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099B" w:rsidRPr="00696138" w:rsidRDefault="009835C3" w:rsidP="006C099B">
      <w:pPr>
        <w:jc w:val="center"/>
        <w:rPr>
          <w:rFonts w:cs="Times New Roman"/>
          <w:color w:val="0070C0"/>
          <w:sz w:val="28"/>
          <w:szCs w:val="28"/>
        </w:rPr>
      </w:pPr>
      <w:r>
        <w:rPr>
          <w:rFonts w:cs="Times New Roman"/>
          <w:noProof/>
          <w:color w:val="0070C0"/>
          <w:sz w:val="28"/>
          <w:szCs w:val="28"/>
          <w:lang w:eastAsia="ru-RU" w:bidi="ar-SA"/>
        </w:rPr>
        <w:drawing>
          <wp:inline distT="0" distB="0" distL="0" distR="0">
            <wp:extent cx="6496334" cy="9416841"/>
            <wp:effectExtent l="0" t="0" r="0" b="0"/>
            <wp:docPr id="15" name="Рисунок 15" descr="D:\Рабочий стол\img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Рабочий стол\img1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90"/>
                    <a:stretch/>
                  </pic:blipFill>
                  <pic:spPr bwMode="auto">
                    <a:xfrm>
                      <a:off x="0" y="0"/>
                      <a:ext cx="6496478" cy="941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B4B6E" w:rsidRPr="00696138">
        <w:rPr>
          <w:rFonts w:cs="Times New Roman"/>
          <w:color w:val="0070C0"/>
          <w:sz w:val="28"/>
          <w:szCs w:val="28"/>
        </w:rPr>
        <w:t xml:space="preserve">   </w:t>
      </w:r>
    </w:p>
    <w:p w:rsidR="00E6302A" w:rsidRDefault="00E6302A" w:rsidP="006C099B">
      <w:pPr>
        <w:jc w:val="right"/>
        <w:rPr>
          <w:rFonts w:ascii="Arial" w:hAnsi="Arial" w:cs="Arial"/>
          <w:b/>
          <w:i/>
          <w:color w:val="4E5B6F" w:themeColor="text2"/>
        </w:rPr>
      </w:pPr>
    </w:p>
    <w:p w:rsidR="001901B9" w:rsidRDefault="00FA48AC" w:rsidP="00FA48AC">
      <w:pPr>
        <w:pStyle w:val="afa"/>
        <w:shd w:val="clear" w:color="auto" w:fill="FFFFFF"/>
        <w:spacing w:before="0" w:beforeAutospacing="0" w:after="0" w:afterAutospacing="0"/>
        <w:jc w:val="center"/>
        <w:rPr>
          <w:b/>
          <w:color w:val="007DEB" w:themeColor="background2" w:themeShade="80"/>
          <w:sz w:val="28"/>
          <w:szCs w:val="28"/>
          <w:lang w:val="ru-RU"/>
        </w:rPr>
      </w:pPr>
      <w:r w:rsidRPr="00FA48AC">
        <w:rPr>
          <w:b/>
          <w:noProof/>
          <w:color w:val="007DEB" w:themeColor="background2" w:themeShade="80"/>
          <w:sz w:val="28"/>
          <w:szCs w:val="28"/>
          <w:lang w:val="ru-RU" w:bidi="ar-SA"/>
        </w:rPr>
        <w:lastRenderedPageBreak/>
        <w:drawing>
          <wp:inline distT="0" distB="0" distL="0" distR="0">
            <wp:extent cx="2985770" cy="1544320"/>
            <wp:effectExtent l="19050" t="19050" r="24130" b="17780"/>
            <wp:docPr id="26" name="Рисунок 1" descr="C:\Documents and Settings\Администратор\Рабочий стол\IMG_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IMG_03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441" t="48461" r="7641" b="2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70" cy="15443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1B9" w:rsidRDefault="001901B9" w:rsidP="001901B9">
      <w:pPr>
        <w:pStyle w:val="afa"/>
        <w:shd w:val="clear" w:color="auto" w:fill="FFFFFF"/>
        <w:spacing w:before="0" w:beforeAutospacing="0" w:after="0" w:afterAutospacing="0"/>
        <w:jc w:val="right"/>
        <w:rPr>
          <w:b/>
          <w:color w:val="007DEB" w:themeColor="background2" w:themeShade="80"/>
          <w:sz w:val="28"/>
          <w:szCs w:val="28"/>
          <w:lang w:val="ru-RU"/>
        </w:rPr>
      </w:pPr>
    </w:p>
    <w:p w:rsidR="001901B9" w:rsidRPr="001901B9" w:rsidRDefault="001901B9" w:rsidP="001901B9">
      <w:pPr>
        <w:pStyle w:val="afa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b/>
          <w:color w:val="007DEB" w:themeColor="background2" w:themeShade="80"/>
          <w:sz w:val="28"/>
          <w:szCs w:val="28"/>
          <w:lang w:val="ru-RU"/>
        </w:rPr>
      </w:pPr>
      <w:r w:rsidRPr="001901B9">
        <w:rPr>
          <w:rFonts w:ascii="Arial" w:hAnsi="Arial" w:cs="Arial"/>
          <w:b/>
          <w:color w:val="007DEB" w:themeColor="background2" w:themeShade="80"/>
          <w:sz w:val="28"/>
          <w:szCs w:val="28"/>
          <w:lang w:val="ru-RU"/>
        </w:rPr>
        <w:t>«Дети должны жить в мире красоты, игры, сказки, музыки,</w:t>
      </w:r>
    </w:p>
    <w:p w:rsidR="001901B9" w:rsidRPr="001901B9" w:rsidRDefault="001901B9" w:rsidP="001901B9">
      <w:pPr>
        <w:pStyle w:val="afa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b/>
          <w:color w:val="007DEB" w:themeColor="background2" w:themeShade="80"/>
          <w:sz w:val="28"/>
          <w:szCs w:val="28"/>
          <w:lang w:val="ru-RU"/>
        </w:rPr>
      </w:pPr>
      <w:r w:rsidRPr="001901B9">
        <w:rPr>
          <w:rFonts w:ascii="Arial" w:hAnsi="Arial" w:cs="Arial"/>
          <w:b/>
          <w:color w:val="007DEB" w:themeColor="background2" w:themeShade="80"/>
          <w:sz w:val="28"/>
          <w:szCs w:val="28"/>
          <w:lang w:val="ru-RU"/>
        </w:rPr>
        <w:t xml:space="preserve"> рисунка, фантазии, творчества». </w:t>
      </w:r>
    </w:p>
    <w:p w:rsidR="001901B9" w:rsidRPr="001901B9" w:rsidRDefault="001901B9" w:rsidP="001901B9">
      <w:pPr>
        <w:pStyle w:val="afa"/>
        <w:shd w:val="clear" w:color="auto" w:fill="FFFFFF"/>
        <w:spacing w:before="80" w:beforeAutospacing="0" w:after="80" w:afterAutospacing="0" w:line="288" w:lineRule="atLeast"/>
        <w:jc w:val="right"/>
        <w:rPr>
          <w:rFonts w:ascii="Arial" w:hAnsi="Arial" w:cs="Arial"/>
          <w:b/>
          <w:color w:val="007DEB" w:themeColor="background2" w:themeShade="80"/>
          <w:sz w:val="28"/>
          <w:szCs w:val="28"/>
          <w:lang w:val="ru-RU"/>
        </w:rPr>
      </w:pPr>
      <w:r w:rsidRPr="001901B9">
        <w:rPr>
          <w:rFonts w:ascii="Arial" w:hAnsi="Arial" w:cs="Arial"/>
          <w:b/>
          <w:color w:val="007DEB" w:themeColor="background2" w:themeShade="80"/>
          <w:sz w:val="28"/>
          <w:szCs w:val="28"/>
          <w:lang w:val="ru-RU"/>
        </w:rPr>
        <w:t xml:space="preserve">В. </w:t>
      </w:r>
      <w:proofErr w:type="spellStart"/>
      <w:r w:rsidRPr="001901B9">
        <w:rPr>
          <w:rFonts w:ascii="Arial" w:hAnsi="Arial" w:cs="Arial"/>
          <w:b/>
          <w:color w:val="007DEB" w:themeColor="background2" w:themeShade="80"/>
          <w:sz w:val="28"/>
          <w:szCs w:val="28"/>
          <w:lang w:val="ru-RU"/>
        </w:rPr>
        <w:t>А.Сухомлинский</w:t>
      </w:r>
      <w:proofErr w:type="spellEnd"/>
    </w:p>
    <w:p w:rsidR="001B4B6E" w:rsidRPr="001901B9" w:rsidRDefault="001B4B6E" w:rsidP="001B4B6E">
      <w:pPr>
        <w:pStyle w:val="default"/>
        <w:shd w:val="clear" w:color="auto" w:fill="FFFFFF"/>
        <w:spacing w:before="0" w:beforeAutospacing="0" w:after="0" w:afterAutospacing="0"/>
        <w:rPr>
          <w:rFonts w:ascii="Arial" w:hAnsi="Arial" w:cs="Arial"/>
          <w:color w:val="0070C0"/>
          <w:sz w:val="28"/>
          <w:szCs w:val="28"/>
        </w:rPr>
      </w:pPr>
      <w:r w:rsidRPr="001901B9">
        <w:rPr>
          <w:rFonts w:ascii="Arial" w:hAnsi="Arial" w:cs="Arial"/>
          <w:color w:val="0070C0"/>
          <w:sz w:val="28"/>
          <w:szCs w:val="28"/>
        </w:rPr>
        <w:t xml:space="preserve">       </w:t>
      </w:r>
    </w:p>
    <w:p w:rsidR="001901B9" w:rsidRPr="001901B9" w:rsidRDefault="001B4B6E" w:rsidP="001B4B6E">
      <w:pPr>
        <w:pStyle w:val="default"/>
        <w:shd w:val="clear" w:color="auto" w:fill="FFFFFF"/>
        <w:spacing w:before="0" w:beforeAutospacing="0" w:after="0" w:afterAutospacing="0"/>
        <w:rPr>
          <w:rFonts w:ascii="Arial" w:hAnsi="Arial" w:cs="Arial"/>
          <w:i/>
          <w:color w:val="0070C0"/>
          <w:sz w:val="32"/>
          <w:szCs w:val="32"/>
        </w:rPr>
      </w:pPr>
      <w:r w:rsidRPr="001901B9">
        <w:rPr>
          <w:rFonts w:ascii="Arial" w:hAnsi="Arial" w:cs="Arial"/>
          <w:i/>
          <w:color w:val="0070C0"/>
          <w:sz w:val="32"/>
          <w:szCs w:val="32"/>
        </w:rPr>
        <w:t xml:space="preserve">     </w:t>
      </w:r>
    </w:p>
    <w:p w:rsidR="001B4B6E" w:rsidRPr="001901B9" w:rsidRDefault="001901B9" w:rsidP="001B4B6E">
      <w:pPr>
        <w:pStyle w:val="default"/>
        <w:shd w:val="clear" w:color="auto" w:fill="FFFFFF"/>
        <w:spacing w:before="0" w:beforeAutospacing="0" w:after="0" w:afterAutospacing="0"/>
        <w:rPr>
          <w:rFonts w:ascii="Arial" w:hAnsi="Arial" w:cs="Arial"/>
          <w:i/>
          <w:color w:val="0070C0"/>
          <w:sz w:val="32"/>
          <w:szCs w:val="32"/>
        </w:rPr>
      </w:pPr>
      <w:r w:rsidRPr="001901B9">
        <w:rPr>
          <w:rFonts w:ascii="Arial" w:hAnsi="Arial" w:cs="Arial"/>
          <w:i/>
          <w:color w:val="0070C0"/>
          <w:sz w:val="32"/>
          <w:szCs w:val="32"/>
        </w:rPr>
        <w:t xml:space="preserve">  </w:t>
      </w:r>
      <w:r w:rsidR="001B4B6E" w:rsidRPr="001901B9">
        <w:rPr>
          <w:rFonts w:ascii="Arial" w:hAnsi="Arial" w:cs="Arial"/>
          <w:i/>
          <w:color w:val="0070C0"/>
          <w:sz w:val="32"/>
          <w:szCs w:val="32"/>
        </w:rPr>
        <w:t xml:space="preserve"> Публичный доклад адресован широкому кругу читателей: представителям органов местного самоуправления; представителям Министерства образования Московской области; работникам  системы образования г.</w:t>
      </w:r>
      <w:r w:rsidR="00415289" w:rsidRPr="001901B9">
        <w:rPr>
          <w:rFonts w:ascii="Arial" w:hAnsi="Arial" w:cs="Arial"/>
          <w:i/>
          <w:color w:val="0070C0"/>
          <w:sz w:val="32"/>
          <w:szCs w:val="32"/>
        </w:rPr>
        <w:t xml:space="preserve"> </w:t>
      </w:r>
      <w:r w:rsidR="001B4B6E" w:rsidRPr="001901B9">
        <w:rPr>
          <w:rFonts w:ascii="Arial" w:hAnsi="Arial" w:cs="Arial"/>
          <w:i/>
          <w:color w:val="0070C0"/>
          <w:sz w:val="32"/>
          <w:szCs w:val="32"/>
        </w:rPr>
        <w:t xml:space="preserve">о. Мытищи; представителям средств массовой информации;  родителям воспитанников, родителям  </w:t>
      </w:r>
      <w:r w:rsidR="001B4B6E" w:rsidRPr="001901B9">
        <w:rPr>
          <w:rStyle w:val="11"/>
          <w:i/>
          <w:color w:val="0070C0"/>
          <w:sz w:val="32"/>
          <w:szCs w:val="32"/>
        </w:rPr>
        <w:t xml:space="preserve"> вновь прибывших </w:t>
      </w:r>
      <w:r w:rsidR="001B4B6E" w:rsidRPr="001901B9">
        <w:rPr>
          <w:rFonts w:ascii="Arial" w:hAnsi="Arial" w:cs="Arial"/>
          <w:i/>
          <w:color w:val="0070C0"/>
          <w:sz w:val="32"/>
          <w:szCs w:val="32"/>
        </w:rPr>
        <w:t>детей</w:t>
      </w:r>
      <w:r w:rsidR="001B4B6E" w:rsidRPr="001901B9">
        <w:rPr>
          <w:rStyle w:val="11"/>
          <w:i/>
          <w:color w:val="0070C0"/>
          <w:sz w:val="32"/>
          <w:szCs w:val="32"/>
        </w:rPr>
        <w:t xml:space="preserve"> в ДОУ;  родителям, планирующих направить ребенка в   ДОУ, </w:t>
      </w:r>
      <w:r w:rsidR="001B4B6E" w:rsidRPr="001901B9">
        <w:rPr>
          <w:rFonts w:ascii="Arial" w:hAnsi="Arial" w:cs="Arial"/>
          <w:i/>
          <w:color w:val="0070C0"/>
          <w:sz w:val="32"/>
          <w:szCs w:val="32"/>
        </w:rPr>
        <w:t>а также всем заинтересованным лицам.</w:t>
      </w:r>
    </w:p>
    <w:p w:rsidR="001B4B6E" w:rsidRPr="001901B9" w:rsidRDefault="001B4B6E" w:rsidP="001B4B6E">
      <w:pPr>
        <w:pStyle w:val="default"/>
        <w:shd w:val="clear" w:color="auto" w:fill="FFFFFF"/>
        <w:spacing w:before="0" w:beforeAutospacing="0" w:after="0" w:afterAutospacing="0"/>
        <w:rPr>
          <w:rFonts w:ascii="Arial" w:hAnsi="Arial" w:cs="Arial"/>
          <w:i/>
          <w:color w:val="0070C0"/>
          <w:sz w:val="32"/>
          <w:szCs w:val="32"/>
        </w:rPr>
      </w:pPr>
      <w:r w:rsidRPr="001901B9">
        <w:rPr>
          <w:rFonts w:ascii="Arial" w:hAnsi="Arial" w:cs="Arial"/>
          <w:i/>
          <w:color w:val="0070C0"/>
          <w:sz w:val="32"/>
          <w:szCs w:val="32"/>
        </w:rPr>
        <w:t>       Настоящий доклад подготовлен на основе контрольно-аналитической деятельности ДОУ за 201</w:t>
      </w:r>
      <w:r w:rsidR="001901B9" w:rsidRPr="001901B9">
        <w:rPr>
          <w:rFonts w:ascii="Arial" w:hAnsi="Arial" w:cs="Arial"/>
          <w:i/>
          <w:color w:val="0070C0"/>
          <w:sz w:val="32"/>
          <w:szCs w:val="32"/>
        </w:rPr>
        <w:t>7</w:t>
      </w:r>
      <w:r w:rsidRPr="001901B9">
        <w:rPr>
          <w:rFonts w:ascii="Arial" w:hAnsi="Arial" w:cs="Arial"/>
          <w:i/>
          <w:color w:val="0070C0"/>
          <w:sz w:val="32"/>
          <w:szCs w:val="32"/>
        </w:rPr>
        <w:t xml:space="preserve"> – 201</w:t>
      </w:r>
      <w:r w:rsidR="001901B9" w:rsidRPr="001901B9">
        <w:rPr>
          <w:rFonts w:ascii="Arial" w:hAnsi="Arial" w:cs="Arial"/>
          <w:i/>
          <w:color w:val="0070C0"/>
          <w:sz w:val="32"/>
          <w:szCs w:val="32"/>
        </w:rPr>
        <w:t>8</w:t>
      </w:r>
      <w:r w:rsidRPr="001901B9">
        <w:rPr>
          <w:rFonts w:ascii="Arial" w:hAnsi="Arial" w:cs="Arial"/>
          <w:i/>
          <w:color w:val="0070C0"/>
          <w:sz w:val="32"/>
          <w:szCs w:val="32"/>
        </w:rPr>
        <w:t xml:space="preserve"> учебный год.</w:t>
      </w:r>
    </w:p>
    <w:p w:rsidR="001B4B6E" w:rsidRPr="001901B9" w:rsidRDefault="001901B9" w:rsidP="001B4B6E">
      <w:pPr>
        <w:spacing w:line="276" w:lineRule="auto"/>
        <w:jc w:val="both"/>
        <w:rPr>
          <w:rFonts w:ascii="Arial" w:hAnsi="Arial" w:cs="Arial"/>
          <w:i/>
          <w:color w:val="0070C0"/>
          <w:sz w:val="32"/>
          <w:szCs w:val="32"/>
        </w:rPr>
      </w:pPr>
      <w:r w:rsidRPr="001901B9">
        <w:rPr>
          <w:rFonts w:ascii="Arial" w:hAnsi="Arial" w:cs="Arial"/>
          <w:i/>
          <w:color w:val="0070C0"/>
          <w:sz w:val="32"/>
          <w:szCs w:val="32"/>
        </w:rPr>
        <w:t xml:space="preserve">      В 2017-2018</w:t>
      </w:r>
      <w:r w:rsidR="001B4B6E" w:rsidRPr="001901B9">
        <w:rPr>
          <w:rFonts w:ascii="Arial" w:hAnsi="Arial" w:cs="Arial"/>
          <w:i/>
          <w:color w:val="0070C0"/>
          <w:sz w:val="32"/>
          <w:szCs w:val="32"/>
        </w:rPr>
        <w:t xml:space="preserve"> учебном году детский сад основной целью своей работы считает: внедрение федерального государственного образовательно</w:t>
      </w:r>
      <w:bookmarkStart w:id="0" w:name="_GoBack"/>
      <w:bookmarkEnd w:id="0"/>
      <w:r w:rsidR="001B4B6E" w:rsidRPr="001901B9">
        <w:rPr>
          <w:rFonts w:ascii="Arial" w:hAnsi="Arial" w:cs="Arial"/>
          <w:i/>
          <w:color w:val="0070C0"/>
          <w:sz w:val="32"/>
          <w:szCs w:val="32"/>
        </w:rPr>
        <w:t>го стандарта дошкольного образования в деятельность ДОУ.</w:t>
      </w:r>
    </w:p>
    <w:p w:rsidR="001B4B6E" w:rsidRPr="001901B9" w:rsidRDefault="001B4B6E" w:rsidP="001B4B6E">
      <w:pPr>
        <w:pStyle w:val="default"/>
        <w:shd w:val="clear" w:color="auto" w:fill="FFFFFF"/>
        <w:spacing w:before="0" w:beforeAutospacing="0" w:after="0" w:afterAutospacing="0"/>
        <w:rPr>
          <w:rFonts w:ascii="Arial" w:hAnsi="Arial" w:cs="Arial"/>
          <w:color w:val="0070C0"/>
          <w:sz w:val="32"/>
          <w:szCs w:val="32"/>
        </w:rPr>
      </w:pPr>
    </w:p>
    <w:p w:rsidR="001B4B6E" w:rsidRPr="001901B9" w:rsidRDefault="001B4B6E" w:rsidP="001B4B6E">
      <w:pPr>
        <w:spacing w:line="276" w:lineRule="auto"/>
        <w:jc w:val="both"/>
        <w:rPr>
          <w:rFonts w:ascii="Arial" w:hAnsi="Arial" w:cs="Arial"/>
          <w:b/>
          <w:i/>
          <w:color w:val="0070C0"/>
          <w:sz w:val="36"/>
          <w:szCs w:val="36"/>
        </w:rPr>
      </w:pPr>
      <w:r w:rsidRPr="001901B9">
        <w:rPr>
          <w:rFonts w:ascii="Arial" w:hAnsi="Arial" w:cs="Arial"/>
          <w:b/>
          <w:i/>
          <w:color w:val="0070C0"/>
          <w:sz w:val="36"/>
          <w:szCs w:val="36"/>
        </w:rPr>
        <w:t>СОДЕРЖАНИЕ:</w:t>
      </w:r>
    </w:p>
    <w:p w:rsidR="001B4B6E" w:rsidRPr="001901B9" w:rsidRDefault="001B4B6E" w:rsidP="001B4B6E">
      <w:pPr>
        <w:rPr>
          <w:rFonts w:ascii="Arial" w:hAnsi="Arial" w:cs="Arial"/>
          <w:bCs/>
          <w:i/>
          <w:color w:val="0070C0"/>
          <w:sz w:val="32"/>
          <w:szCs w:val="32"/>
        </w:rPr>
      </w:pPr>
    </w:p>
    <w:p w:rsidR="001B4B6E" w:rsidRPr="001901B9" w:rsidRDefault="001B4B6E" w:rsidP="001B4B6E">
      <w:pPr>
        <w:spacing w:line="360" w:lineRule="auto"/>
        <w:rPr>
          <w:rFonts w:ascii="Arial" w:hAnsi="Arial" w:cs="Arial"/>
          <w:b/>
          <w:bCs/>
          <w:i/>
          <w:color w:val="0070C0"/>
          <w:sz w:val="32"/>
          <w:szCs w:val="32"/>
        </w:rPr>
      </w:pPr>
      <w:proofErr w:type="gramStart"/>
      <w:r w:rsidRPr="001901B9">
        <w:rPr>
          <w:rFonts w:ascii="Arial" w:hAnsi="Arial" w:cs="Arial"/>
          <w:b/>
          <w:bCs/>
          <w:i/>
          <w:color w:val="0070C0"/>
          <w:sz w:val="32"/>
          <w:szCs w:val="32"/>
          <w:lang w:val="en-US"/>
        </w:rPr>
        <w:t>I</w:t>
      </w:r>
      <w:r w:rsidRPr="001901B9">
        <w:rPr>
          <w:rFonts w:ascii="Arial" w:hAnsi="Arial" w:cs="Arial"/>
          <w:b/>
          <w:bCs/>
          <w:i/>
          <w:color w:val="0070C0"/>
          <w:sz w:val="32"/>
          <w:szCs w:val="32"/>
        </w:rPr>
        <w:t>.  Общие</w:t>
      </w:r>
      <w:proofErr w:type="gramEnd"/>
      <w:r w:rsidRPr="001901B9">
        <w:rPr>
          <w:rFonts w:ascii="Arial" w:hAnsi="Arial" w:cs="Arial"/>
          <w:b/>
          <w:bCs/>
          <w:i/>
          <w:color w:val="0070C0"/>
          <w:sz w:val="32"/>
          <w:szCs w:val="32"/>
        </w:rPr>
        <w:t xml:space="preserve"> характеристики заведения.</w:t>
      </w:r>
    </w:p>
    <w:p w:rsidR="001B4B6E" w:rsidRPr="001901B9" w:rsidRDefault="001B4B6E" w:rsidP="001B4B6E">
      <w:pPr>
        <w:spacing w:line="360" w:lineRule="auto"/>
        <w:rPr>
          <w:rFonts w:ascii="Arial" w:hAnsi="Arial" w:cs="Arial"/>
          <w:b/>
          <w:bCs/>
          <w:i/>
          <w:color w:val="0070C0"/>
          <w:sz w:val="32"/>
          <w:szCs w:val="32"/>
        </w:rPr>
      </w:pPr>
      <w:r w:rsidRPr="001901B9">
        <w:rPr>
          <w:rFonts w:ascii="Arial" w:hAnsi="Arial" w:cs="Arial"/>
          <w:b/>
          <w:bCs/>
          <w:i/>
          <w:color w:val="0070C0"/>
          <w:sz w:val="32"/>
          <w:szCs w:val="32"/>
          <w:lang w:val="en-US"/>
        </w:rPr>
        <w:t>II</w:t>
      </w:r>
      <w:r w:rsidRPr="001901B9">
        <w:rPr>
          <w:rFonts w:ascii="Arial" w:hAnsi="Arial" w:cs="Arial"/>
          <w:b/>
          <w:bCs/>
          <w:i/>
          <w:color w:val="0070C0"/>
          <w:sz w:val="32"/>
          <w:szCs w:val="32"/>
        </w:rPr>
        <w:t>. Особенности образовательного процесса.</w:t>
      </w:r>
    </w:p>
    <w:p w:rsidR="001B4B6E" w:rsidRPr="001901B9" w:rsidRDefault="001B4B6E" w:rsidP="001B4B6E">
      <w:pPr>
        <w:spacing w:line="360" w:lineRule="auto"/>
        <w:rPr>
          <w:rFonts w:ascii="Arial" w:hAnsi="Arial" w:cs="Arial"/>
          <w:b/>
          <w:bCs/>
          <w:i/>
          <w:color w:val="0070C0"/>
          <w:sz w:val="32"/>
          <w:szCs w:val="32"/>
        </w:rPr>
      </w:pPr>
      <w:r w:rsidRPr="001901B9">
        <w:rPr>
          <w:rFonts w:ascii="Arial" w:hAnsi="Arial" w:cs="Arial"/>
          <w:b/>
          <w:bCs/>
          <w:i/>
          <w:color w:val="0070C0"/>
          <w:sz w:val="32"/>
          <w:szCs w:val="32"/>
          <w:lang w:val="en-US"/>
        </w:rPr>
        <w:t>III</w:t>
      </w:r>
      <w:r w:rsidRPr="001901B9">
        <w:rPr>
          <w:rFonts w:ascii="Arial" w:hAnsi="Arial" w:cs="Arial"/>
          <w:b/>
          <w:bCs/>
          <w:i/>
          <w:color w:val="0070C0"/>
          <w:sz w:val="32"/>
          <w:szCs w:val="32"/>
        </w:rPr>
        <w:t>. Условия осуществления образовательного процесса.</w:t>
      </w:r>
    </w:p>
    <w:p w:rsidR="001B4B6E" w:rsidRPr="001901B9" w:rsidRDefault="001B4B6E" w:rsidP="001B4B6E">
      <w:pPr>
        <w:shd w:val="clear" w:color="auto" w:fill="FFFFFF"/>
        <w:spacing w:line="360" w:lineRule="auto"/>
        <w:rPr>
          <w:rFonts w:ascii="Arial" w:hAnsi="Arial" w:cs="Arial"/>
          <w:b/>
          <w:bCs/>
          <w:i/>
          <w:color w:val="0070C0"/>
          <w:sz w:val="32"/>
          <w:szCs w:val="32"/>
        </w:rPr>
      </w:pPr>
      <w:r w:rsidRPr="001901B9">
        <w:rPr>
          <w:rFonts w:ascii="Arial" w:hAnsi="Arial" w:cs="Arial"/>
          <w:b/>
          <w:bCs/>
          <w:i/>
          <w:color w:val="0070C0"/>
          <w:sz w:val="32"/>
          <w:szCs w:val="32"/>
          <w:lang w:val="en-US"/>
        </w:rPr>
        <w:t>IV</w:t>
      </w:r>
      <w:r w:rsidRPr="001901B9">
        <w:rPr>
          <w:rFonts w:ascii="Arial" w:hAnsi="Arial" w:cs="Arial"/>
          <w:b/>
          <w:bCs/>
          <w:i/>
          <w:color w:val="0070C0"/>
          <w:sz w:val="32"/>
          <w:szCs w:val="32"/>
        </w:rPr>
        <w:t>. Результаты деятельности ДОУ.</w:t>
      </w:r>
    </w:p>
    <w:p w:rsidR="001B4B6E" w:rsidRPr="001901B9" w:rsidRDefault="001B4B6E" w:rsidP="001B4B6E">
      <w:pPr>
        <w:spacing w:line="360" w:lineRule="auto"/>
        <w:rPr>
          <w:rFonts w:ascii="Arial" w:hAnsi="Arial" w:cs="Arial"/>
          <w:b/>
          <w:bCs/>
          <w:i/>
          <w:color w:val="0070C0"/>
          <w:sz w:val="32"/>
          <w:szCs w:val="32"/>
        </w:rPr>
      </w:pPr>
      <w:r w:rsidRPr="001901B9">
        <w:rPr>
          <w:rFonts w:ascii="Arial" w:hAnsi="Arial" w:cs="Arial"/>
          <w:b/>
          <w:bCs/>
          <w:i/>
          <w:color w:val="0070C0"/>
          <w:sz w:val="32"/>
          <w:szCs w:val="32"/>
          <w:lang w:val="en-US"/>
        </w:rPr>
        <w:t>V</w:t>
      </w:r>
      <w:r w:rsidRPr="001901B9">
        <w:rPr>
          <w:rFonts w:ascii="Arial" w:hAnsi="Arial" w:cs="Arial"/>
          <w:b/>
          <w:bCs/>
          <w:i/>
          <w:color w:val="0070C0"/>
          <w:sz w:val="32"/>
          <w:szCs w:val="32"/>
        </w:rPr>
        <w:t>. Кадровый потенциал</w:t>
      </w:r>
    </w:p>
    <w:p w:rsidR="001B4B6E" w:rsidRPr="001901B9" w:rsidRDefault="001B4B6E" w:rsidP="001B4B6E">
      <w:pPr>
        <w:shd w:val="clear" w:color="auto" w:fill="FFFFFF"/>
        <w:spacing w:line="360" w:lineRule="auto"/>
        <w:rPr>
          <w:rFonts w:ascii="Arial" w:hAnsi="Arial" w:cs="Arial"/>
          <w:b/>
          <w:bCs/>
          <w:i/>
          <w:color w:val="0070C0"/>
          <w:sz w:val="32"/>
          <w:szCs w:val="32"/>
        </w:rPr>
      </w:pPr>
      <w:r w:rsidRPr="001901B9">
        <w:rPr>
          <w:rFonts w:ascii="Arial" w:hAnsi="Arial" w:cs="Arial"/>
          <w:b/>
          <w:bCs/>
          <w:i/>
          <w:color w:val="0070C0"/>
          <w:sz w:val="32"/>
          <w:szCs w:val="32"/>
          <w:lang w:val="en-US"/>
        </w:rPr>
        <w:t>VI</w:t>
      </w:r>
      <w:r w:rsidRPr="001901B9">
        <w:rPr>
          <w:rFonts w:ascii="Arial" w:hAnsi="Arial" w:cs="Arial"/>
          <w:b/>
          <w:bCs/>
          <w:i/>
          <w:color w:val="0070C0"/>
          <w:sz w:val="32"/>
          <w:szCs w:val="32"/>
        </w:rPr>
        <w:t>. Финансовые ресурсы ДОУ и их использование.</w:t>
      </w:r>
    </w:p>
    <w:p w:rsidR="001B4B6E" w:rsidRPr="001901B9" w:rsidRDefault="001B4B6E" w:rsidP="001B4B6E">
      <w:pPr>
        <w:spacing w:line="360" w:lineRule="auto"/>
        <w:rPr>
          <w:rFonts w:ascii="Arial" w:hAnsi="Arial" w:cs="Arial"/>
          <w:b/>
          <w:bCs/>
          <w:i/>
          <w:color w:val="0070C0"/>
          <w:sz w:val="32"/>
          <w:szCs w:val="32"/>
        </w:rPr>
      </w:pPr>
      <w:r w:rsidRPr="001901B9">
        <w:rPr>
          <w:rFonts w:ascii="Arial" w:hAnsi="Arial" w:cs="Arial"/>
          <w:b/>
          <w:bCs/>
          <w:i/>
          <w:color w:val="0070C0"/>
          <w:sz w:val="32"/>
          <w:szCs w:val="32"/>
          <w:lang w:val="en-US"/>
        </w:rPr>
        <w:t>VII</w:t>
      </w:r>
      <w:r w:rsidRPr="001901B9">
        <w:rPr>
          <w:rFonts w:ascii="Arial" w:hAnsi="Arial" w:cs="Arial"/>
          <w:b/>
          <w:bCs/>
          <w:i/>
          <w:color w:val="0070C0"/>
          <w:sz w:val="32"/>
          <w:szCs w:val="32"/>
        </w:rPr>
        <w:t>. Решения, принятые по итогам общественного обсуждения.</w:t>
      </w:r>
    </w:p>
    <w:p w:rsidR="001B4B6E" w:rsidRPr="001901B9" w:rsidRDefault="001B4B6E" w:rsidP="001B4B6E">
      <w:pPr>
        <w:tabs>
          <w:tab w:val="left" w:pos="0"/>
        </w:tabs>
        <w:spacing w:line="360" w:lineRule="auto"/>
        <w:ind w:firstLine="38"/>
        <w:rPr>
          <w:rFonts w:ascii="Arial" w:hAnsi="Arial" w:cs="Arial"/>
          <w:b/>
          <w:bCs/>
          <w:i/>
          <w:color w:val="0070C0"/>
          <w:sz w:val="32"/>
          <w:szCs w:val="32"/>
        </w:rPr>
      </w:pPr>
      <w:r w:rsidRPr="001901B9">
        <w:rPr>
          <w:rFonts w:ascii="Arial" w:hAnsi="Arial" w:cs="Arial"/>
          <w:b/>
          <w:bCs/>
          <w:i/>
          <w:color w:val="0070C0"/>
          <w:sz w:val="32"/>
          <w:szCs w:val="32"/>
          <w:lang w:val="en-US"/>
        </w:rPr>
        <w:t>VIII</w:t>
      </w:r>
      <w:r w:rsidRPr="001901B9">
        <w:rPr>
          <w:rFonts w:ascii="Arial" w:hAnsi="Arial" w:cs="Arial"/>
          <w:b/>
          <w:bCs/>
          <w:i/>
          <w:color w:val="0070C0"/>
          <w:sz w:val="32"/>
          <w:szCs w:val="32"/>
        </w:rPr>
        <w:t>. Перспективы и планы развития.</w:t>
      </w:r>
    </w:p>
    <w:p w:rsidR="001B4B6E" w:rsidRPr="00696138" w:rsidRDefault="001B4B6E" w:rsidP="001B4B6E">
      <w:pPr>
        <w:jc w:val="center"/>
        <w:rPr>
          <w:b/>
          <w:bCs/>
          <w:color w:val="0070C0"/>
          <w:sz w:val="32"/>
          <w:szCs w:val="32"/>
        </w:rPr>
      </w:pPr>
      <w:proofErr w:type="gramStart"/>
      <w:r w:rsidRPr="00696138">
        <w:rPr>
          <w:b/>
          <w:bCs/>
          <w:color w:val="0070C0"/>
          <w:sz w:val="32"/>
          <w:szCs w:val="32"/>
          <w:lang w:val="en-US"/>
        </w:rPr>
        <w:lastRenderedPageBreak/>
        <w:t>I</w:t>
      </w:r>
      <w:r w:rsidRPr="00696138">
        <w:rPr>
          <w:b/>
          <w:bCs/>
          <w:color w:val="0070C0"/>
          <w:sz w:val="32"/>
          <w:szCs w:val="32"/>
        </w:rPr>
        <w:t>. Общие характеристики заведения.</w:t>
      </w:r>
      <w:proofErr w:type="gramEnd"/>
    </w:p>
    <w:p w:rsidR="00A87272" w:rsidRPr="00696138" w:rsidRDefault="00A87272" w:rsidP="001B4B6E">
      <w:pPr>
        <w:jc w:val="center"/>
        <w:rPr>
          <w:b/>
          <w:bCs/>
          <w:color w:val="0070C0"/>
          <w:sz w:val="32"/>
          <w:szCs w:val="32"/>
        </w:rPr>
      </w:pP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>Государственный статус учреждения —  дошкольное образовательное учреждение центр развития ребенка - детский сад  первой категории.</w:t>
      </w: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Лицензия    Министерства   образования   Московской   области  </w:t>
      </w: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>Серия 50 Л 01,  № 0006540, регистрационный № 74660, от 16.10.2015г, на осуществление образовательной деятельности.</w:t>
      </w: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Устав утверждён Постановлением Главы </w:t>
      </w:r>
      <w:proofErr w:type="spellStart"/>
      <w:r>
        <w:rPr>
          <w:sz w:val="28"/>
          <w:szCs w:val="28"/>
        </w:rPr>
        <w:t>Мытищинского</w:t>
      </w:r>
      <w:proofErr w:type="spellEnd"/>
      <w:r>
        <w:rPr>
          <w:sz w:val="28"/>
          <w:szCs w:val="28"/>
        </w:rPr>
        <w:t xml:space="preserve"> муниципального района от 05.05.2015г. №870.</w:t>
      </w:r>
    </w:p>
    <w:p w:rsidR="001B4B6E" w:rsidRPr="00074FAB" w:rsidRDefault="001B4B6E" w:rsidP="001B4B6E">
      <w:pPr>
        <w:ind w:firstLine="900"/>
        <w:jc w:val="both"/>
        <w:rPr>
          <w:color w:val="4E5B6F" w:themeColor="text2"/>
          <w:sz w:val="28"/>
          <w:szCs w:val="28"/>
        </w:rPr>
      </w:pPr>
      <w:proofErr w:type="gramStart"/>
      <w:r>
        <w:rPr>
          <w:sz w:val="28"/>
          <w:szCs w:val="28"/>
        </w:rPr>
        <w:t xml:space="preserve">Адрес:141021, Россия, Московская область, г. о. Мытищи, ул. Юбилейная, д.33, к.4, тел: 8(495)581-65-23.     </w:t>
      </w:r>
      <w:r w:rsidRPr="00EE067C">
        <w:rPr>
          <w:sz w:val="28"/>
          <w:szCs w:val="28"/>
        </w:rPr>
        <w:t>e-</w:t>
      </w:r>
      <w:proofErr w:type="spellStart"/>
      <w:r w:rsidRPr="00EE067C">
        <w:rPr>
          <w:sz w:val="28"/>
          <w:szCs w:val="28"/>
        </w:rPr>
        <w:t>mail</w:t>
      </w:r>
      <w:proofErr w:type="spellEnd"/>
      <w:r>
        <w:rPr>
          <w:sz w:val="28"/>
          <w:szCs w:val="28"/>
        </w:rPr>
        <w:t xml:space="preserve"> </w:t>
      </w:r>
      <w:hyperlink r:id="rId9" w:history="1">
        <w:r w:rsidRPr="00A03D69">
          <w:rPr>
            <w:rStyle w:val="a4"/>
            <w:color w:val="007DEB" w:themeColor="background2" w:themeShade="80"/>
            <w:sz w:val="28"/>
            <w:szCs w:val="28"/>
          </w:rPr>
          <w:t>dou_29@edu-mytyshi.ru</w:t>
        </w:r>
      </w:hyperlink>
      <w:r w:rsidRPr="00074FAB">
        <w:rPr>
          <w:color w:val="4E5B6F" w:themeColor="text2"/>
          <w:sz w:val="28"/>
          <w:szCs w:val="28"/>
        </w:rPr>
        <w:t xml:space="preserve"> </w:t>
      </w:r>
      <w:proofErr w:type="gramEnd"/>
    </w:p>
    <w:p w:rsidR="001B4B6E" w:rsidRPr="00074FAB" w:rsidRDefault="001B4B6E" w:rsidP="001B4B6E">
      <w:pPr>
        <w:ind w:firstLine="900"/>
        <w:jc w:val="both"/>
        <w:rPr>
          <w:color w:val="4E5B6F" w:themeColor="text2"/>
          <w:sz w:val="28"/>
          <w:szCs w:val="28"/>
        </w:rPr>
      </w:pPr>
    </w:p>
    <w:p w:rsidR="001B4B6E" w:rsidRDefault="00576273" w:rsidP="00576273">
      <w:pPr>
        <w:ind w:firstLine="900"/>
        <w:rPr>
          <w:sz w:val="28"/>
          <w:szCs w:val="28"/>
        </w:rPr>
      </w:pPr>
      <w:r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5690870" cy="3169920"/>
            <wp:effectExtent l="19050" t="19050" r="24130" b="11430"/>
            <wp:docPr id="2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659" r="2213" b="4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70" cy="31699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B6E" w:rsidRDefault="001B4B6E" w:rsidP="001B4B6E">
      <w:pPr>
        <w:ind w:firstLine="900"/>
        <w:jc w:val="center"/>
        <w:rPr>
          <w:sz w:val="28"/>
          <w:szCs w:val="28"/>
        </w:rPr>
      </w:pP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>МБДОУ обеспечивает воспитание, обучение и развитие, а также присмотр, уход и оздоровление детей дошкольного возраста. Создает условия для реализации гарантированного гражданам Российской Федерации  права на получение общедоступного и бесплатного  дошкольного образования.</w:t>
      </w: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 w:rsidRPr="00696138">
        <w:rPr>
          <w:b/>
          <w:bCs/>
          <w:color w:val="0070C0"/>
          <w:sz w:val="28"/>
          <w:szCs w:val="28"/>
        </w:rPr>
        <w:t>Учредитель</w:t>
      </w:r>
      <w:r>
        <w:rPr>
          <w:sz w:val="28"/>
          <w:szCs w:val="28"/>
        </w:rPr>
        <w:t xml:space="preserve"> – Глава городского округа Мытищи - Азаров В.С.</w:t>
      </w: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 w:rsidRPr="00696138">
        <w:rPr>
          <w:b/>
          <w:bCs/>
          <w:color w:val="0070C0"/>
          <w:sz w:val="28"/>
          <w:szCs w:val="28"/>
        </w:rPr>
        <w:t>Руководитель учреждения</w:t>
      </w:r>
      <w:r>
        <w:rPr>
          <w:sz w:val="28"/>
          <w:szCs w:val="28"/>
        </w:rPr>
        <w:t xml:space="preserve"> – </w:t>
      </w:r>
      <w:proofErr w:type="spellStart"/>
      <w:r>
        <w:rPr>
          <w:sz w:val="28"/>
          <w:szCs w:val="28"/>
        </w:rPr>
        <w:t>Карпушина</w:t>
      </w:r>
      <w:proofErr w:type="spellEnd"/>
      <w:r>
        <w:rPr>
          <w:sz w:val="28"/>
          <w:szCs w:val="28"/>
        </w:rPr>
        <w:t xml:space="preserve"> О.В., </w:t>
      </w:r>
      <w:proofErr w:type="gramStart"/>
      <w:r>
        <w:rPr>
          <w:sz w:val="28"/>
          <w:szCs w:val="28"/>
        </w:rPr>
        <w:t>заведующий</w:t>
      </w:r>
      <w:proofErr w:type="gramEnd"/>
      <w:r>
        <w:rPr>
          <w:sz w:val="28"/>
          <w:szCs w:val="28"/>
        </w:rPr>
        <w:t xml:space="preserve"> первой квалификационной категории.</w:t>
      </w: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Заместители руководителя по направлениям: зам. зав. по ВР - Ануфриева Л.Б., зам. зав. по безопасности - Иващенко М.Ю., зам. зав. по АХР - </w:t>
      </w:r>
      <w:proofErr w:type="spellStart"/>
      <w:r>
        <w:rPr>
          <w:sz w:val="28"/>
          <w:szCs w:val="28"/>
        </w:rPr>
        <w:t>Коломеец</w:t>
      </w:r>
      <w:proofErr w:type="spellEnd"/>
      <w:r>
        <w:rPr>
          <w:sz w:val="28"/>
          <w:szCs w:val="28"/>
        </w:rPr>
        <w:t xml:space="preserve"> Е.Н.</w:t>
      </w: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>Отношения между МБДОУ, Учредителем и Управлением образования,  определяются действующим законодательством РФ, нормативно-правовыми документами органов государственной власти и местного самоуправления городского округа Мытищи,   Уставом МБДОУ.</w:t>
      </w: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>Локальные акты, являющиеся неотъемлемой частью Устава, определяют уровень взаимоотношений всех субъектов образовательного процесса: дети-родители-педагоги. Все локальные акты согласованы с Профсоюзным комитетом МБДОУ и одобрены решением Общего собрания трудового коллектива и Общим собранием родителей.</w:t>
      </w:r>
    </w:p>
    <w:p w:rsidR="00074FAB" w:rsidRDefault="00074FAB" w:rsidP="001B4B6E">
      <w:pPr>
        <w:ind w:firstLine="900"/>
        <w:jc w:val="center"/>
        <w:rPr>
          <w:b/>
          <w:bCs/>
          <w:color w:val="4E5B6F" w:themeColor="text2"/>
          <w:sz w:val="28"/>
          <w:szCs w:val="28"/>
        </w:rPr>
      </w:pPr>
    </w:p>
    <w:p w:rsidR="00074FAB" w:rsidRDefault="00074FAB" w:rsidP="001B4B6E">
      <w:pPr>
        <w:ind w:firstLine="900"/>
        <w:jc w:val="center"/>
        <w:rPr>
          <w:b/>
          <w:bCs/>
          <w:color w:val="4E5B6F" w:themeColor="text2"/>
          <w:sz w:val="28"/>
          <w:szCs w:val="28"/>
        </w:rPr>
      </w:pPr>
    </w:p>
    <w:p w:rsidR="001B4B6E" w:rsidRDefault="001B4B6E" w:rsidP="001B4B6E">
      <w:pPr>
        <w:ind w:firstLine="900"/>
        <w:jc w:val="center"/>
        <w:rPr>
          <w:b/>
          <w:bCs/>
          <w:color w:val="0070C0"/>
          <w:sz w:val="28"/>
          <w:szCs w:val="28"/>
        </w:rPr>
      </w:pPr>
      <w:r w:rsidRPr="00696138">
        <w:rPr>
          <w:b/>
          <w:bCs/>
          <w:color w:val="0070C0"/>
          <w:sz w:val="28"/>
          <w:szCs w:val="28"/>
        </w:rPr>
        <w:lastRenderedPageBreak/>
        <w:t>Режим работы учреждения с 7. 00 до 19. 00.</w:t>
      </w:r>
    </w:p>
    <w:p w:rsidR="00DB29A1" w:rsidRPr="00696138" w:rsidRDefault="00DB29A1" w:rsidP="001B4B6E">
      <w:pPr>
        <w:ind w:firstLine="900"/>
        <w:jc w:val="center"/>
        <w:rPr>
          <w:b/>
          <w:bCs/>
          <w:color w:val="0070C0"/>
          <w:sz w:val="28"/>
          <w:szCs w:val="28"/>
        </w:rPr>
      </w:pPr>
    </w:p>
    <w:p w:rsidR="000A0176" w:rsidRDefault="00C52ABA" w:rsidP="00C52ABA">
      <w:pPr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="00F44B6B">
        <w:rPr>
          <w:sz w:val="28"/>
          <w:szCs w:val="28"/>
        </w:rPr>
        <w:t xml:space="preserve"> </w:t>
      </w:r>
      <w:r w:rsidR="00DB29A1" w:rsidRPr="00DB29A1"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847340" cy="2003293"/>
            <wp:effectExtent l="19050" t="19050" r="10160" b="16007"/>
            <wp:docPr id="10" name="Рисунок 1" descr="C:\Documents and Settings\Администратор\Рабочий стол\Лето 2018\День защиты детей\IMG-20180601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Лето 2018\День защиты детей\IMG-20180601-WA00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708" cy="20070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 w:bidi="ar-SA"/>
        </w:rPr>
        <w:t xml:space="preserve">      </w:t>
      </w:r>
      <w:r w:rsidRPr="00C52ABA"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724150" cy="2001520"/>
            <wp:effectExtent l="19050" t="19050" r="19050" b="17780"/>
            <wp:docPr id="2" name="Рисунок 1" descr="C:\Documents and Settings\Администратор\Рабочий стол\2017-2018 уч.г\Неделя игры и игрушки\Неделя игрушки - группа № 6\Прогулка\DSC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2017-2018 уч.г\Неделя игры и игрушки\Неделя игрушки - группа № 6\Прогулка\DSC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35" cy="19987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ABA" w:rsidRDefault="00C52ABA" w:rsidP="00F44B6B">
      <w:pPr>
        <w:ind w:firstLine="900"/>
        <w:rPr>
          <w:sz w:val="28"/>
          <w:szCs w:val="28"/>
        </w:rPr>
      </w:pPr>
    </w:p>
    <w:p w:rsidR="001B4B6E" w:rsidRDefault="00337E0D" w:rsidP="00DB29A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52ABA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 </w:t>
      </w:r>
    </w:p>
    <w:p w:rsidR="001B4B6E" w:rsidRDefault="0090576C" w:rsidP="001B4B6E">
      <w:pPr>
        <w:shd w:val="clear" w:color="auto" w:fill="FFFFFF"/>
        <w:spacing w:line="276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   </w:t>
      </w:r>
      <w:r w:rsidR="001B4B6E" w:rsidRPr="00C02E53">
        <w:rPr>
          <w:bCs/>
          <w:sz w:val="28"/>
          <w:szCs w:val="28"/>
        </w:rPr>
        <w:t>В режиме</w:t>
      </w:r>
      <w:r w:rsidR="001B4B6E">
        <w:rPr>
          <w:b/>
          <w:bCs/>
          <w:sz w:val="28"/>
          <w:szCs w:val="28"/>
        </w:rPr>
        <w:t xml:space="preserve">  </w:t>
      </w:r>
      <w:r w:rsidR="001B4B6E">
        <w:rPr>
          <w:sz w:val="28"/>
          <w:szCs w:val="28"/>
        </w:rPr>
        <w:t xml:space="preserve">пятидневной рабочей недели и 12-часового пребывания воспитанников. Выходные дни: суббота, воскресенье, нерабочие, праздничные дни, установленные законодательством РФ. </w:t>
      </w:r>
    </w:p>
    <w:p w:rsidR="001B4B6E" w:rsidRDefault="001B4B6E" w:rsidP="001B4B6E">
      <w:pPr>
        <w:shd w:val="clear" w:color="auto" w:fill="FFFFFF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ДОУ посещают дети в возрасте от 2 до 7 лет.</w:t>
      </w: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>Фактическая численность к</w:t>
      </w:r>
      <w:r w:rsidR="0090576C">
        <w:rPr>
          <w:sz w:val="28"/>
          <w:szCs w:val="28"/>
        </w:rPr>
        <w:t xml:space="preserve">онтингента воспитанников на 2017-2018 </w:t>
      </w:r>
      <w:r w:rsidR="001E3410">
        <w:rPr>
          <w:sz w:val="28"/>
          <w:szCs w:val="28"/>
        </w:rPr>
        <w:t>учебный год -291</w:t>
      </w:r>
      <w:r>
        <w:rPr>
          <w:sz w:val="28"/>
          <w:szCs w:val="28"/>
        </w:rPr>
        <w:t xml:space="preserve"> детей.</w:t>
      </w: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В учреждении функционируют  группы:</w:t>
      </w:r>
    </w:p>
    <w:p w:rsidR="001B4B6E" w:rsidRDefault="001B4B6E" w:rsidP="001B18CA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общеразвивающей направленности для детей раннего возраста от 2 до 3 лет;</w:t>
      </w:r>
    </w:p>
    <w:p w:rsidR="001B4B6E" w:rsidRDefault="001B4B6E" w:rsidP="001B18CA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общеразвивающей направленности для детей дошкольного возраста от 3 до 7лет;</w:t>
      </w:r>
    </w:p>
    <w:p w:rsidR="001B4B6E" w:rsidRDefault="001B4B6E" w:rsidP="001B18CA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группы компенсирующей направленности (логопедические) от 5 до 7 лет.</w:t>
      </w:r>
    </w:p>
    <w:p w:rsidR="001B4B6E" w:rsidRDefault="001B4B6E" w:rsidP="001B4B6E">
      <w:pPr>
        <w:jc w:val="both"/>
        <w:rPr>
          <w:sz w:val="6"/>
          <w:szCs w:val="6"/>
        </w:rPr>
      </w:pPr>
    </w:p>
    <w:p w:rsidR="00C066AD" w:rsidRDefault="001B4B6E" w:rsidP="001B4B6E">
      <w:pPr>
        <w:jc w:val="center"/>
        <w:rPr>
          <w:color w:val="4E5B6F" w:themeColor="text2"/>
          <w:sz w:val="28"/>
          <w:szCs w:val="28"/>
        </w:rPr>
      </w:pPr>
      <w:r w:rsidRPr="00696138">
        <w:rPr>
          <w:b/>
          <w:color w:val="0070C0"/>
          <w:sz w:val="28"/>
          <w:szCs w:val="28"/>
        </w:rPr>
        <w:t>Количество групп</w:t>
      </w:r>
      <w:r w:rsidR="001D4A22" w:rsidRPr="00696138">
        <w:rPr>
          <w:b/>
          <w:color w:val="0070C0"/>
          <w:sz w:val="28"/>
          <w:szCs w:val="28"/>
        </w:rPr>
        <w:t xml:space="preserve"> </w:t>
      </w:r>
      <w:r w:rsidR="001E3410">
        <w:rPr>
          <w:b/>
          <w:color w:val="0070C0"/>
          <w:sz w:val="28"/>
          <w:szCs w:val="28"/>
        </w:rPr>
        <w:t>–</w:t>
      </w:r>
      <w:r w:rsidR="001D4A22" w:rsidRPr="00696138">
        <w:rPr>
          <w:b/>
          <w:color w:val="0070C0"/>
          <w:sz w:val="28"/>
          <w:szCs w:val="28"/>
        </w:rPr>
        <w:t xml:space="preserve"> </w:t>
      </w:r>
      <w:r w:rsidRPr="00696138">
        <w:rPr>
          <w:b/>
          <w:color w:val="0070C0"/>
          <w:sz w:val="28"/>
          <w:szCs w:val="28"/>
        </w:rPr>
        <w:t>12</w:t>
      </w:r>
      <w:r w:rsidR="001E3410">
        <w:rPr>
          <w:b/>
          <w:color w:val="0070C0"/>
          <w:sz w:val="28"/>
          <w:szCs w:val="28"/>
        </w:rPr>
        <w:t>+1(ГКП)</w:t>
      </w:r>
      <w:r w:rsidR="00C066AD">
        <w:rPr>
          <w:noProof/>
          <w:color w:val="4E5B6F" w:themeColor="text2"/>
          <w:sz w:val="28"/>
          <w:szCs w:val="28"/>
          <w:lang w:eastAsia="ru-RU" w:bidi="ar-SA"/>
        </w:rPr>
        <w:drawing>
          <wp:inline distT="0" distB="0" distL="0" distR="0">
            <wp:extent cx="5494020" cy="2590800"/>
            <wp:effectExtent l="0" t="0" r="11430" b="0"/>
            <wp:docPr id="4" name="Схема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p w:rsidR="001B4B6E" w:rsidRDefault="009E5ADF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>из них 3</w:t>
      </w:r>
      <w:r w:rsidR="001B4B6E">
        <w:rPr>
          <w:sz w:val="28"/>
          <w:szCs w:val="28"/>
        </w:rPr>
        <w:t xml:space="preserve"> группы с коррекцией речевого развития.</w:t>
      </w:r>
    </w:p>
    <w:p w:rsidR="00A12178" w:rsidRDefault="00A12178" w:rsidP="001B4B6E">
      <w:pPr>
        <w:jc w:val="both"/>
        <w:rPr>
          <w:sz w:val="28"/>
          <w:szCs w:val="28"/>
        </w:rPr>
      </w:pP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proofErr w:type="gramStart"/>
      <w:r>
        <w:rPr>
          <w:sz w:val="28"/>
          <w:szCs w:val="28"/>
        </w:rPr>
        <w:t>Комплектование  групп в ДОУ осуществляется с 01.06. по 31.08. из числа очередников на основании решения комиссии о комплектовании муниципальных дошкольных учреждений городского округа Мытищи  (В соответствии с положением «О  комплектовании муниципальных дошкольных образовательных учреждений городского округа Мытищи, реализующих основную общеобразовательную программу дошкольного образования», утвержденным постановлением  Главы городского округа Мытищи (№735 от 18.03.2016г).</w:t>
      </w:r>
      <w:proofErr w:type="gramEnd"/>
    </w:p>
    <w:p w:rsidR="001D4A22" w:rsidRPr="0006160E" w:rsidRDefault="001D4A22" w:rsidP="00FD7D96">
      <w:pPr>
        <w:rPr>
          <w:b/>
          <w:color w:val="4E5B6F" w:themeColor="text2"/>
          <w:sz w:val="28"/>
          <w:szCs w:val="28"/>
        </w:rPr>
      </w:pPr>
    </w:p>
    <w:p w:rsidR="001B4B6E" w:rsidRPr="00696138" w:rsidRDefault="001B4B6E" w:rsidP="001B4B6E">
      <w:pPr>
        <w:jc w:val="center"/>
        <w:rPr>
          <w:b/>
          <w:color w:val="0070C0"/>
          <w:sz w:val="28"/>
          <w:szCs w:val="28"/>
        </w:rPr>
      </w:pPr>
      <w:r w:rsidRPr="00654384">
        <w:rPr>
          <w:b/>
          <w:color w:val="4E5B6F" w:themeColor="text2"/>
          <w:sz w:val="28"/>
          <w:szCs w:val="28"/>
        </w:rPr>
        <w:lastRenderedPageBreak/>
        <w:t xml:space="preserve"> </w:t>
      </w:r>
      <w:r w:rsidRPr="00696138">
        <w:rPr>
          <w:b/>
          <w:color w:val="0070C0"/>
          <w:sz w:val="28"/>
          <w:szCs w:val="28"/>
        </w:rPr>
        <w:t>Количество ме</w:t>
      </w:r>
      <w:proofErr w:type="gramStart"/>
      <w:r w:rsidRPr="00696138">
        <w:rPr>
          <w:b/>
          <w:color w:val="0070C0"/>
          <w:sz w:val="28"/>
          <w:szCs w:val="28"/>
        </w:rPr>
        <w:t>ст  в  гр</w:t>
      </w:r>
      <w:proofErr w:type="gramEnd"/>
      <w:r w:rsidRPr="00696138">
        <w:rPr>
          <w:b/>
          <w:color w:val="0070C0"/>
          <w:sz w:val="28"/>
          <w:szCs w:val="28"/>
        </w:rPr>
        <w:t>уппах: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 №1- 2-я младшая-23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гр.№2- 1-я младшая-19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гр.№3- средняя -25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гр.№4- подготовительная -2</w:t>
      </w:r>
      <w:r w:rsidRPr="00A40573">
        <w:rPr>
          <w:sz w:val="28"/>
          <w:szCs w:val="28"/>
        </w:rPr>
        <w:t>0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гр.№5- подготовительная -21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гр.№6-</w:t>
      </w:r>
      <w:r w:rsidRPr="005A312A">
        <w:rPr>
          <w:sz w:val="28"/>
          <w:szCs w:val="28"/>
        </w:rPr>
        <w:t xml:space="preserve"> </w:t>
      </w:r>
      <w:r>
        <w:rPr>
          <w:sz w:val="28"/>
          <w:szCs w:val="28"/>
        </w:rPr>
        <w:t>старшая-20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гр.№7- старшая -22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гр.№8- средняя -27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гр.№9-средняя-24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гр.№10- 2-я младшая-24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гр.№11- подготовительная-25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гр.№12-</w:t>
      </w:r>
      <w:r w:rsidRPr="005A312A">
        <w:rPr>
          <w:sz w:val="28"/>
          <w:szCs w:val="28"/>
        </w:rPr>
        <w:t xml:space="preserve"> </w:t>
      </w:r>
      <w:r>
        <w:rPr>
          <w:sz w:val="28"/>
          <w:szCs w:val="28"/>
        </w:rPr>
        <w:t>старшая -24</w:t>
      </w:r>
    </w:p>
    <w:p w:rsidR="00337E0D" w:rsidRDefault="00337E0D" w:rsidP="00337E0D">
      <w:pPr>
        <w:jc w:val="both"/>
        <w:rPr>
          <w:sz w:val="28"/>
          <w:szCs w:val="28"/>
        </w:rPr>
      </w:pPr>
      <w:r>
        <w:rPr>
          <w:sz w:val="28"/>
          <w:szCs w:val="28"/>
        </w:rPr>
        <w:t>ГКП – 1-я младшая - 17</w:t>
      </w: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Наполняемость групп устанавливается в соответствии с нормативами действующих </w:t>
      </w:r>
      <w:proofErr w:type="spellStart"/>
      <w:r>
        <w:rPr>
          <w:sz w:val="28"/>
          <w:szCs w:val="28"/>
        </w:rPr>
        <w:t>СанПин</w:t>
      </w:r>
      <w:proofErr w:type="spellEnd"/>
      <w:r>
        <w:rPr>
          <w:sz w:val="28"/>
          <w:szCs w:val="28"/>
        </w:rPr>
        <w:t>.</w:t>
      </w:r>
    </w:p>
    <w:p w:rsidR="001B4B6E" w:rsidRPr="00696138" w:rsidRDefault="001B4B6E" w:rsidP="001B4B6E">
      <w:pPr>
        <w:jc w:val="center"/>
        <w:rPr>
          <w:b/>
          <w:bCs/>
          <w:color w:val="0070C0"/>
          <w:sz w:val="28"/>
          <w:szCs w:val="28"/>
        </w:rPr>
      </w:pPr>
      <w:r w:rsidRPr="00696138">
        <w:rPr>
          <w:b/>
          <w:bCs/>
          <w:color w:val="0070C0"/>
          <w:sz w:val="28"/>
          <w:szCs w:val="28"/>
        </w:rPr>
        <w:t>Приоритетные направления Учреждения:</w:t>
      </w:r>
    </w:p>
    <w:p w:rsidR="001B4B6E" w:rsidRPr="00E62811" w:rsidRDefault="001B4B6E" w:rsidP="001B18CA">
      <w:pPr>
        <w:pStyle w:val="af5"/>
        <w:numPr>
          <w:ilvl w:val="0"/>
          <w:numId w:val="6"/>
        </w:numPr>
        <w:jc w:val="both"/>
        <w:rPr>
          <w:sz w:val="28"/>
          <w:szCs w:val="28"/>
        </w:rPr>
      </w:pPr>
      <w:r w:rsidRPr="00E62811">
        <w:rPr>
          <w:sz w:val="28"/>
          <w:szCs w:val="28"/>
        </w:rPr>
        <w:t>физическое;</w:t>
      </w:r>
    </w:p>
    <w:p w:rsidR="001B4B6E" w:rsidRPr="00E62811" w:rsidRDefault="001B4B6E" w:rsidP="001B18CA">
      <w:pPr>
        <w:pStyle w:val="af5"/>
        <w:numPr>
          <w:ilvl w:val="0"/>
          <w:numId w:val="6"/>
        </w:numPr>
        <w:jc w:val="both"/>
        <w:rPr>
          <w:sz w:val="28"/>
          <w:szCs w:val="28"/>
        </w:rPr>
      </w:pPr>
      <w:r w:rsidRPr="00E62811">
        <w:rPr>
          <w:sz w:val="28"/>
          <w:szCs w:val="28"/>
        </w:rPr>
        <w:t>художественно-эстетическое;</w:t>
      </w:r>
    </w:p>
    <w:p w:rsidR="001B4B6E" w:rsidRPr="00E62811" w:rsidRDefault="001B4B6E" w:rsidP="001B18CA">
      <w:pPr>
        <w:pStyle w:val="af5"/>
        <w:numPr>
          <w:ilvl w:val="0"/>
          <w:numId w:val="6"/>
        </w:numPr>
        <w:jc w:val="both"/>
        <w:rPr>
          <w:sz w:val="28"/>
          <w:szCs w:val="28"/>
        </w:rPr>
      </w:pPr>
      <w:r w:rsidRPr="00E62811">
        <w:rPr>
          <w:sz w:val="28"/>
          <w:szCs w:val="28"/>
        </w:rPr>
        <w:t>познавательно-речевое.</w:t>
      </w: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На базе ДОУ ведет свою работу консультативный пункт  для оказания помощи  родителям  (законным  представителям) и детям, воспитывающимся в условиях семьи. Цель создания консультативного пункта: распространение педагогических знаний среди родителей, формирование положительного имиджа детского сада в сознании родителей, поддержка всестороннего развития личности детей, не посещающих дошкольные образовательные учреждения.</w:t>
      </w:r>
    </w:p>
    <w:p w:rsidR="001B4B6E" w:rsidRDefault="001B4B6E" w:rsidP="007C213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Консультативный пункт   работает 2 раза в неделю в утренние и вечерние часы.</w:t>
      </w:r>
    </w:p>
    <w:p w:rsidR="001B4B6E" w:rsidRDefault="001B4B6E" w:rsidP="007C213F">
      <w:pPr>
        <w:ind w:firstLine="900"/>
        <w:jc w:val="both"/>
        <w:rPr>
          <w:sz w:val="6"/>
          <w:szCs w:val="6"/>
        </w:rPr>
      </w:pPr>
    </w:p>
    <w:p w:rsidR="001B4B6E" w:rsidRDefault="001B4B6E" w:rsidP="007C213F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Дошкольное образовательное учреждение зарегистрировано  в соответствии с нормативными документами в сфере образования Российской Федерации. Структура и механизм управления дошкольным учреждением определяет его стабильное функционирование.</w:t>
      </w:r>
    </w:p>
    <w:p w:rsidR="005B5440" w:rsidRPr="00696138" w:rsidRDefault="00E75DAB" w:rsidP="001B3F5D">
      <w:pPr>
        <w:tabs>
          <w:tab w:val="left" w:pos="0"/>
        </w:tabs>
        <w:ind w:firstLine="38"/>
        <w:jc w:val="center"/>
        <w:rPr>
          <w:b/>
          <w:bCs/>
          <w:color w:val="0070C0"/>
          <w:sz w:val="28"/>
          <w:szCs w:val="28"/>
        </w:rPr>
      </w:pPr>
      <w:r>
        <w:rPr>
          <w:b/>
          <w:bCs/>
          <w:color w:val="0070C0"/>
          <w:sz w:val="28"/>
          <w:szCs w:val="28"/>
        </w:rPr>
        <w:t>Приоритетные задачи за  2017-2018</w:t>
      </w:r>
      <w:r w:rsidR="001B4B6E" w:rsidRPr="00696138">
        <w:rPr>
          <w:b/>
          <w:bCs/>
          <w:color w:val="0070C0"/>
          <w:sz w:val="28"/>
          <w:szCs w:val="28"/>
        </w:rPr>
        <w:t xml:space="preserve"> учебный го</w:t>
      </w:r>
      <w:r w:rsidR="001B3F5D" w:rsidRPr="00696138">
        <w:rPr>
          <w:b/>
          <w:bCs/>
          <w:color w:val="0070C0"/>
          <w:sz w:val="28"/>
          <w:szCs w:val="28"/>
        </w:rPr>
        <w:t>д</w:t>
      </w:r>
    </w:p>
    <w:p w:rsidR="00E75DAB" w:rsidRPr="00AE5FBC" w:rsidRDefault="00E75DAB" w:rsidP="00E75DAB">
      <w:pPr>
        <w:jc w:val="both"/>
        <w:rPr>
          <w:sz w:val="28"/>
          <w:szCs w:val="28"/>
        </w:rPr>
      </w:pPr>
      <w:r w:rsidRPr="00AE5FBC">
        <w:rPr>
          <w:sz w:val="28"/>
          <w:szCs w:val="28"/>
        </w:rPr>
        <w:t>1.Оптимизация процесса здоровье сбережения и здоровье сохранения дошкольников и педагогов в ДОУ и семье.</w:t>
      </w:r>
    </w:p>
    <w:p w:rsidR="00E75DAB" w:rsidRPr="00AE5FBC" w:rsidRDefault="00E75DAB" w:rsidP="00E75DAB">
      <w:pPr>
        <w:jc w:val="both"/>
        <w:rPr>
          <w:sz w:val="28"/>
          <w:szCs w:val="28"/>
        </w:rPr>
      </w:pPr>
      <w:r w:rsidRPr="00AE5FBC">
        <w:rPr>
          <w:sz w:val="28"/>
          <w:szCs w:val="28"/>
        </w:rPr>
        <w:t xml:space="preserve">2.Развитие профессиональных компетенций педагогических работников в условиях реализации ФГОС </w:t>
      </w:r>
      <w:proofErr w:type="gramStart"/>
      <w:r w:rsidRPr="00AE5FBC">
        <w:rPr>
          <w:sz w:val="28"/>
          <w:szCs w:val="28"/>
        </w:rPr>
        <w:t>ДО</w:t>
      </w:r>
      <w:proofErr w:type="gramEnd"/>
      <w:r w:rsidRPr="00AE5FBC">
        <w:rPr>
          <w:sz w:val="28"/>
          <w:szCs w:val="28"/>
        </w:rPr>
        <w:t>.</w:t>
      </w:r>
    </w:p>
    <w:p w:rsidR="00E75DAB" w:rsidRPr="00AE5FBC" w:rsidRDefault="00E75DAB" w:rsidP="00E75DAB">
      <w:pPr>
        <w:jc w:val="both"/>
        <w:rPr>
          <w:sz w:val="28"/>
          <w:szCs w:val="28"/>
        </w:rPr>
      </w:pPr>
      <w:r w:rsidRPr="00AE5FBC">
        <w:rPr>
          <w:sz w:val="28"/>
          <w:szCs w:val="28"/>
        </w:rPr>
        <w:t xml:space="preserve">3.Повышение качества образовательного процесса в ДОУ через использование новых образовательных технологий и оборудования ФГОС </w:t>
      </w:r>
      <w:proofErr w:type="gramStart"/>
      <w:r w:rsidRPr="00AE5FBC">
        <w:rPr>
          <w:sz w:val="28"/>
          <w:szCs w:val="28"/>
        </w:rPr>
        <w:t>ДО</w:t>
      </w:r>
      <w:proofErr w:type="gramEnd"/>
      <w:r w:rsidRPr="00AE5FBC">
        <w:rPr>
          <w:sz w:val="28"/>
          <w:szCs w:val="28"/>
        </w:rPr>
        <w:t>.</w:t>
      </w:r>
    </w:p>
    <w:p w:rsidR="00E75DAB" w:rsidRPr="00AE5FBC" w:rsidRDefault="00E75DAB" w:rsidP="00E75DAB">
      <w:pPr>
        <w:jc w:val="both"/>
        <w:rPr>
          <w:sz w:val="28"/>
          <w:szCs w:val="28"/>
        </w:rPr>
      </w:pPr>
      <w:r w:rsidRPr="00AE5FBC">
        <w:rPr>
          <w:sz w:val="28"/>
          <w:szCs w:val="28"/>
        </w:rPr>
        <w:t>4.Реализация муниципального проекта «Мудрые и добрые сказки народов мира» (показать многообразие и уникальность народов ближнего и дальнего зарубежья через ознакомление со сказками народов мира)</w:t>
      </w:r>
    </w:p>
    <w:p w:rsidR="00E75DAB" w:rsidRPr="00AE5FBC" w:rsidRDefault="00E75DAB" w:rsidP="00E75DAB">
      <w:pPr>
        <w:jc w:val="both"/>
        <w:rPr>
          <w:sz w:val="28"/>
          <w:szCs w:val="28"/>
        </w:rPr>
      </w:pPr>
      <w:r w:rsidRPr="00AE5FBC">
        <w:rPr>
          <w:sz w:val="28"/>
          <w:szCs w:val="28"/>
        </w:rPr>
        <w:t>Тема фестиваля «Звездный калейдоскоп» - «Мудрые и добрые сказки народов мира»</w:t>
      </w:r>
    </w:p>
    <w:p w:rsidR="00E75DAB" w:rsidRPr="00AE5FBC" w:rsidRDefault="00E75DAB" w:rsidP="00E75DAB">
      <w:pPr>
        <w:ind w:left="360"/>
        <w:jc w:val="center"/>
        <w:rPr>
          <w:b/>
          <w:color w:val="0070C0"/>
          <w:sz w:val="28"/>
          <w:szCs w:val="28"/>
        </w:rPr>
      </w:pPr>
    </w:p>
    <w:p w:rsidR="009558BC" w:rsidRPr="00FD7D96" w:rsidRDefault="00B64260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>В МБДОУ за год проведено 6</w:t>
      </w:r>
      <w:r w:rsidR="001B4B6E" w:rsidRPr="007F13C1">
        <w:rPr>
          <w:sz w:val="28"/>
          <w:szCs w:val="28"/>
        </w:rPr>
        <w:t xml:space="preserve"> плановых  проверок (Управление образования,    Органы государственного пожарного надзора, Городское Управление МВД «</w:t>
      </w:r>
      <w:proofErr w:type="spellStart"/>
      <w:r w:rsidR="001B4B6E" w:rsidRPr="007F13C1">
        <w:rPr>
          <w:sz w:val="28"/>
          <w:szCs w:val="28"/>
        </w:rPr>
        <w:t>Мытищинское</w:t>
      </w:r>
      <w:proofErr w:type="spellEnd"/>
      <w:r w:rsidR="001B4B6E" w:rsidRPr="007F13C1">
        <w:rPr>
          <w:sz w:val="28"/>
          <w:szCs w:val="28"/>
        </w:rPr>
        <w:t xml:space="preserve">»)  по результатам актов – нарушений не выявлено (замечаний нет). </w:t>
      </w:r>
    </w:p>
    <w:p w:rsidR="00FD7D96" w:rsidRPr="0006160E" w:rsidRDefault="00FD7D96" w:rsidP="001B4B6E">
      <w:pPr>
        <w:jc w:val="both"/>
        <w:rPr>
          <w:sz w:val="28"/>
          <w:szCs w:val="28"/>
        </w:rPr>
      </w:pPr>
    </w:p>
    <w:p w:rsidR="00FD7D96" w:rsidRPr="0006160E" w:rsidRDefault="00FD7D96" w:rsidP="001B4B6E">
      <w:pPr>
        <w:jc w:val="both"/>
        <w:rPr>
          <w:sz w:val="28"/>
          <w:szCs w:val="28"/>
        </w:rPr>
      </w:pPr>
    </w:p>
    <w:p w:rsidR="007F13C1" w:rsidRDefault="001B4B6E" w:rsidP="001B4B6E">
      <w:pPr>
        <w:jc w:val="both"/>
        <w:rPr>
          <w:sz w:val="28"/>
          <w:szCs w:val="28"/>
        </w:rPr>
      </w:pPr>
      <w:r w:rsidRPr="00397DD6">
        <w:rPr>
          <w:color w:val="7FD13B" w:themeColor="accent1"/>
          <w:sz w:val="28"/>
          <w:szCs w:val="28"/>
        </w:rPr>
        <w:lastRenderedPageBreak/>
        <w:t xml:space="preserve"> </w:t>
      </w:r>
      <w:r w:rsidRPr="007F13C1">
        <w:rPr>
          <w:sz w:val="28"/>
          <w:szCs w:val="28"/>
        </w:rPr>
        <w:t xml:space="preserve">В течение года зарегистрировано  обращений граждан  в администрацию учреждения: </w:t>
      </w:r>
    </w:p>
    <w:p w:rsidR="00547ACB" w:rsidRDefault="00547ACB" w:rsidP="001B4B6E">
      <w:pPr>
        <w:jc w:val="both"/>
        <w:rPr>
          <w:sz w:val="28"/>
          <w:szCs w:val="28"/>
        </w:rPr>
      </w:pPr>
    </w:p>
    <w:p w:rsidR="007F13C1" w:rsidRDefault="00A22D27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547ACB"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5689600" cy="2430780"/>
            <wp:effectExtent l="0" t="0" r="0" b="26670"/>
            <wp:docPr id="14" name="Схема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:rsidR="007F13C1" w:rsidRDefault="00A22D27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1B4B6E" w:rsidRPr="00696138" w:rsidRDefault="001B4B6E" w:rsidP="001B4B6E">
      <w:pPr>
        <w:ind w:firstLine="900"/>
        <w:jc w:val="center"/>
        <w:rPr>
          <w:b/>
          <w:bCs/>
          <w:color w:val="0070C0"/>
          <w:sz w:val="32"/>
          <w:szCs w:val="32"/>
        </w:rPr>
      </w:pPr>
      <w:r w:rsidRPr="00696138">
        <w:rPr>
          <w:b/>
          <w:bCs/>
          <w:color w:val="0070C0"/>
          <w:sz w:val="32"/>
          <w:szCs w:val="32"/>
          <w:lang w:val="en-US"/>
        </w:rPr>
        <w:t>II</w:t>
      </w:r>
      <w:r w:rsidRPr="00696138">
        <w:rPr>
          <w:b/>
          <w:bCs/>
          <w:color w:val="0070C0"/>
          <w:sz w:val="32"/>
          <w:szCs w:val="32"/>
        </w:rPr>
        <w:t>. Особенности образовательного процесса.</w:t>
      </w:r>
    </w:p>
    <w:p w:rsidR="001B4B6E" w:rsidRDefault="001B4B6E" w:rsidP="001B4B6E">
      <w:pPr>
        <w:shd w:val="clear" w:color="auto" w:fill="FFFFFF"/>
        <w:spacing w:line="200" w:lineRule="atLeas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Участниками образовательного процесса МБДОУ являются воспитанники, педагоги, родители,  работники учреждения.</w:t>
      </w:r>
    </w:p>
    <w:p w:rsidR="001B4B6E" w:rsidRDefault="001B4B6E" w:rsidP="001B4B6E">
      <w:pPr>
        <w:shd w:val="clear" w:color="auto" w:fill="FFFFFF"/>
        <w:spacing w:line="200" w:lineRule="atLeast"/>
        <w:ind w:firstLine="9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развитии личности ребенка дошкольного возраста выделяют пять составляющих:</w:t>
      </w:r>
    </w:p>
    <w:p w:rsidR="001B4B6E" w:rsidRDefault="001B4B6E" w:rsidP="001B18CA">
      <w:pPr>
        <w:numPr>
          <w:ilvl w:val="0"/>
          <w:numId w:val="2"/>
        </w:numPr>
        <w:shd w:val="clear" w:color="auto" w:fill="FFFFFF"/>
        <w:tabs>
          <w:tab w:val="left" w:pos="278"/>
        </w:tabs>
        <w:autoSpaceDE w:val="0"/>
        <w:spacing w:line="200" w:lineRule="atLeast"/>
        <w:ind w:left="91" w:firstLine="269"/>
        <w:jc w:val="both"/>
        <w:rPr>
          <w:color w:val="000000"/>
          <w:spacing w:val="-1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t>Охрана жизни и укрепление здоровья детей.</w:t>
      </w:r>
    </w:p>
    <w:p w:rsidR="001B4B6E" w:rsidRDefault="001B4B6E" w:rsidP="001B18CA">
      <w:pPr>
        <w:numPr>
          <w:ilvl w:val="0"/>
          <w:numId w:val="2"/>
        </w:numPr>
        <w:shd w:val="clear" w:color="auto" w:fill="FFFFFF"/>
        <w:tabs>
          <w:tab w:val="left" w:pos="278"/>
        </w:tabs>
        <w:autoSpaceDE w:val="0"/>
        <w:spacing w:line="200" w:lineRule="atLeast"/>
        <w:ind w:left="91" w:firstLine="26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Обеспечение интеллектуального, личностного и физического развития ребенка.</w:t>
      </w:r>
    </w:p>
    <w:p w:rsidR="001B4B6E" w:rsidRDefault="001B4B6E" w:rsidP="001B18CA">
      <w:pPr>
        <w:numPr>
          <w:ilvl w:val="0"/>
          <w:numId w:val="2"/>
        </w:numPr>
        <w:shd w:val="clear" w:color="auto" w:fill="FFFFFF"/>
        <w:tabs>
          <w:tab w:val="left" w:pos="278"/>
        </w:tabs>
        <w:autoSpaceDE w:val="0"/>
        <w:spacing w:line="200" w:lineRule="atLeast"/>
        <w:ind w:left="91" w:firstLine="26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Осуществление необходимой коррекции отклонений в развитии ребенка.</w:t>
      </w:r>
    </w:p>
    <w:p w:rsidR="001B4B6E" w:rsidRDefault="001B4B6E" w:rsidP="001B18CA">
      <w:pPr>
        <w:numPr>
          <w:ilvl w:val="0"/>
          <w:numId w:val="2"/>
        </w:numPr>
        <w:shd w:val="clear" w:color="auto" w:fill="FFFFFF"/>
        <w:tabs>
          <w:tab w:val="left" w:pos="278"/>
        </w:tabs>
        <w:autoSpaceDE w:val="0"/>
        <w:spacing w:line="200" w:lineRule="atLeast"/>
        <w:ind w:left="91" w:firstLine="269"/>
        <w:jc w:val="both"/>
        <w:rPr>
          <w:color w:val="000000"/>
          <w:spacing w:val="-1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t>Приобщение детей к общечеловеческим ценностям.</w:t>
      </w:r>
    </w:p>
    <w:p w:rsidR="001B4B6E" w:rsidRDefault="001B4B6E" w:rsidP="001B4B6E">
      <w:pPr>
        <w:shd w:val="clear" w:color="auto" w:fill="FFFFFF"/>
        <w:spacing w:line="200" w:lineRule="atLeast"/>
        <w:ind w:left="91" w:firstLine="26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 Взаимодействие с семьей для обеспечения полноценного развития ребенка.</w:t>
      </w:r>
    </w:p>
    <w:p w:rsidR="001B4B6E" w:rsidRDefault="001B4B6E" w:rsidP="001B4B6E">
      <w:pPr>
        <w:shd w:val="clear" w:color="auto" w:fill="FFFFFF"/>
        <w:spacing w:line="200" w:lineRule="atLeast"/>
        <w:jc w:val="both"/>
        <w:rPr>
          <w:color w:val="000000"/>
          <w:spacing w:val="2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Содержание образовательного процесса в ДОУ  осуществляется  основной общеобразовательной программой дошкольного образования:</w:t>
      </w:r>
      <w:r>
        <w:rPr>
          <w:color w:val="000000"/>
          <w:spacing w:val="2"/>
          <w:sz w:val="28"/>
          <w:szCs w:val="28"/>
        </w:rPr>
        <w:t xml:space="preserve"> </w:t>
      </w:r>
    </w:p>
    <w:p w:rsidR="001B4B6E" w:rsidRDefault="001B4B6E" w:rsidP="001B4B6E">
      <w:pPr>
        <w:shd w:val="clear" w:color="auto" w:fill="FFFFFF"/>
        <w:spacing w:line="200" w:lineRule="atLeast"/>
        <w:jc w:val="both"/>
        <w:rPr>
          <w:color w:val="000000"/>
          <w:sz w:val="28"/>
          <w:szCs w:val="28"/>
        </w:rPr>
      </w:pPr>
      <w:r w:rsidRPr="00C864FF">
        <w:rPr>
          <w:bCs/>
          <w:color w:val="000000"/>
          <w:spacing w:val="2"/>
          <w:sz w:val="32"/>
          <w:szCs w:val="32"/>
        </w:rPr>
        <w:t>«От рождения до школы»</w:t>
      </w:r>
      <w:r>
        <w:rPr>
          <w:color w:val="000000"/>
          <w:spacing w:val="2"/>
          <w:sz w:val="28"/>
          <w:szCs w:val="28"/>
        </w:rPr>
        <w:t xml:space="preserve"> под редак</w:t>
      </w:r>
      <w:r>
        <w:rPr>
          <w:color w:val="000000"/>
          <w:sz w:val="28"/>
          <w:szCs w:val="28"/>
        </w:rPr>
        <w:t xml:space="preserve">цией Н.Е. </w:t>
      </w:r>
      <w:proofErr w:type="spellStart"/>
      <w:r>
        <w:rPr>
          <w:color w:val="000000"/>
          <w:sz w:val="28"/>
          <w:szCs w:val="28"/>
        </w:rPr>
        <w:t>Вераксы</w:t>
      </w:r>
      <w:proofErr w:type="spellEnd"/>
      <w:r>
        <w:rPr>
          <w:color w:val="000000"/>
          <w:sz w:val="28"/>
          <w:szCs w:val="28"/>
        </w:rPr>
        <w:t xml:space="preserve">, Т.С. Комаровой, </w:t>
      </w:r>
    </w:p>
    <w:p w:rsidR="001B4B6E" w:rsidRDefault="001B4B6E" w:rsidP="001B4B6E">
      <w:pPr>
        <w:shd w:val="clear" w:color="auto" w:fill="FFFFFF"/>
        <w:spacing w:line="200" w:lineRule="atLeast"/>
        <w:jc w:val="both"/>
        <w:rPr>
          <w:color w:val="000000"/>
          <w:spacing w:val="2"/>
          <w:sz w:val="28"/>
          <w:szCs w:val="28"/>
        </w:rPr>
      </w:pPr>
      <w:r>
        <w:rPr>
          <w:color w:val="000000"/>
          <w:sz w:val="28"/>
          <w:szCs w:val="28"/>
        </w:rPr>
        <w:t>М.А. Васильевой-</w:t>
      </w:r>
      <w:r>
        <w:rPr>
          <w:color w:val="000000"/>
          <w:spacing w:val="2"/>
          <w:sz w:val="28"/>
          <w:szCs w:val="28"/>
        </w:rPr>
        <w:t>2</w:t>
      </w:r>
      <w:r w:rsidR="00992DB5">
        <w:rPr>
          <w:color w:val="000000"/>
          <w:spacing w:val="2"/>
          <w:sz w:val="28"/>
          <w:szCs w:val="28"/>
        </w:rPr>
        <w:t>015 г.</w:t>
      </w:r>
      <w:r>
        <w:rPr>
          <w:color w:val="000000"/>
          <w:spacing w:val="2"/>
          <w:sz w:val="28"/>
          <w:szCs w:val="28"/>
        </w:rPr>
        <w:t xml:space="preserve"> (с 2 до 7 лет)</w:t>
      </w:r>
    </w:p>
    <w:p w:rsidR="00B525FF" w:rsidRDefault="00B525FF" w:rsidP="00B525FF">
      <w:pPr>
        <w:shd w:val="clear" w:color="auto" w:fill="FFFFFF"/>
        <w:spacing w:line="200" w:lineRule="atLeast"/>
        <w:jc w:val="center"/>
        <w:rPr>
          <w:color w:val="000000"/>
          <w:spacing w:val="2"/>
          <w:sz w:val="28"/>
          <w:szCs w:val="28"/>
        </w:rPr>
      </w:pPr>
      <w:r>
        <w:rPr>
          <w:noProof/>
          <w:color w:val="000000"/>
          <w:spacing w:val="2"/>
          <w:sz w:val="28"/>
          <w:szCs w:val="28"/>
          <w:lang w:eastAsia="ru-RU" w:bidi="ar-SA"/>
        </w:rPr>
        <w:drawing>
          <wp:inline distT="0" distB="0" distL="0" distR="0">
            <wp:extent cx="966470" cy="1412240"/>
            <wp:effectExtent l="19050" t="0" r="5080" b="0"/>
            <wp:docPr id="13" name="Рисунок 4" descr="C:\Documents and Settings\Администратор\Рабочий стол\2016-2017\Программа-201x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Рабочий стол\2016-2017\Программа-201x3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70" cy="1412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B6E" w:rsidRPr="00C864FF" w:rsidRDefault="001B4B6E" w:rsidP="001B4B6E">
      <w:pPr>
        <w:shd w:val="clear" w:color="auto" w:fill="FFFFFF"/>
        <w:spacing w:line="200" w:lineRule="atLeast"/>
        <w:jc w:val="both"/>
        <w:rPr>
          <w:bCs/>
          <w:color w:val="000000"/>
          <w:spacing w:val="2"/>
          <w:sz w:val="28"/>
          <w:szCs w:val="28"/>
        </w:rPr>
      </w:pPr>
      <w:proofErr w:type="gramStart"/>
      <w:r w:rsidRPr="00C864FF">
        <w:rPr>
          <w:bCs/>
          <w:color w:val="000000"/>
          <w:spacing w:val="2"/>
          <w:sz w:val="28"/>
          <w:szCs w:val="28"/>
        </w:rPr>
        <w:t>Программы</w:t>
      </w:r>
      <w:proofErr w:type="gramEnd"/>
      <w:r w:rsidRPr="00C864FF">
        <w:rPr>
          <w:bCs/>
          <w:color w:val="000000"/>
          <w:spacing w:val="2"/>
          <w:sz w:val="28"/>
          <w:szCs w:val="28"/>
        </w:rPr>
        <w:t xml:space="preserve"> направленные на коррекцию речевого развития детей дошкольного возраста:</w:t>
      </w:r>
    </w:p>
    <w:p w:rsidR="001B4B6E" w:rsidRDefault="001B4B6E" w:rsidP="001B4B6E">
      <w:pPr>
        <w:shd w:val="clear" w:color="auto" w:fill="FFFFFF"/>
        <w:tabs>
          <w:tab w:val="left" w:pos="288"/>
        </w:tabs>
        <w:spacing w:line="200" w:lineRule="atLeast"/>
        <w:jc w:val="both"/>
        <w:rPr>
          <w:color w:val="000000"/>
          <w:spacing w:val="1"/>
          <w:sz w:val="28"/>
          <w:szCs w:val="28"/>
        </w:rPr>
      </w:pPr>
      <w:r>
        <w:rPr>
          <w:color w:val="000000"/>
          <w:spacing w:val="2"/>
          <w:sz w:val="28"/>
          <w:szCs w:val="28"/>
        </w:rPr>
        <w:t>1.«Воспитание и обучение детей дошкольного возраста с фонетик</w:t>
      </w:r>
      <w:proofErr w:type="gramStart"/>
      <w:r>
        <w:rPr>
          <w:color w:val="000000"/>
          <w:spacing w:val="2"/>
          <w:sz w:val="28"/>
          <w:szCs w:val="28"/>
        </w:rPr>
        <w:t>о-</w:t>
      </w:r>
      <w:proofErr w:type="gramEnd"/>
      <w:r>
        <w:rPr>
          <w:color w:val="000000"/>
          <w:spacing w:val="2"/>
          <w:sz w:val="28"/>
          <w:szCs w:val="28"/>
        </w:rPr>
        <w:t xml:space="preserve">      </w:t>
      </w:r>
      <w:r>
        <w:rPr>
          <w:color w:val="000000"/>
          <w:spacing w:val="1"/>
          <w:sz w:val="28"/>
          <w:szCs w:val="28"/>
        </w:rPr>
        <w:t>фонематическим  недоразвитием» Т.Б. Филичевой, Г. Чиркиной (с 5 до 7 лет)</w:t>
      </w:r>
    </w:p>
    <w:p w:rsidR="001B4B6E" w:rsidRPr="00D954ED" w:rsidRDefault="001B4B6E" w:rsidP="001B4B6E">
      <w:pPr>
        <w:shd w:val="clear" w:color="auto" w:fill="FFFFFF"/>
        <w:tabs>
          <w:tab w:val="left" w:pos="288"/>
        </w:tabs>
        <w:spacing w:line="200" w:lineRule="atLeast"/>
        <w:ind w:firstLine="900"/>
        <w:jc w:val="center"/>
        <w:rPr>
          <w:b/>
          <w:bCs/>
          <w:color w:val="0070C0"/>
          <w:spacing w:val="1"/>
          <w:sz w:val="28"/>
          <w:szCs w:val="28"/>
        </w:rPr>
      </w:pPr>
      <w:r w:rsidRPr="00D954ED">
        <w:rPr>
          <w:b/>
          <w:bCs/>
          <w:color w:val="0070C0"/>
          <w:spacing w:val="1"/>
          <w:sz w:val="28"/>
          <w:szCs w:val="28"/>
        </w:rPr>
        <w:t>Парциальные программы:</w:t>
      </w:r>
    </w:p>
    <w:p w:rsidR="001B4B6E" w:rsidRDefault="001B4B6E" w:rsidP="001B4B6E">
      <w:pPr>
        <w:spacing w:line="200" w:lineRule="atLeast"/>
        <w:jc w:val="both"/>
        <w:rPr>
          <w:color w:val="000000"/>
          <w:sz w:val="28"/>
          <w:szCs w:val="28"/>
        </w:rPr>
      </w:pPr>
      <w:r>
        <w:rPr>
          <w:color w:val="000000"/>
          <w:spacing w:val="1"/>
          <w:sz w:val="28"/>
          <w:szCs w:val="28"/>
        </w:rPr>
        <w:t>1.</w:t>
      </w:r>
      <w:r>
        <w:rPr>
          <w:color w:val="000000"/>
          <w:sz w:val="28"/>
          <w:szCs w:val="28"/>
        </w:rPr>
        <w:t xml:space="preserve">Программа «Оберег» Е.Г. </w:t>
      </w:r>
      <w:proofErr w:type="spellStart"/>
      <w:r>
        <w:rPr>
          <w:color w:val="000000"/>
          <w:sz w:val="28"/>
          <w:szCs w:val="28"/>
        </w:rPr>
        <w:t>Борониной</w:t>
      </w:r>
      <w:proofErr w:type="spellEnd"/>
      <w:r>
        <w:rPr>
          <w:color w:val="000000"/>
          <w:sz w:val="28"/>
          <w:szCs w:val="28"/>
        </w:rPr>
        <w:t xml:space="preserve"> (с 4 до 7 лет)</w:t>
      </w:r>
    </w:p>
    <w:p w:rsidR="001B4B6E" w:rsidRDefault="001B4B6E" w:rsidP="001B4B6E">
      <w:pPr>
        <w:spacing w:line="200" w:lineRule="atLeast"/>
        <w:jc w:val="both"/>
        <w:rPr>
          <w:color w:val="000000"/>
          <w:spacing w:val="1"/>
          <w:sz w:val="28"/>
          <w:szCs w:val="28"/>
        </w:rPr>
      </w:pPr>
      <w:r>
        <w:rPr>
          <w:color w:val="000000"/>
          <w:spacing w:val="1"/>
          <w:sz w:val="28"/>
          <w:szCs w:val="28"/>
        </w:rPr>
        <w:t>2.«Ритмическая мозаика» А.И. Бурениной (с 5 до 7 лет)</w:t>
      </w:r>
    </w:p>
    <w:p w:rsidR="001B4B6E" w:rsidRDefault="001B4B6E" w:rsidP="001B4B6E">
      <w:pPr>
        <w:spacing w:line="200" w:lineRule="atLeast"/>
        <w:jc w:val="both"/>
        <w:rPr>
          <w:color w:val="000000"/>
          <w:spacing w:val="10"/>
          <w:sz w:val="28"/>
          <w:szCs w:val="28"/>
        </w:rPr>
      </w:pPr>
      <w:r>
        <w:rPr>
          <w:color w:val="000000"/>
          <w:spacing w:val="10"/>
          <w:sz w:val="28"/>
          <w:szCs w:val="28"/>
        </w:rPr>
        <w:t xml:space="preserve">3. «Основы безопасности детей дошкольного возраста» Р.Б. </w:t>
      </w:r>
      <w:proofErr w:type="spellStart"/>
      <w:r>
        <w:rPr>
          <w:color w:val="000000"/>
          <w:spacing w:val="10"/>
          <w:sz w:val="28"/>
          <w:szCs w:val="28"/>
        </w:rPr>
        <w:t>Стеркиной</w:t>
      </w:r>
      <w:proofErr w:type="spellEnd"/>
      <w:r>
        <w:rPr>
          <w:color w:val="000000"/>
          <w:spacing w:val="10"/>
          <w:sz w:val="28"/>
          <w:szCs w:val="28"/>
        </w:rPr>
        <w:t xml:space="preserve">, </w:t>
      </w:r>
    </w:p>
    <w:p w:rsidR="001B4B6E" w:rsidRDefault="001B4B6E" w:rsidP="001B4B6E">
      <w:pPr>
        <w:spacing w:line="200" w:lineRule="atLeast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О.Л Князевой (с 5 до 7 лет)</w:t>
      </w:r>
    </w:p>
    <w:p w:rsidR="001B4B6E" w:rsidRDefault="001B4B6E" w:rsidP="001B4B6E">
      <w:pPr>
        <w:shd w:val="clear" w:color="auto" w:fill="FFFFFF"/>
        <w:jc w:val="both"/>
        <w:rPr>
          <w:rFonts w:eastAsia="Times New Roman" w:cs="Times New Roman"/>
          <w:sz w:val="28"/>
          <w:szCs w:val="28"/>
          <w:lang w:eastAsia="ru-RU"/>
        </w:rPr>
      </w:pPr>
      <w:r>
        <w:rPr>
          <w:color w:val="000000"/>
          <w:spacing w:val="-3"/>
          <w:sz w:val="28"/>
          <w:szCs w:val="28"/>
        </w:rPr>
        <w:t>4.</w:t>
      </w:r>
      <w:r w:rsidRPr="000D1BA6">
        <w:rPr>
          <w:rFonts w:cs="Times New Roman"/>
          <w:color w:val="000000"/>
          <w:spacing w:val="1"/>
        </w:rPr>
        <w:t xml:space="preserve"> </w:t>
      </w:r>
      <w:r w:rsidRPr="000D1BA6">
        <w:rPr>
          <w:rFonts w:eastAsia="Times New Roman" w:cs="Times New Roman"/>
          <w:sz w:val="28"/>
          <w:szCs w:val="28"/>
          <w:lang w:eastAsia="ru-RU"/>
        </w:rPr>
        <w:t xml:space="preserve">Программа «Цветик - </w:t>
      </w:r>
      <w:proofErr w:type="spellStart"/>
      <w:r w:rsidRPr="000D1BA6">
        <w:rPr>
          <w:rFonts w:eastAsia="Times New Roman" w:cs="Times New Roman"/>
          <w:sz w:val="28"/>
          <w:szCs w:val="28"/>
          <w:lang w:eastAsia="ru-RU"/>
        </w:rPr>
        <w:t>семицвети</w:t>
      </w:r>
      <w:r>
        <w:rPr>
          <w:rFonts w:eastAsia="Times New Roman" w:cs="Times New Roman"/>
          <w:sz w:val="28"/>
          <w:szCs w:val="28"/>
          <w:lang w:eastAsia="ru-RU"/>
        </w:rPr>
        <w:t>к</w:t>
      </w:r>
      <w:proofErr w:type="spellEnd"/>
      <w:r>
        <w:rPr>
          <w:rFonts w:eastAsia="Times New Roman" w:cs="Times New Roman"/>
          <w:sz w:val="28"/>
          <w:szCs w:val="28"/>
          <w:lang w:eastAsia="ru-RU"/>
        </w:rPr>
        <w:t xml:space="preserve">» под редакцией Н.Ю. </w:t>
      </w:r>
      <w:proofErr w:type="spellStart"/>
      <w:r>
        <w:rPr>
          <w:rFonts w:eastAsia="Times New Roman" w:cs="Times New Roman"/>
          <w:sz w:val="28"/>
          <w:szCs w:val="28"/>
          <w:lang w:eastAsia="ru-RU"/>
        </w:rPr>
        <w:t>Куражевой</w:t>
      </w:r>
      <w:proofErr w:type="spellEnd"/>
      <w:r>
        <w:rPr>
          <w:rFonts w:eastAsia="Times New Roman" w:cs="Times New Roman"/>
          <w:sz w:val="28"/>
          <w:szCs w:val="28"/>
          <w:lang w:eastAsia="ru-RU"/>
        </w:rPr>
        <w:t xml:space="preserve"> (с 5 до 7 лет)</w:t>
      </w:r>
    </w:p>
    <w:p w:rsidR="001B4B6E" w:rsidRPr="00B542F0" w:rsidRDefault="001B4B6E" w:rsidP="001B4B6E">
      <w:pPr>
        <w:shd w:val="clear" w:color="auto" w:fill="FFFFFF"/>
        <w:jc w:val="both"/>
        <w:rPr>
          <w:rFonts w:cs="Times New Roman"/>
          <w:color w:val="000000"/>
          <w:spacing w:val="1"/>
          <w:sz w:val="28"/>
          <w:szCs w:val="28"/>
        </w:rPr>
      </w:pPr>
      <w:r>
        <w:rPr>
          <w:rFonts w:cs="Times New Roman"/>
          <w:color w:val="000000"/>
          <w:sz w:val="28"/>
          <w:szCs w:val="28"/>
          <w:shd w:val="clear" w:color="auto" w:fill="FFFFFF"/>
        </w:rPr>
        <w:t>5.</w:t>
      </w:r>
      <w:r w:rsidRPr="00B542F0">
        <w:rPr>
          <w:rFonts w:cs="Times New Roman"/>
          <w:color w:val="000000"/>
          <w:sz w:val="28"/>
          <w:szCs w:val="28"/>
          <w:shd w:val="clear" w:color="auto" w:fill="FFFFFF"/>
        </w:rPr>
        <w:t>Программа «Добрый мир» — православная культура для малышей. Автор-составитель Л.Л. Шевченко</w:t>
      </w:r>
    </w:p>
    <w:p w:rsidR="001B4B6E" w:rsidRDefault="001B4B6E" w:rsidP="001B4B6E">
      <w:pPr>
        <w:spacing w:line="200" w:lineRule="atLeast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lastRenderedPageBreak/>
        <w:t xml:space="preserve">6.Авторская программа художественного воспитания, обучения и развития детей дошкольного возраста «Цветные ладошки» - </w:t>
      </w:r>
      <w:proofErr w:type="spellStart"/>
      <w:r>
        <w:rPr>
          <w:color w:val="000000"/>
          <w:spacing w:val="-3"/>
          <w:sz w:val="28"/>
          <w:szCs w:val="28"/>
        </w:rPr>
        <w:t>И.А.Лыковой</w:t>
      </w:r>
      <w:proofErr w:type="spellEnd"/>
      <w:r>
        <w:rPr>
          <w:color w:val="000000"/>
          <w:spacing w:val="-3"/>
          <w:sz w:val="28"/>
          <w:szCs w:val="28"/>
        </w:rPr>
        <w:t xml:space="preserve"> (с 5 до 7 лет)</w:t>
      </w:r>
    </w:p>
    <w:p w:rsidR="001B4B6E" w:rsidRDefault="001B4B6E" w:rsidP="001B4B6E">
      <w:pPr>
        <w:ind w:firstLine="426"/>
        <w:jc w:val="both"/>
        <w:rPr>
          <w:rFonts w:cs="Times New Roman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  </w:t>
      </w:r>
      <w:proofErr w:type="gramStart"/>
      <w:r>
        <w:rPr>
          <w:rFonts w:cs="Times New Roman"/>
          <w:sz w:val="28"/>
          <w:szCs w:val="28"/>
        </w:rPr>
        <w:t>В своей деятельности коллектив ДОУ  опирается на Образовательную пр</w:t>
      </w:r>
      <w:r w:rsidR="00E42946">
        <w:rPr>
          <w:rFonts w:cs="Times New Roman"/>
          <w:sz w:val="28"/>
          <w:szCs w:val="28"/>
        </w:rPr>
        <w:t xml:space="preserve">ограмму  МБДОУ  № 29 «Улыбка» на </w:t>
      </w:r>
      <w:r>
        <w:rPr>
          <w:rFonts w:cs="Times New Roman"/>
          <w:sz w:val="28"/>
          <w:szCs w:val="28"/>
        </w:rPr>
        <w:t xml:space="preserve">2016 - 2020 учебные годы, принятую на заседании Педагогического совета протокол № 1 от 15.09.2015 года, </w:t>
      </w:r>
      <w:r w:rsidRPr="00146803">
        <w:rPr>
          <w:rFonts w:cs="Times New Roman"/>
          <w:sz w:val="28"/>
          <w:szCs w:val="28"/>
        </w:rPr>
        <w:t xml:space="preserve"> разработанн</w:t>
      </w:r>
      <w:r>
        <w:rPr>
          <w:rFonts w:cs="Times New Roman"/>
          <w:sz w:val="28"/>
          <w:szCs w:val="28"/>
        </w:rPr>
        <w:t>ую  в соответствии</w:t>
      </w:r>
      <w:r w:rsidR="006E5D53">
        <w:rPr>
          <w:rFonts w:cs="Times New Roman"/>
          <w:sz w:val="28"/>
          <w:szCs w:val="28"/>
        </w:rPr>
        <w:t xml:space="preserve"> с  ФГОС ДО </w:t>
      </w:r>
      <w:r w:rsidRPr="00146803">
        <w:rPr>
          <w:rFonts w:cs="Times New Roman"/>
          <w:sz w:val="28"/>
          <w:szCs w:val="28"/>
        </w:rPr>
        <w:t xml:space="preserve">и на основе принципа интеграции образовательных областей по </w:t>
      </w:r>
      <w:r>
        <w:rPr>
          <w:rFonts w:cs="Times New Roman"/>
          <w:sz w:val="28"/>
          <w:szCs w:val="28"/>
        </w:rPr>
        <w:t xml:space="preserve">основным направлениям развития:  </w:t>
      </w:r>
      <w:r w:rsidRPr="00146803"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sz w:val="28"/>
          <w:szCs w:val="28"/>
        </w:rPr>
        <w:t>физическое развитие, социально-коммуникативное развитие</w:t>
      </w:r>
      <w:r w:rsidRPr="00146803">
        <w:rPr>
          <w:rFonts w:cs="Times New Roman"/>
          <w:sz w:val="28"/>
          <w:szCs w:val="28"/>
        </w:rPr>
        <w:t>, познавательно</w:t>
      </w:r>
      <w:r>
        <w:rPr>
          <w:rFonts w:cs="Times New Roman"/>
          <w:sz w:val="28"/>
          <w:szCs w:val="28"/>
        </w:rPr>
        <w:t xml:space="preserve">е развитие, </w:t>
      </w:r>
      <w:r w:rsidRPr="00146803">
        <w:rPr>
          <w:rFonts w:cs="Times New Roman"/>
          <w:sz w:val="28"/>
          <w:szCs w:val="28"/>
        </w:rPr>
        <w:t xml:space="preserve">речевое </w:t>
      </w:r>
      <w:r>
        <w:rPr>
          <w:rFonts w:cs="Times New Roman"/>
          <w:sz w:val="28"/>
          <w:szCs w:val="28"/>
        </w:rPr>
        <w:t>развитие,</w:t>
      </w:r>
      <w:r w:rsidRPr="00146803">
        <w:rPr>
          <w:rFonts w:cs="Times New Roman"/>
          <w:sz w:val="28"/>
          <w:szCs w:val="28"/>
        </w:rPr>
        <w:t xml:space="preserve"> художественно-эстетическое</w:t>
      </w:r>
      <w:r>
        <w:rPr>
          <w:rFonts w:cs="Times New Roman"/>
          <w:sz w:val="28"/>
          <w:szCs w:val="28"/>
        </w:rPr>
        <w:t xml:space="preserve"> развитие</w:t>
      </w:r>
      <w:r w:rsidRPr="00146803">
        <w:rPr>
          <w:rFonts w:cs="Times New Roman"/>
          <w:sz w:val="28"/>
          <w:szCs w:val="28"/>
        </w:rPr>
        <w:t>.</w:t>
      </w:r>
      <w:proofErr w:type="gramEnd"/>
    </w:p>
    <w:p w:rsidR="001B4B6E" w:rsidRDefault="001B4B6E" w:rsidP="001B4B6E">
      <w:pPr>
        <w:shd w:val="clear" w:color="auto" w:fill="FFFFFF"/>
        <w:autoSpaceDE w:val="0"/>
        <w:spacing w:line="276" w:lineRule="auto"/>
        <w:jc w:val="both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    Особенностью организации </w:t>
      </w:r>
      <w:proofErr w:type="spellStart"/>
      <w:r>
        <w:rPr>
          <w:color w:val="000000"/>
          <w:spacing w:val="-2"/>
          <w:sz w:val="28"/>
          <w:szCs w:val="28"/>
        </w:rPr>
        <w:t>воспитательно</w:t>
      </w:r>
      <w:proofErr w:type="spellEnd"/>
      <w:r>
        <w:rPr>
          <w:color w:val="000000"/>
          <w:spacing w:val="-2"/>
          <w:sz w:val="28"/>
          <w:szCs w:val="28"/>
        </w:rPr>
        <w:t xml:space="preserve"> – образовательного процесса в нашем детском саду  является наличие специалистов:</w:t>
      </w:r>
    </w:p>
    <w:p w:rsidR="001B4B6E" w:rsidRPr="00B438D0" w:rsidRDefault="001B4B6E" w:rsidP="001B18CA">
      <w:pPr>
        <w:pStyle w:val="af5"/>
        <w:numPr>
          <w:ilvl w:val="0"/>
          <w:numId w:val="7"/>
        </w:numPr>
        <w:shd w:val="clear" w:color="auto" w:fill="FFFFFF"/>
        <w:autoSpaceDE w:val="0"/>
        <w:spacing w:line="276" w:lineRule="auto"/>
        <w:jc w:val="both"/>
        <w:rPr>
          <w:color w:val="000000"/>
          <w:spacing w:val="-2"/>
          <w:sz w:val="28"/>
          <w:szCs w:val="28"/>
        </w:rPr>
      </w:pPr>
      <w:r w:rsidRPr="00B438D0">
        <w:rPr>
          <w:color w:val="000000"/>
          <w:spacing w:val="-2"/>
          <w:sz w:val="28"/>
          <w:szCs w:val="28"/>
        </w:rPr>
        <w:t xml:space="preserve">Учитель-логопед  </w:t>
      </w:r>
    </w:p>
    <w:p w:rsidR="001B4B6E" w:rsidRPr="00B438D0" w:rsidRDefault="001B4B6E" w:rsidP="001B18CA">
      <w:pPr>
        <w:pStyle w:val="af5"/>
        <w:numPr>
          <w:ilvl w:val="0"/>
          <w:numId w:val="7"/>
        </w:numPr>
        <w:shd w:val="clear" w:color="auto" w:fill="FFFFFF"/>
        <w:autoSpaceDE w:val="0"/>
        <w:spacing w:line="276" w:lineRule="auto"/>
        <w:jc w:val="both"/>
        <w:rPr>
          <w:color w:val="000000"/>
          <w:spacing w:val="-2"/>
          <w:sz w:val="28"/>
          <w:szCs w:val="28"/>
        </w:rPr>
      </w:pPr>
      <w:r w:rsidRPr="00B438D0">
        <w:rPr>
          <w:color w:val="000000"/>
          <w:spacing w:val="-2"/>
          <w:sz w:val="28"/>
          <w:szCs w:val="28"/>
        </w:rPr>
        <w:t xml:space="preserve">Педагог-психолог  </w:t>
      </w:r>
    </w:p>
    <w:p w:rsidR="001B4B6E" w:rsidRPr="00B438D0" w:rsidRDefault="001B4B6E" w:rsidP="001B18CA">
      <w:pPr>
        <w:pStyle w:val="af5"/>
        <w:numPr>
          <w:ilvl w:val="0"/>
          <w:numId w:val="7"/>
        </w:numPr>
        <w:shd w:val="clear" w:color="auto" w:fill="FFFFFF"/>
        <w:autoSpaceDE w:val="0"/>
        <w:spacing w:line="276" w:lineRule="auto"/>
        <w:jc w:val="both"/>
        <w:rPr>
          <w:color w:val="000000"/>
          <w:spacing w:val="-2"/>
          <w:sz w:val="28"/>
          <w:szCs w:val="28"/>
        </w:rPr>
      </w:pPr>
      <w:r w:rsidRPr="00B438D0">
        <w:rPr>
          <w:color w:val="000000"/>
          <w:spacing w:val="-2"/>
          <w:sz w:val="28"/>
          <w:szCs w:val="28"/>
        </w:rPr>
        <w:t xml:space="preserve">Музыкальные руководители  </w:t>
      </w:r>
    </w:p>
    <w:p w:rsidR="001B4B6E" w:rsidRPr="00B438D0" w:rsidRDefault="001B4B6E" w:rsidP="001B18CA">
      <w:pPr>
        <w:pStyle w:val="af5"/>
        <w:numPr>
          <w:ilvl w:val="0"/>
          <w:numId w:val="7"/>
        </w:numPr>
        <w:shd w:val="clear" w:color="auto" w:fill="FFFFFF"/>
        <w:autoSpaceDE w:val="0"/>
        <w:spacing w:line="276" w:lineRule="auto"/>
        <w:jc w:val="both"/>
        <w:rPr>
          <w:color w:val="000000"/>
          <w:spacing w:val="-2"/>
          <w:sz w:val="28"/>
          <w:szCs w:val="28"/>
        </w:rPr>
      </w:pPr>
      <w:r w:rsidRPr="00B438D0">
        <w:rPr>
          <w:color w:val="000000"/>
          <w:spacing w:val="-2"/>
          <w:sz w:val="28"/>
          <w:szCs w:val="28"/>
        </w:rPr>
        <w:t xml:space="preserve">Инструктор по физкультуре  </w:t>
      </w:r>
    </w:p>
    <w:p w:rsidR="001B4B6E" w:rsidRDefault="001B4B6E" w:rsidP="001B4B6E">
      <w:pPr>
        <w:spacing w:line="200" w:lineRule="atLeast"/>
        <w:jc w:val="both"/>
        <w:rPr>
          <w:color w:val="000000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 xml:space="preserve">    </w:t>
      </w:r>
      <w:r>
        <w:rPr>
          <w:color w:val="000000"/>
          <w:sz w:val="28"/>
          <w:szCs w:val="28"/>
        </w:rPr>
        <w:t xml:space="preserve"> В МБДОУ осуществляется дополнительное образование на бесплатной основе:</w:t>
      </w:r>
    </w:p>
    <w:p w:rsidR="001B4B6E" w:rsidRPr="00F643A7" w:rsidRDefault="001B4B6E" w:rsidP="001B4B6E">
      <w:pPr>
        <w:spacing w:line="200" w:lineRule="atLeast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- комплекс оздоровительных услуг в соответствии с программой «Здоровье» (с 2 до 7 лет),</w:t>
      </w:r>
    </w:p>
    <w:p w:rsidR="001B4B6E" w:rsidRPr="00B438D0" w:rsidRDefault="001B4B6E" w:rsidP="001B18CA">
      <w:pPr>
        <w:pStyle w:val="af5"/>
        <w:numPr>
          <w:ilvl w:val="0"/>
          <w:numId w:val="8"/>
        </w:numPr>
        <w:shd w:val="clear" w:color="auto" w:fill="FFFFFF"/>
        <w:tabs>
          <w:tab w:val="left" w:pos="288"/>
        </w:tabs>
        <w:spacing w:line="276" w:lineRule="auto"/>
        <w:jc w:val="both"/>
        <w:rPr>
          <w:sz w:val="28"/>
          <w:szCs w:val="28"/>
        </w:rPr>
      </w:pPr>
      <w:r w:rsidRPr="00B438D0">
        <w:rPr>
          <w:sz w:val="28"/>
          <w:szCs w:val="28"/>
        </w:rPr>
        <w:t>коррекционная помощь в условиях групп коррекции речевого развития (с 5 до7лет),</w:t>
      </w:r>
    </w:p>
    <w:p w:rsidR="001B4B6E" w:rsidRPr="00B438D0" w:rsidRDefault="001B4B6E" w:rsidP="00B438D0">
      <w:pPr>
        <w:shd w:val="clear" w:color="auto" w:fill="FFFFFF"/>
        <w:tabs>
          <w:tab w:val="left" w:pos="288"/>
        </w:tabs>
        <w:spacing w:line="276" w:lineRule="auto"/>
        <w:jc w:val="both"/>
        <w:rPr>
          <w:sz w:val="28"/>
          <w:szCs w:val="28"/>
        </w:rPr>
      </w:pPr>
      <w:r w:rsidRPr="00B438D0">
        <w:rPr>
          <w:sz w:val="28"/>
          <w:szCs w:val="28"/>
        </w:rPr>
        <w:t>психологическая помощь (с 2 до 7 лет),</w:t>
      </w:r>
    </w:p>
    <w:p w:rsidR="001B4B6E" w:rsidRPr="00B438D0" w:rsidRDefault="001B4B6E" w:rsidP="001B18CA">
      <w:pPr>
        <w:pStyle w:val="af5"/>
        <w:numPr>
          <w:ilvl w:val="0"/>
          <w:numId w:val="8"/>
        </w:numPr>
        <w:shd w:val="clear" w:color="auto" w:fill="FFFFFF"/>
        <w:tabs>
          <w:tab w:val="left" w:pos="288"/>
        </w:tabs>
        <w:spacing w:line="276" w:lineRule="auto"/>
        <w:jc w:val="both"/>
        <w:rPr>
          <w:sz w:val="28"/>
          <w:szCs w:val="28"/>
        </w:rPr>
      </w:pPr>
      <w:r w:rsidRPr="00B438D0">
        <w:rPr>
          <w:sz w:val="28"/>
          <w:szCs w:val="28"/>
        </w:rPr>
        <w:t xml:space="preserve">коррекционный </w:t>
      </w:r>
      <w:r w:rsidRPr="00B438D0">
        <w:rPr>
          <w:sz w:val="16"/>
          <w:szCs w:val="16"/>
        </w:rPr>
        <w:t xml:space="preserve"> </w:t>
      </w:r>
      <w:r w:rsidRPr="00B438D0">
        <w:rPr>
          <w:sz w:val="28"/>
          <w:szCs w:val="28"/>
        </w:rPr>
        <w:t>кружок</w:t>
      </w:r>
      <w:r w:rsidRPr="00B438D0">
        <w:rPr>
          <w:sz w:val="16"/>
          <w:szCs w:val="16"/>
        </w:rPr>
        <w:t xml:space="preserve"> </w:t>
      </w:r>
      <w:r w:rsidRPr="00B438D0">
        <w:rPr>
          <w:sz w:val="28"/>
          <w:szCs w:val="28"/>
        </w:rPr>
        <w:t xml:space="preserve"> «Цветик – </w:t>
      </w:r>
      <w:proofErr w:type="spellStart"/>
      <w:r w:rsidRPr="00B438D0">
        <w:rPr>
          <w:sz w:val="28"/>
          <w:szCs w:val="28"/>
        </w:rPr>
        <w:t>семицветик</w:t>
      </w:r>
      <w:proofErr w:type="spellEnd"/>
      <w:r w:rsidRPr="00B438D0">
        <w:rPr>
          <w:sz w:val="28"/>
          <w:szCs w:val="28"/>
        </w:rPr>
        <w:t>» (с 5 до7лет),</w:t>
      </w:r>
    </w:p>
    <w:p w:rsidR="001B4B6E" w:rsidRPr="00B438D0" w:rsidRDefault="001B4B6E" w:rsidP="001B18CA">
      <w:pPr>
        <w:pStyle w:val="af5"/>
        <w:numPr>
          <w:ilvl w:val="0"/>
          <w:numId w:val="8"/>
        </w:numPr>
        <w:shd w:val="clear" w:color="auto" w:fill="FFFFFF"/>
        <w:tabs>
          <w:tab w:val="left" w:pos="288"/>
        </w:tabs>
        <w:spacing w:line="276" w:lineRule="auto"/>
        <w:jc w:val="both"/>
        <w:rPr>
          <w:color w:val="000000"/>
          <w:spacing w:val="-3"/>
          <w:sz w:val="28"/>
          <w:szCs w:val="28"/>
        </w:rPr>
      </w:pPr>
      <w:r w:rsidRPr="00B438D0">
        <w:rPr>
          <w:color w:val="000000"/>
          <w:spacing w:val="-3"/>
          <w:sz w:val="28"/>
          <w:szCs w:val="28"/>
        </w:rPr>
        <w:t>кружок православной культуры для малышей «Добрый мир»</w:t>
      </w:r>
      <w:r w:rsidRPr="00B438D0">
        <w:rPr>
          <w:sz w:val="28"/>
          <w:szCs w:val="28"/>
        </w:rPr>
        <w:t xml:space="preserve"> </w:t>
      </w:r>
      <w:r w:rsidR="006E5D53" w:rsidRPr="00B438D0">
        <w:rPr>
          <w:sz w:val="28"/>
          <w:szCs w:val="28"/>
        </w:rPr>
        <w:t>(с 5</w:t>
      </w:r>
      <w:r w:rsidRPr="00B438D0">
        <w:rPr>
          <w:sz w:val="28"/>
          <w:szCs w:val="28"/>
        </w:rPr>
        <w:t xml:space="preserve"> до7лет)</w:t>
      </w:r>
      <w:r w:rsidRPr="00B438D0">
        <w:rPr>
          <w:color w:val="000000"/>
          <w:spacing w:val="-3"/>
          <w:sz w:val="28"/>
          <w:szCs w:val="28"/>
        </w:rPr>
        <w:t>,</w:t>
      </w:r>
    </w:p>
    <w:p w:rsidR="001B4B6E" w:rsidRPr="00B438D0" w:rsidRDefault="001B4B6E" w:rsidP="001B18CA">
      <w:pPr>
        <w:pStyle w:val="af5"/>
        <w:numPr>
          <w:ilvl w:val="0"/>
          <w:numId w:val="8"/>
        </w:numPr>
        <w:shd w:val="clear" w:color="auto" w:fill="FFFFFF"/>
        <w:tabs>
          <w:tab w:val="left" w:pos="288"/>
        </w:tabs>
        <w:spacing w:line="276" w:lineRule="auto"/>
        <w:jc w:val="both"/>
        <w:rPr>
          <w:color w:val="000000"/>
          <w:spacing w:val="-3"/>
          <w:sz w:val="28"/>
          <w:szCs w:val="28"/>
        </w:rPr>
      </w:pPr>
      <w:r w:rsidRPr="00B438D0">
        <w:rPr>
          <w:color w:val="000000"/>
          <w:spacing w:val="-3"/>
          <w:sz w:val="28"/>
          <w:szCs w:val="28"/>
        </w:rPr>
        <w:t>вокальный  кружок «Соловушка» (с 6 до 7 лет)</w:t>
      </w:r>
    </w:p>
    <w:p w:rsidR="001B4B6E" w:rsidRDefault="001B4B6E" w:rsidP="001B4B6E">
      <w:pPr>
        <w:shd w:val="clear" w:color="auto" w:fill="FFFFFF"/>
        <w:spacing w:line="276" w:lineRule="auto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z w:val="28"/>
          <w:szCs w:val="28"/>
        </w:rPr>
        <w:t xml:space="preserve">  </w:t>
      </w:r>
      <w:r w:rsidR="001262E3">
        <w:rPr>
          <w:color w:val="000000"/>
          <w:spacing w:val="-3"/>
          <w:sz w:val="28"/>
          <w:szCs w:val="28"/>
        </w:rPr>
        <w:t xml:space="preserve"> 7</w:t>
      </w:r>
      <w:r w:rsidR="00193692">
        <w:rPr>
          <w:color w:val="000000"/>
          <w:spacing w:val="-3"/>
          <w:sz w:val="28"/>
          <w:szCs w:val="28"/>
        </w:rPr>
        <w:t>5</w:t>
      </w:r>
      <w:r>
        <w:rPr>
          <w:color w:val="000000"/>
          <w:spacing w:val="-3"/>
          <w:sz w:val="28"/>
          <w:szCs w:val="28"/>
        </w:rPr>
        <w:t xml:space="preserve">% детей от общего количества охвачены программами дополнительного образования. Все дети  ДОУ охвачены программами физкультурно-оздоровительной  работы. </w:t>
      </w:r>
    </w:p>
    <w:p w:rsidR="002F68A4" w:rsidRDefault="001B4B6E" w:rsidP="001B4B6E">
      <w:pPr>
        <w:jc w:val="center"/>
        <w:rPr>
          <w:b/>
          <w:bCs/>
          <w:color w:val="4E5B6F" w:themeColor="text2"/>
          <w:sz w:val="28"/>
          <w:szCs w:val="28"/>
        </w:rPr>
      </w:pPr>
      <w:r w:rsidRPr="000F674F">
        <w:rPr>
          <w:b/>
          <w:bCs/>
        </w:rPr>
        <w:t xml:space="preserve"> </w:t>
      </w:r>
      <w:r w:rsidRPr="00696138">
        <w:rPr>
          <w:b/>
          <w:bCs/>
          <w:color w:val="0070C0"/>
          <w:sz w:val="28"/>
          <w:szCs w:val="28"/>
        </w:rPr>
        <w:t>Организация оздоровительной работы:</w:t>
      </w:r>
      <w:r w:rsidR="00165FDA">
        <w:rPr>
          <w:b/>
          <w:bCs/>
          <w:color w:val="4E5B6F" w:themeColor="text2"/>
          <w:sz w:val="28"/>
          <w:szCs w:val="28"/>
        </w:rPr>
        <w:t xml:space="preserve">  </w:t>
      </w:r>
    </w:p>
    <w:p w:rsidR="00C15C45" w:rsidRPr="00CA2240" w:rsidRDefault="00C15C45" w:rsidP="001B4B6E">
      <w:pPr>
        <w:jc w:val="center"/>
        <w:rPr>
          <w:b/>
          <w:bCs/>
          <w:color w:val="4E5B6F" w:themeColor="text2"/>
          <w:sz w:val="28"/>
          <w:szCs w:val="28"/>
        </w:rPr>
      </w:pPr>
    </w:p>
    <w:p w:rsidR="001B4B6E" w:rsidRPr="000F674F" w:rsidRDefault="004175BC" w:rsidP="00FD7D96">
      <w:pPr>
        <w:rPr>
          <w:b/>
          <w:bCs/>
          <w:color w:val="4E5B6F" w:themeColor="text2"/>
        </w:rPr>
      </w:pPr>
      <w:r>
        <w:rPr>
          <w:b/>
          <w:bCs/>
          <w:color w:val="4E5B6F" w:themeColor="text2"/>
        </w:rPr>
        <w:t xml:space="preserve">  </w:t>
      </w:r>
      <w:r w:rsidR="00CA522A">
        <w:rPr>
          <w:b/>
          <w:bCs/>
          <w:color w:val="4E5B6F" w:themeColor="text2"/>
        </w:rPr>
        <w:t xml:space="preserve"> </w:t>
      </w:r>
      <w:r>
        <w:rPr>
          <w:b/>
          <w:bCs/>
          <w:noProof/>
          <w:color w:val="4E5B6F" w:themeColor="text2"/>
          <w:lang w:eastAsia="ru-RU" w:bidi="ar-SA"/>
        </w:rPr>
        <w:drawing>
          <wp:inline distT="0" distB="0" distL="0" distR="0" wp14:anchorId="44FA4446" wp14:editId="501A1635">
            <wp:extent cx="2895600" cy="1763986"/>
            <wp:effectExtent l="19050" t="19050" r="0" b="8255"/>
            <wp:docPr id="17" name="Рисунок 3" descr="C:\Documents and Settings\Администратор\Рабочий стол\2017-2018 уч.г\МБДОУ №29 ФОТО\IMG_0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Рабочий стол\2017-2018 уч.г\МБДОУ №29 ФОТО\IMG_068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746" cy="176894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1227">
        <w:rPr>
          <w:b/>
          <w:bCs/>
          <w:color w:val="4E5B6F" w:themeColor="text2"/>
        </w:rPr>
        <w:t xml:space="preserve">    </w:t>
      </w:r>
      <w:r w:rsidR="00A91227">
        <w:rPr>
          <w:b/>
          <w:bCs/>
          <w:noProof/>
          <w:color w:val="4E5B6F" w:themeColor="text2"/>
          <w:lang w:eastAsia="ru-RU" w:bidi="ar-SA"/>
        </w:rPr>
        <w:drawing>
          <wp:inline distT="0" distB="0" distL="0" distR="0" wp14:anchorId="13D2D4DC" wp14:editId="1A3CBB17">
            <wp:extent cx="2695972" cy="1714500"/>
            <wp:effectExtent l="19050" t="19050" r="9525" b="0"/>
            <wp:docPr id="18" name="Рисунок 4" descr="C:\Documents and Settings\Администратор\Рабочий стол\Лето 2018\День защиты детей\IMG-20180601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Рабочий стол\Лето 2018\День защиты детей\IMG-20180601-WA003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972" cy="1714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B6E" w:rsidRDefault="001B4B6E" w:rsidP="001B4B6E">
      <w:pPr>
        <w:jc w:val="both"/>
        <w:rPr>
          <w:sz w:val="28"/>
        </w:rPr>
      </w:pPr>
      <w:proofErr w:type="gramStart"/>
      <w:r>
        <w:rPr>
          <w:sz w:val="28"/>
        </w:rPr>
        <w:t>1.Систематические мероприятия по закаливанию (подвижные игры на свежем воздухе, воздушные и солнечные ванны в теплый период года, мытье рук и лица холодной водой из крана, обливание стоп холодной водой (теплый период), гимнастика пробуждения, полоскание горла холодной водой, проветривание помещений, контроль за качеством питания, витаминизация пищи, контроль за санитарным состоянием помещений.</w:t>
      </w:r>
      <w:proofErr w:type="gramEnd"/>
    </w:p>
    <w:p w:rsidR="001B4B6E" w:rsidRDefault="001B4B6E" w:rsidP="001B4B6E">
      <w:pPr>
        <w:jc w:val="both"/>
        <w:rPr>
          <w:sz w:val="28"/>
        </w:rPr>
      </w:pPr>
      <w:r>
        <w:rPr>
          <w:sz w:val="28"/>
        </w:rPr>
        <w:t>2.Обучение воспитателей и родителей работе с часто болеющими детьми.</w:t>
      </w:r>
    </w:p>
    <w:p w:rsidR="001B4B6E" w:rsidRDefault="001B4B6E" w:rsidP="001B4B6E">
      <w:pPr>
        <w:jc w:val="both"/>
        <w:rPr>
          <w:sz w:val="28"/>
        </w:rPr>
      </w:pPr>
      <w:r>
        <w:rPr>
          <w:sz w:val="28"/>
        </w:rPr>
        <w:t>3.Контроль вопросов охраны жизни и укрепления здоровья детей как физического, так и психического.</w:t>
      </w:r>
    </w:p>
    <w:p w:rsidR="001B4B6E" w:rsidRDefault="001B4B6E" w:rsidP="001B4B6E">
      <w:pPr>
        <w:jc w:val="both"/>
        <w:rPr>
          <w:sz w:val="28"/>
        </w:rPr>
      </w:pPr>
      <w:r>
        <w:rPr>
          <w:sz w:val="28"/>
        </w:rPr>
        <w:t xml:space="preserve">4.Организация мероприятий по профилактике ОРВИ и гриппа: </w:t>
      </w:r>
    </w:p>
    <w:p w:rsidR="001B4B6E" w:rsidRDefault="001B4B6E" w:rsidP="001B4B6E">
      <w:pPr>
        <w:jc w:val="both"/>
        <w:rPr>
          <w:sz w:val="28"/>
        </w:rPr>
      </w:pPr>
      <w:r>
        <w:rPr>
          <w:sz w:val="28"/>
        </w:rPr>
        <w:t xml:space="preserve">-размещение информации по профилактике ОРВИ и гриппа на  стендах  для  родителей,  листы здоровья на каждого ребенка, отчет о заболевших детях, выявление причин заболеваемости; </w:t>
      </w:r>
    </w:p>
    <w:p w:rsidR="001B4B6E" w:rsidRDefault="001B4B6E" w:rsidP="001B4B6E">
      <w:pPr>
        <w:jc w:val="both"/>
        <w:rPr>
          <w:sz w:val="28"/>
        </w:rPr>
      </w:pPr>
      <w:r>
        <w:rPr>
          <w:sz w:val="28"/>
        </w:rPr>
        <w:lastRenderedPageBreak/>
        <w:t>-физкультурные занятия, прогулки, утренняя гимнастика, закаливание детей средствами природы (солнце, воздух и вода), беседы с детьми и родителями.</w:t>
      </w:r>
    </w:p>
    <w:p w:rsidR="001B4B6E" w:rsidRDefault="001B4B6E" w:rsidP="001B4B6E">
      <w:pPr>
        <w:jc w:val="both"/>
        <w:rPr>
          <w:sz w:val="28"/>
        </w:rPr>
      </w:pPr>
      <w:r>
        <w:rPr>
          <w:sz w:val="28"/>
        </w:rPr>
        <w:t>5.Организация контроля физических нагрузок и физического состояния детей на физкультурных занятиях и в повседневной жизни.</w:t>
      </w:r>
    </w:p>
    <w:p w:rsidR="001B4B6E" w:rsidRDefault="001B4B6E" w:rsidP="001B4B6E">
      <w:pPr>
        <w:shd w:val="clear" w:color="auto" w:fill="FFFFFF"/>
        <w:spacing w:line="276" w:lineRule="auto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 xml:space="preserve">6.Проводится работа в тесном контакте с Управлением  </w:t>
      </w:r>
      <w:proofErr w:type="spellStart"/>
      <w:r>
        <w:rPr>
          <w:color w:val="000000"/>
          <w:spacing w:val="-3"/>
          <w:sz w:val="28"/>
          <w:szCs w:val="28"/>
        </w:rPr>
        <w:t>Роспотребнадзора</w:t>
      </w:r>
      <w:proofErr w:type="spellEnd"/>
      <w:r>
        <w:rPr>
          <w:color w:val="000000"/>
          <w:spacing w:val="-3"/>
          <w:sz w:val="28"/>
          <w:szCs w:val="28"/>
        </w:rPr>
        <w:t xml:space="preserve"> по Московской области, по текущим вопросам в  ДОУ.</w:t>
      </w:r>
    </w:p>
    <w:p w:rsidR="001B4B6E" w:rsidRDefault="001B4B6E" w:rsidP="001B4B6E">
      <w:pPr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 xml:space="preserve">        </w:t>
      </w:r>
      <w:r w:rsidRPr="00146803">
        <w:rPr>
          <w:rFonts w:cs="Times New Roman"/>
          <w:sz w:val="28"/>
          <w:szCs w:val="28"/>
        </w:rPr>
        <w:t>Учебный план ориентирован на интеграцию обучения и воспитания, на   развитие воспитанников</w:t>
      </w:r>
      <w:r>
        <w:rPr>
          <w:rFonts w:cs="Times New Roman"/>
          <w:sz w:val="28"/>
          <w:szCs w:val="28"/>
        </w:rPr>
        <w:t xml:space="preserve">. </w:t>
      </w:r>
      <w:r>
        <w:rPr>
          <w:color w:val="000000"/>
          <w:spacing w:val="-3"/>
          <w:sz w:val="28"/>
          <w:szCs w:val="28"/>
        </w:rPr>
        <w:t xml:space="preserve">Непосредственная образовательная   деятельность  детей (НОД) проводится в соответствии с учебным планом, согласованным с  Управлением образования Администрации городского округа Мытищи. Количество и продолжительность НОД соответствует требованиям учебной нагрузки для детей дошкольного возраста. </w:t>
      </w:r>
    </w:p>
    <w:tbl>
      <w:tblPr>
        <w:tblW w:w="10915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160"/>
        <w:gridCol w:w="1040"/>
        <w:gridCol w:w="1020"/>
        <w:gridCol w:w="980"/>
        <w:gridCol w:w="1140"/>
        <w:gridCol w:w="1040"/>
        <w:gridCol w:w="1180"/>
        <w:gridCol w:w="1140"/>
        <w:gridCol w:w="1180"/>
        <w:gridCol w:w="1035"/>
      </w:tblGrid>
      <w:tr w:rsidR="001B4B6E" w:rsidTr="00415289">
        <w:trPr>
          <w:trHeight w:val="630"/>
        </w:trPr>
        <w:tc>
          <w:tcPr>
            <w:tcW w:w="220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</w:pPr>
            <w:r>
              <w:rPr>
                <w:sz w:val="22"/>
                <w:szCs w:val="22"/>
              </w:rPr>
              <w:t xml:space="preserve">     1-я младшая группа (2-3 года)</w:t>
            </w:r>
          </w:p>
          <w:p w:rsidR="001B4B6E" w:rsidRDefault="00001D71" w:rsidP="00415289">
            <w:pPr>
              <w:pStyle w:val="aa"/>
              <w:jc w:val="center"/>
              <w:rPr>
                <w:color w:val="000000"/>
                <w:spacing w:val="-3"/>
              </w:rPr>
            </w:pPr>
            <w:r>
              <w:rPr>
                <w:noProof/>
                <w:lang w:eastAsia="ru-RU" w:bidi="ar-SA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-37465</wp:posOffset>
                      </wp:positionH>
                      <wp:positionV relativeFrom="paragraph">
                        <wp:posOffset>20320</wp:posOffset>
                      </wp:positionV>
                      <wp:extent cx="6939280" cy="0"/>
                      <wp:effectExtent l="10160" t="10795" r="13335" b="8255"/>
                      <wp:wrapNone/>
                      <wp:docPr id="5" name="Lin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939280" cy="0"/>
                              </a:xfrm>
                              <a:prstGeom prst="line">
                                <a:avLst/>
                              </a:pr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95pt,1.6pt" to="543.4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dVuEgIAACgEAAAOAAAAZHJzL2Uyb0RvYy54bWysU8GO2jAQvVfqP1i+QxLIUo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" strokeweight=".26mm"/>
                  </w:pict>
                </mc:Fallback>
              </mc:AlternateContent>
            </w:r>
            <w:r>
              <w:rPr>
                <w:noProof/>
                <w:lang w:eastAsia="ru-RU"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-37465</wp:posOffset>
                      </wp:positionH>
                      <wp:positionV relativeFrom="paragraph">
                        <wp:posOffset>20320</wp:posOffset>
                      </wp:positionV>
                      <wp:extent cx="19050" cy="0"/>
                      <wp:effectExtent l="10160" t="10795" r="8890" b="8255"/>
                      <wp:wrapNone/>
                      <wp:docPr id="1" name="Lin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9050" cy="0"/>
                              </a:xfrm>
                              <a:prstGeom prst="line">
                                <a:avLst/>
                              </a:prstGeom>
                              <a:noFill/>
                              <a:ln w="936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" o:spid="_x0000_s1026" style="position:absolute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95pt,1.6pt" to="-1.4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" strokeweight=".26mm"/>
                  </w:pict>
                </mc:Fallback>
              </mc:AlternateContent>
            </w:r>
            <w:r w:rsidR="001B4B6E">
              <w:rPr>
                <w:sz w:val="22"/>
                <w:szCs w:val="22"/>
              </w:rPr>
              <w:t>НОД</w:t>
            </w:r>
          </w:p>
        </w:tc>
        <w:tc>
          <w:tcPr>
            <w:tcW w:w="200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center"/>
            </w:pPr>
            <w:r>
              <w:rPr>
                <w:sz w:val="22"/>
                <w:szCs w:val="22"/>
              </w:rPr>
              <w:t>2-я младшая группа (3-4года)</w:t>
            </w:r>
          </w:p>
          <w:p w:rsidR="001B4B6E" w:rsidRDefault="001B4B6E" w:rsidP="00415289">
            <w:pPr>
              <w:pStyle w:val="aa"/>
              <w:snapToGrid w:val="0"/>
              <w:jc w:val="center"/>
              <w:rPr>
                <w:color w:val="000000"/>
                <w:spacing w:val="-3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НОД</w:t>
            </w:r>
          </w:p>
        </w:tc>
        <w:tc>
          <w:tcPr>
            <w:tcW w:w="218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center"/>
            </w:pPr>
            <w:r>
              <w:rPr>
                <w:sz w:val="22"/>
                <w:szCs w:val="22"/>
              </w:rPr>
              <w:t>Средняя группа</w:t>
            </w:r>
          </w:p>
          <w:p w:rsidR="001B4B6E" w:rsidRDefault="001B4B6E" w:rsidP="00415289">
            <w:pPr>
              <w:pStyle w:val="aa"/>
              <w:jc w:val="center"/>
            </w:pPr>
            <w:r>
              <w:rPr>
                <w:sz w:val="22"/>
                <w:szCs w:val="22"/>
              </w:rPr>
              <w:t>(4-5лет)</w:t>
            </w:r>
          </w:p>
          <w:p w:rsidR="001B4B6E" w:rsidRDefault="001B4B6E" w:rsidP="00415289">
            <w:pPr>
              <w:pStyle w:val="aa"/>
              <w:jc w:val="center"/>
              <w:rPr>
                <w:color w:val="000000"/>
                <w:spacing w:val="-3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НОД</w:t>
            </w:r>
          </w:p>
        </w:tc>
        <w:tc>
          <w:tcPr>
            <w:tcW w:w="232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center"/>
            </w:pPr>
            <w:r>
              <w:rPr>
                <w:sz w:val="22"/>
                <w:szCs w:val="22"/>
              </w:rPr>
              <w:t>Старшая группа</w:t>
            </w:r>
          </w:p>
          <w:p w:rsidR="001B4B6E" w:rsidRDefault="001B4B6E" w:rsidP="00415289">
            <w:pPr>
              <w:pStyle w:val="aa"/>
              <w:jc w:val="center"/>
            </w:pPr>
            <w:r>
              <w:rPr>
                <w:sz w:val="22"/>
                <w:szCs w:val="22"/>
              </w:rPr>
              <w:t>(5-6лет)</w:t>
            </w:r>
          </w:p>
          <w:p w:rsidR="001B4B6E" w:rsidRDefault="001B4B6E" w:rsidP="00415289">
            <w:pPr>
              <w:pStyle w:val="aa"/>
              <w:jc w:val="center"/>
              <w:rPr>
                <w:color w:val="000000"/>
                <w:spacing w:val="-3"/>
              </w:rPr>
            </w:pPr>
            <w:r>
              <w:rPr>
                <w:sz w:val="22"/>
                <w:szCs w:val="22"/>
              </w:rPr>
              <w:t>НОД</w:t>
            </w:r>
          </w:p>
        </w:tc>
        <w:tc>
          <w:tcPr>
            <w:tcW w:w="2215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center"/>
            </w:pPr>
            <w:proofErr w:type="spellStart"/>
            <w:r>
              <w:rPr>
                <w:sz w:val="22"/>
                <w:szCs w:val="22"/>
              </w:rPr>
              <w:t>Подготов</w:t>
            </w:r>
            <w:proofErr w:type="spellEnd"/>
            <w:r>
              <w:rPr>
                <w:sz w:val="22"/>
                <w:szCs w:val="22"/>
              </w:rPr>
              <w:t>. к школе группа        (6-7лет)</w:t>
            </w:r>
          </w:p>
          <w:p w:rsidR="001B4B6E" w:rsidRDefault="001B4B6E" w:rsidP="00415289">
            <w:pPr>
              <w:pStyle w:val="aa"/>
              <w:jc w:val="center"/>
              <w:rPr>
                <w:color w:val="000000"/>
                <w:spacing w:val="-3"/>
              </w:rPr>
            </w:pPr>
            <w:r>
              <w:rPr>
                <w:sz w:val="22"/>
                <w:szCs w:val="22"/>
              </w:rPr>
              <w:t>НОД</w:t>
            </w:r>
          </w:p>
        </w:tc>
      </w:tr>
      <w:tr w:rsidR="001B4B6E" w:rsidTr="00415289">
        <w:tc>
          <w:tcPr>
            <w:tcW w:w="11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неделю</w:t>
            </w: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год</w:t>
            </w:r>
          </w:p>
        </w:tc>
        <w:tc>
          <w:tcPr>
            <w:tcW w:w="10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неделю</w:t>
            </w:r>
          </w:p>
        </w:tc>
        <w:tc>
          <w:tcPr>
            <w:tcW w:w="9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год</w:t>
            </w:r>
          </w:p>
        </w:tc>
        <w:tc>
          <w:tcPr>
            <w:tcW w:w="11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неделю</w:t>
            </w: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год</w:t>
            </w:r>
          </w:p>
        </w:tc>
        <w:tc>
          <w:tcPr>
            <w:tcW w:w="11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неделю</w:t>
            </w:r>
          </w:p>
        </w:tc>
        <w:tc>
          <w:tcPr>
            <w:tcW w:w="11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год</w:t>
            </w:r>
          </w:p>
        </w:tc>
        <w:tc>
          <w:tcPr>
            <w:tcW w:w="11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неделю</w:t>
            </w:r>
          </w:p>
        </w:tc>
        <w:tc>
          <w:tcPr>
            <w:tcW w:w="103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год</w:t>
            </w:r>
          </w:p>
        </w:tc>
      </w:tr>
      <w:tr w:rsidR="001B4B6E" w:rsidTr="00415289">
        <w:tc>
          <w:tcPr>
            <w:tcW w:w="11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10</w:t>
            </w: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360</w:t>
            </w:r>
          </w:p>
        </w:tc>
        <w:tc>
          <w:tcPr>
            <w:tcW w:w="10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10</w:t>
            </w:r>
          </w:p>
        </w:tc>
        <w:tc>
          <w:tcPr>
            <w:tcW w:w="9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360</w:t>
            </w:r>
          </w:p>
        </w:tc>
        <w:tc>
          <w:tcPr>
            <w:tcW w:w="11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10</w:t>
            </w: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360</w:t>
            </w:r>
          </w:p>
        </w:tc>
        <w:tc>
          <w:tcPr>
            <w:tcW w:w="11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13</w:t>
            </w:r>
          </w:p>
        </w:tc>
        <w:tc>
          <w:tcPr>
            <w:tcW w:w="11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468</w:t>
            </w:r>
          </w:p>
        </w:tc>
        <w:tc>
          <w:tcPr>
            <w:tcW w:w="11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1</w:t>
            </w:r>
            <w:r w:rsidR="00CD09CB">
              <w:t>4</w:t>
            </w:r>
          </w:p>
        </w:tc>
        <w:tc>
          <w:tcPr>
            <w:tcW w:w="103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B4B6E" w:rsidRDefault="00CD09CB" w:rsidP="00415289">
            <w:pPr>
              <w:pStyle w:val="aa"/>
              <w:snapToGrid w:val="0"/>
              <w:jc w:val="both"/>
            </w:pPr>
            <w:r>
              <w:t>54</w:t>
            </w:r>
            <w:r w:rsidR="001B4B6E">
              <w:t>0</w:t>
            </w:r>
          </w:p>
        </w:tc>
      </w:tr>
    </w:tbl>
    <w:p w:rsidR="001B4B6E" w:rsidRPr="006D7FFD" w:rsidRDefault="001B4B6E" w:rsidP="001B4B6E">
      <w:pPr>
        <w:jc w:val="right"/>
        <w:rPr>
          <w:b/>
          <w:bCs/>
          <w:color w:val="0070C0"/>
          <w:spacing w:val="-3"/>
        </w:rPr>
      </w:pPr>
      <w:r w:rsidRPr="006D7FFD">
        <w:rPr>
          <w:b/>
          <w:color w:val="0070C0"/>
          <w:spacing w:val="-3"/>
        </w:rPr>
        <w:t xml:space="preserve"> </w:t>
      </w:r>
      <w:r w:rsidRPr="006D7FFD">
        <w:rPr>
          <w:b/>
          <w:bCs/>
          <w:color w:val="0070C0"/>
          <w:spacing w:val="-3"/>
        </w:rPr>
        <w:t>Таблица №1</w:t>
      </w:r>
    </w:p>
    <w:p w:rsidR="001B4B6E" w:rsidRDefault="001B4B6E" w:rsidP="001B4B6E">
      <w:pPr>
        <w:jc w:val="both"/>
        <w:rPr>
          <w:color w:val="000000"/>
          <w:spacing w:val="-1"/>
          <w:sz w:val="28"/>
          <w:szCs w:val="28"/>
        </w:rPr>
      </w:pPr>
      <w:r w:rsidRPr="00642C3F">
        <w:rPr>
          <w:b/>
          <w:color w:val="000000"/>
          <w:spacing w:val="-3"/>
        </w:rPr>
        <w:t xml:space="preserve"> </w:t>
      </w:r>
      <w:r>
        <w:rPr>
          <w:color w:val="000000"/>
          <w:spacing w:val="-1"/>
          <w:sz w:val="28"/>
          <w:szCs w:val="28"/>
        </w:rPr>
        <w:t>Продолжительность непосредственно образовательной деятельности детей  в группах:</w:t>
      </w:r>
    </w:p>
    <w:p w:rsidR="001B4B6E" w:rsidRDefault="001B4B6E" w:rsidP="001B4B6E">
      <w:pPr>
        <w:shd w:val="clear" w:color="auto" w:fill="FFFFFF"/>
        <w:autoSpaceDE w:val="0"/>
        <w:spacing w:line="276" w:lineRule="auto"/>
        <w:ind w:left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1-я младшая  (с 2 до 3 лет) - 8 минут,</w:t>
      </w:r>
    </w:p>
    <w:p w:rsidR="001B4B6E" w:rsidRDefault="001B4B6E" w:rsidP="001B4B6E">
      <w:pPr>
        <w:shd w:val="clear" w:color="auto" w:fill="FFFFFF"/>
        <w:autoSpaceDE w:val="0"/>
        <w:spacing w:line="276" w:lineRule="auto"/>
        <w:ind w:left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2-я младшая (с 3 до 4 лет)- 13 минут,</w:t>
      </w:r>
    </w:p>
    <w:p w:rsidR="001B4B6E" w:rsidRDefault="001B4B6E" w:rsidP="001B4B6E">
      <w:pPr>
        <w:shd w:val="clear" w:color="auto" w:fill="FFFFFF"/>
        <w:autoSpaceDE w:val="0"/>
        <w:spacing w:line="276" w:lineRule="auto"/>
        <w:ind w:left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средняя</w:t>
      </w:r>
      <w:proofErr w:type="gramEnd"/>
      <w:r>
        <w:rPr>
          <w:color w:val="000000"/>
          <w:sz w:val="28"/>
          <w:szCs w:val="28"/>
        </w:rPr>
        <w:t xml:space="preserve"> (с 4 до 5лет) - 18 минут,</w:t>
      </w:r>
    </w:p>
    <w:p w:rsidR="001B4B6E" w:rsidRDefault="001B4B6E" w:rsidP="001B4B6E">
      <w:pPr>
        <w:shd w:val="clear" w:color="auto" w:fill="FFFFFF"/>
        <w:spacing w:line="276" w:lineRule="auto"/>
        <w:ind w:left="720"/>
        <w:jc w:val="both"/>
        <w:rPr>
          <w:color w:val="000000"/>
          <w:spacing w:val="-1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t xml:space="preserve"> </w:t>
      </w:r>
      <w:proofErr w:type="gramStart"/>
      <w:r>
        <w:rPr>
          <w:color w:val="000000"/>
          <w:spacing w:val="-1"/>
          <w:sz w:val="28"/>
          <w:szCs w:val="28"/>
        </w:rPr>
        <w:t>старшая</w:t>
      </w:r>
      <w:proofErr w:type="gramEnd"/>
      <w:r>
        <w:rPr>
          <w:color w:val="000000"/>
          <w:spacing w:val="-1"/>
          <w:sz w:val="28"/>
          <w:szCs w:val="28"/>
        </w:rPr>
        <w:t xml:space="preserve"> (с 5 до 6 лет) -  первое занятие 20 минут, второе и третье 23 минут, </w:t>
      </w:r>
    </w:p>
    <w:p w:rsidR="001B4B6E" w:rsidRDefault="001B4B6E" w:rsidP="001B4B6E">
      <w:pPr>
        <w:shd w:val="clear" w:color="auto" w:fill="FFFFFF"/>
        <w:spacing w:line="276" w:lineRule="auto"/>
        <w:ind w:left="720"/>
        <w:jc w:val="both"/>
        <w:rPr>
          <w:color w:val="000000"/>
          <w:spacing w:val="-1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t xml:space="preserve"> </w:t>
      </w:r>
      <w:proofErr w:type="gramStart"/>
      <w:r>
        <w:rPr>
          <w:color w:val="000000"/>
          <w:spacing w:val="-1"/>
          <w:sz w:val="28"/>
          <w:szCs w:val="28"/>
        </w:rPr>
        <w:t>подготовительная</w:t>
      </w:r>
      <w:proofErr w:type="gramEnd"/>
      <w:r>
        <w:rPr>
          <w:color w:val="000000"/>
          <w:spacing w:val="-1"/>
          <w:sz w:val="28"/>
          <w:szCs w:val="28"/>
        </w:rPr>
        <w:t xml:space="preserve"> к школе  (с 6 до 7 лет)- 28 минут.</w:t>
      </w:r>
    </w:p>
    <w:p w:rsidR="001B4B6E" w:rsidRDefault="001B4B6E" w:rsidP="001B4B6E">
      <w:pPr>
        <w:shd w:val="clear" w:color="auto" w:fill="FFFFFF"/>
        <w:tabs>
          <w:tab w:val="left" w:pos="15"/>
        </w:tabs>
        <w:spacing w:line="276" w:lineRule="auto"/>
        <w:ind w:firstLine="900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Перерывы между НОД детей - не менее 10 минут.</w:t>
      </w:r>
    </w:p>
    <w:p w:rsidR="0014058A" w:rsidRDefault="00711A2C" w:rsidP="003D500F">
      <w:pPr>
        <w:shd w:val="clear" w:color="auto" w:fill="FFFFFF"/>
        <w:tabs>
          <w:tab w:val="left" w:pos="15"/>
        </w:tabs>
        <w:spacing w:line="276" w:lineRule="auto"/>
        <w:rPr>
          <w:b/>
          <w:noProof/>
          <w:color w:val="1F497D"/>
          <w:sz w:val="28"/>
          <w:szCs w:val="28"/>
          <w:lang w:eastAsia="ru-RU" w:bidi="ar-SA"/>
        </w:rPr>
      </w:pPr>
      <w:r>
        <w:rPr>
          <w:color w:val="000000"/>
          <w:spacing w:val="-3"/>
          <w:sz w:val="28"/>
          <w:szCs w:val="28"/>
        </w:rPr>
        <w:t xml:space="preserve">         </w:t>
      </w:r>
      <w:r w:rsidR="003D500F">
        <w:rPr>
          <w:color w:val="000000"/>
          <w:spacing w:val="-3"/>
          <w:sz w:val="28"/>
          <w:szCs w:val="28"/>
        </w:rPr>
        <w:t xml:space="preserve">  </w:t>
      </w:r>
    </w:p>
    <w:p w:rsidR="00CD09CB" w:rsidRDefault="00A15D0C" w:rsidP="003D500F">
      <w:pPr>
        <w:shd w:val="clear" w:color="auto" w:fill="FFFFFF"/>
        <w:tabs>
          <w:tab w:val="left" w:pos="15"/>
        </w:tabs>
        <w:spacing w:line="276" w:lineRule="auto"/>
        <w:rPr>
          <w:color w:val="000000"/>
          <w:spacing w:val="-3"/>
          <w:sz w:val="28"/>
          <w:szCs w:val="28"/>
        </w:rPr>
      </w:pPr>
      <w:r>
        <w:rPr>
          <w:noProof/>
          <w:color w:val="000000"/>
          <w:spacing w:val="-3"/>
          <w:sz w:val="28"/>
          <w:szCs w:val="28"/>
          <w:lang w:eastAsia="ru-RU" w:bidi="ar-SA"/>
        </w:rPr>
        <w:drawing>
          <wp:inline distT="0" distB="0" distL="0" distR="0">
            <wp:extent cx="3291840" cy="2270870"/>
            <wp:effectExtent l="19050" t="19050" r="22860" b="15130"/>
            <wp:docPr id="25" name="Рисунок 5" descr="C:\Documents and Settings\Администратор\Рабочий стол\2017-2018 уч.г\5 фото\DSC06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Рабочий стол\2017-2018 уч.г\5 фото\DSC0629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451" cy="22712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2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pacing w:val="-3"/>
          <w:sz w:val="28"/>
          <w:szCs w:val="28"/>
        </w:rPr>
        <w:t xml:space="preserve">  </w:t>
      </w:r>
      <w:r w:rsidR="001210C7">
        <w:rPr>
          <w:color w:val="000000"/>
          <w:spacing w:val="-3"/>
          <w:sz w:val="28"/>
          <w:szCs w:val="28"/>
        </w:rPr>
        <w:t xml:space="preserve"> </w:t>
      </w:r>
      <w:r>
        <w:rPr>
          <w:color w:val="000000"/>
          <w:spacing w:val="-3"/>
          <w:sz w:val="28"/>
          <w:szCs w:val="28"/>
        </w:rPr>
        <w:t xml:space="preserve"> </w:t>
      </w:r>
      <w:r w:rsidR="000A75DB">
        <w:rPr>
          <w:noProof/>
          <w:color w:val="000000"/>
          <w:spacing w:val="-3"/>
          <w:sz w:val="28"/>
          <w:szCs w:val="28"/>
          <w:lang w:eastAsia="ru-RU" w:bidi="ar-SA"/>
        </w:rPr>
        <w:drawing>
          <wp:inline distT="0" distB="0" distL="0" distR="0">
            <wp:extent cx="3125437" cy="2268220"/>
            <wp:effectExtent l="19050" t="19050" r="17813" b="17780"/>
            <wp:docPr id="27" name="Рисунок 6" descr="C:\Documents and Settings\Администратор\Рабочий стол\2017-2018 уч.г\День открытых дверей 18\BMZV5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Рабочий стол\2017-2018 уч.г\День открытых дверей 18\BMZV509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432" cy="22660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2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B6E" w:rsidRDefault="001B4B6E" w:rsidP="001B4B6E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Три раза в год для воспитанников организованы недельные каникулы. Ноябрь - «</w:t>
      </w:r>
      <w:r w:rsidR="00BE06A6">
        <w:rPr>
          <w:color w:val="000000"/>
          <w:sz w:val="28"/>
          <w:szCs w:val="28"/>
        </w:rPr>
        <w:t>Неделя здоровья», январь - «Весё</w:t>
      </w:r>
      <w:r>
        <w:rPr>
          <w:color w:val="000000"/>
          <w:sz w:val="28"/>
          <w:szCs w:val="28"/>
        </w:rPr>
        <w:t xml:space="preserve">лое рождество», март - «Неделя игры и игрушки». </w:t>
      </w:r>
    </w:p>
    <w:p w:rsidR="001B4B6E" w:rsidRDefault="001B4B6E" w:rsidP="001B4B6E">
      <w:pPr>
        <w:shd w:val="clear" w:color="auto" w:fill="FFFFFF"/>
        <w:tabs>
          <w:tab w:val="left" w:pos="15"/>
        </w:tabs>
        <w:spacing w:line="276" w:lineRule="auto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 xml:space="preserve"> В летний период увеличивается продолжительность нахождения детей на свежем воздухе. Совместная деятельность детей и воспитателей, спортивные и подвижные игры, </w:t>
      </w:r>
      <w:proofErr w:type="spellStart"/>
      <w:r>
        <w:rPr>
          <w:color w:val="000000"/>
          <w:spacing w:val="-3"/>
          <w:sz w:val="28"/>
          <w:szCs w:val="28"/>
        </w:rPr>
        <w:t>летне</w:t>
      </w:r>
      <w:proofErr w:type="spellEnd"/>
      <w:r>
        <w:rPr>
          <w:color w:val="000000"/>
          <w:spacing w:val="-3"/>
          <w:sz w:val="28"/>
          <w:szCs w:val="28"/>
        </w:rPr>
        <w:t xml:space="preserve"> - спортивные праздники и развлечения, экскурсии, наблюдения, труд в природе - проводятся на территории детского сада.</w:t>
      </w:r>
    </w:p>
    <w:p w:rsidR="00AD4CA5" w:rsidRDefault="00AD4CA5" w:rsidP="001B4B6E">
      <w:pPr>
        <w:shd w:val="clear" w:color="auto" w:fill="FFFFFF"/>
        <w:tabs>
          <w:tab w:val="left" w:pos="15"/>
        </w:tabs>
        <w:spacing w:line="276" w:lineRule="auto"/>
        <w:jc w:val="both"/>
        <w:rPr>
          <w:color w:val="000000"/>
          <w:spacing w:val="-3"/>
          <w:sz w:val="28"/>
          <w:szCs w:val="28"/>
        </w:rPr>
      </w:pPr>
    </w:p>
    <w:p w:rsidR="00AD4CA5" w:rsidRPr="00382D3D" w:rsidRDefault="00AD4CA5" w:rsidP="001B4B6E">
      <w:pPr>
        <w:shd w:val="clear" w:color="auto" w:fill="FFFFFF"/>
        <w:tabs>
          <w:tab w:val="left" w:pos="15"/>
        </w:tabs>
        <w:spacing w:line="276" w:lineRule="auto"/>
        <w:jc w:val="both"/>
        <w:rPr>
          <w:b/>
          <w:color w:val="000000"/>
          <w:spacing w:val="-3"/>
          <w:sz w:val="28"/>
          <w:szCs w:val="28"/>
        </w:rPr>
      </w:pPr>
    </w:p>
    <w:p w:rsidR="00A9324B" w:rsidRDefault="001B4B6E" w:rsidP="001B4B6E">
      <w:pPr>
        <w:shd w:val="clear" w:color="auto" w:fill="FFFFFF"/>
        <w:tabs>
          <w:tab w:val="left" w:pos="288"/>
        </w:tabs>
        <w:spacing w:line="276" w:lineRule="auto"/>
        <w:jc w:val="both"/>
        <w:rPr>
          <w:noProof/>
          <w:lang w:eastAsia="ru-RU" w:bidi="ar-SA"/>
        </w:rPr>
      </w:pPr>
      <w:r>
        <w:rPr>
          <w:noProof/>
          <w:lang w:eastAsia="ru-RU" w:bidi="ar-SA"/>
        </w:rPr>
        <w:t xml:space="preserve">          </w:t>
      </w:r>
    </w:p>
    <w:p w:rsidR="001B4B6E" w:rsidRDefault="00454575" w:rsidP="001B4B6E">
      <w:pPr>
        <w:shd w:val="clear" w:color="auto" w:fill="FFFFFF"/>
        <w:tabs>
          <w:tab w:val="left" w:pos="288"/>
        </w:tabs>
        <w:spacing w:line="276" w:lineRule="auto"/>
        <w:jc w:val="both"/>
        <w:rPr>
          <w:noProof/>
          <w:lang w:eastAsia="ru-RU" w:bidi="ar-SA"/>
        </w:rPr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3302000" cy="2436813"/>
            <wp:effectExtent l="19050" t="19050" r="12700" b="20637"/>
            <wp:docPr id="28" name="Рисунок 7" descr="C:\Documents and Settings\Администратор\Рабочий стол\2017-2018 уч.г\Звёздный калейдоскоп Сказки\IMG_9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истратор\Рабочий стол\2017-2018 уч.г\Звёздный калейдоскоп Сказки\IMG_917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613" cy="243726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2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4B6E">
        <w:rPr>
          <w:noProof/>
          <w:lang w:eastAsia="ru-RU" w:bidi="ar-SA"/>
        </w:rPr>
        <w:t xml:space="preserve">      </w:t>
      </w:r>
      <w:r w:rsidR="00BE553D">
        <w:rPr>
          <w:noProof/>
          <w:lang w:eastAsia="ru-RU" w:bidi="ar-SA"/>
        </w:rPr>
        <w:drawing>
          <wp:inline distT="0" distB="0" distL="0" distR="0">
            <wp:extent cx="3229517" cy="2444750"/>
            <wp:effectExtent l="19050" t="19050" r="28033" b="12700"/>
            <wp:docPr id="29" name="Рисунок 8" descr="C:\Documents and Settings\Администратор\Рабочий стол\2017-2018 уч.г\Масленица\IMG_0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истратор\Рабочий стол\2017-2018 уч.г\Масленица\IMG_069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18" cy="243854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2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4B6E">
        <w:rPr>
          <w:noProof/>
          <w:lang w:eastAsia="ru-RU" w:bidi="ar-SA"/>
        </w:rPr>
        <w:t xml:space="preserve">                       </w:t>
      </w:r>
    </w:p>
    <w:p w:rsidR="00AD4CA5" w:rsidRDefault="00A276C1" w:rsidP="001B4B6E">
      <w:pPr>
        <w:shd w:val="clear" w:color="auto" w:fill="FFFFFF"/>
        <w:tabs>
          <w:tab w:val="left" w:pos="288"/>
        </w:tabs>
        <w:spacing w:line="276" w:lineRule="auto"/>
        <w:rPr>
          <w:noProof/>
          <w:sz w:val="28"/>
          <w:szCs w:val="28"/>
          <w:lang w:eastAsia="ru-RU" w:bidi="ar-SA"/>
        </w:rPr>
      </w:pPr>
      <w:r>
        <w:rPr>
          <w:noProof/>
          <w:sz w:val="28"/>
          <w:szCs w:val="28"/>
          <w:lang w:eastAsia="ru-RU" w:bidi="ar-SA"/>
        </w:rPr>
        <w:t xml:space="preserve">         </w:t>
      </w:r>
    </w:p>
    <w:p w:rsidR="001B4B6E" w:rsidRDefault="00664C6B" w:rsidP="001B4B6E">
      <w:pPr>
        <w:shd w:val="clear" w:color="auto" w:fill="FFFFFF"/>
        <w:tabs>
          <w:tab w:val="left" w:pos="288"/>
        </w:tabs>
        <w:spacing w:line="276" w:lineRule="auto"/>
        <w:rPr>
          <w:color w:val="000000"/>
          <w:sz w:val="28"/>
          <w:szCs w:val="28"/>
        </w:rPr>
      </w:pPr>
      <w:r>
        <w:rPr>
          <w:noProof/>
          <w:sz w:val="28"/>
          <w:szCs w:val="28"/>
          <w:lang w:eastAsia="ru-RU" w:bidi="ar-SA"/>
        </w:rPr>
        <w:t xml:space="preserve">Мониторинг </w:t>
      </w:r>
      <w:r w:rsidR="00A276C1">
        <w:rPr>
          <w:sz w:val="28"/>
          <w:szCs w:val="28"/>
        </w:rPr>
        <w:t xml:space="preserve"> </w:t>
      </w:r>
      <w:r w:rsidR="001B4B6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1B4B6E">
        <w:rPr>
          <w:sz w:val="28"/>
          <w:szCs w:val="28"/>
        </w:rPr>
        <w:t xml:space="preserve">качества образования с точки зрения педагогического аспекта проводится по результатам изучения освоения детьми содержания  программы «От рождения до школы» </w:t>
      </w:r>
      <w:r w:rsidR="001B4B6E">
        <w:rPr>
          <w:color w:val="000000"/>
          <w:spacing w:val="2"/>
          <w:sz w:val="28"/>
          <w:szCs w:val="28"/>
        </w:rPr>
        <w:t>под редак</w:t>
      </w:r>
      <w:r w:rsidR="001B4B6E">
        <w:rPr>
          <w:color w:val="000000"/>
          <w:sz w:val="28"/>
          <w:szCs w:val="28"/>
        </w:rPr>
        <w:t xml:space="preserve">цией Н.Е. </w:t>
      </w:r>
      <w:proofErr w:type="spellStart"/>
      <w:r w:rsidR="001B4B6E">
        <w:rPr>
          <w:color w:val="000000"/>
          <w:sz w:val="28"/>
          <w:szCs w:val="28"/>
        </w:rPr>
        <w:t>Вераксы</w:t>
      </w:r>
      <w:proofErr w:type="spellEnd"/>
      <w:r w:rsidR="001B4B6E">
        <w:rPr>
          <w:color w:val="000000"/>
          <w:sz w:val="28"/>
          <w:szCs w:val="28"/>
        </w:rPr>
        <w:t>, Т.С. Комаровой, М.А. Васильевой –</w:t>
      </w:r>
    </w:p>
    <w:p w:rsidR="001B4B6E" w:rsidRDefault="001B4B6E" w:rsidP="001B4B6E">
      <w:pPr>
        <w:shd w:val="clear" w:color="auto" w:fill="FFFFFF"/>
        <w:tabs>
          <w:tab w:val="left" w:pos="288"/>
        </w:tabs>
        <w:spacing w:line="276" w:lineRule="auto"/>
        <w:rPr>
          <w:color w:val="000000"/>
          <w:spacing w:val="2"/>
          <w:sz w:val="28"/>
          <w:szCs w:val="28"/>
        </w:rPr>
      </w:pPr>
      <w:r>
        <w:rPr>
          <w:color w:val="000000"/>
          <w:sz w:val="28"/>
          <w:szCs w:val="28"/>
        </w:rPr>
        <w:t>по итогам учебного года</w:t>
      </w:r>
      <w:r>
        <w:rPr>
          <w:color w:val="000000"/>
          <w:spacing w:val="2"/>
          <w:sz w:val="28"/>
          <w:szCs w:val="28"/>
        </w:rPr>
        <w:t xml:space="preserve">. </w:t>
      </w:r>
    </w:p>
    <w:p w:rsidR="00AA5A97" w:rsidRPr="00696138" w:rsidRDefault="00AD4CA5" w:rsidP="00AA5A97">
      <w:pPr>
        <w:shd w:val="clear" w:color="auto" w:fill="FFFFFF"/>
        <w:tabs>
          <w:tab w:val="left" w:pos="-19"/>
          <w:tab w:val="left" w:pos="1106"/>
        </w:tabs>
        <w:ind w:hanging="19"/>
        <w:jc w:val="center"/>
        <w:rPr>
          <w:b/>
          <w:color w:val="0070C0"/>
          <w:sz w:val="28"/>
          <w:szCs w:val="28"/>
        </w:rPr>
      </w:pPr>
      <w:r w:rsidRPr="00696138">
        <w:rPr>
          <w:b/>
          <w:color w:val="0070C0"/>
          <w:sz w:val="28"/>
          <w:szCs w:val="28"/>
        </w:rPr>
        <w:t xml:space="preserve">Уровень </w:t>
      </w:r>
      <w:proofErr w:type="spellStart"/>
      <w:r w:rsidRPr="00696138">
        <w:rPr>
          <w:b/>
          <w:color w:val="0070C0"/>
          <w:sz w:val="28"/>
          <w:szCs w:val="28"/>
        </w:rPr>
        <w:t>сформированн</w:t>
      </w:r>
      <w:r w:rsidR="00AA5A97" w:rsidRPr="00696138">
        <w:rPr>
          <w:b/>
          <w:color w:val="0070C0"/>
          <w:sz w:val="28"/>
          <w:szCs w:val="28"/>
        </w:rPr>
        <w:t>ости</w:t>
      </w:r>
      <w:proofErr w:type="spellEnd"/>
      <w:r w:rsidR="00AA5A97" w:rsidRPr="00696138">
        <w:rPr>
          <w:b/>
          <w:color w:val="0070C0"/>
          <w:sz w:val="28"/>
          <w:szCs w:val="28"/>
        </w:rPr>
        <w:t xml:space="preserve">  целевых ориентиров  на этапе завершения дошкольного образования</w:t>
      </w:r>
    </w:p>
    <w:p w:rsidR="00F62CC3" w:rsidRDefault="00BE553D" w:rsidP="00AA5A97">
      <w:pPr>
        <w:shd w:val="clear" w:color="auto" w:fill="FFFFFF"/>
        <w:tabs>
          <w:tab w:val="left" w:pos="-19"/>
          <w:tab w:val="left" w:pos="1106"/>
        </w:tabs>
        <w:ind w:hanging="19"/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>(66 детей – выпускаются в школу в 2017-2018</w:t>
      </w:r>
      <w:r w:rsidR="00F62CC3" w:rsidRPr="00696138">
        <w:rPr>
          <w:b/>
          <w:color w:val="0070C0"/>
          <w:sz w:val="28"/>
          <w:szCs w:val="28"/>
        </w:rPr>
        <w:t xml:space="preserve"> </w:t>
      </w:r>
      <w:proofErr w:type="spellStart"/>
      <w:r w:rsidR="00F62CC3" w:rsidRPr="00696138">
        <w:rPr>
          <w:b/>
          <w:color w:val="0070C0"/>
          <w:sz w:val="28"/>
          <w:szCs w:val="28"/>
        </w:rPr>
        <w:t>уч.г</w:t>
      </w:r>
      <w:proofErr w:type="spellEnd"/>
      <w:r w:rsidR="00F62CC3" w:rsidRPr="00696138">
        <w:rPr>
          <w:b/>
          <w:color w:val="0070C0"/>
          <w:sz w:val="28"/>
          <w:szCs w:val="28"/>
        </w:rPr>
        <w:t>.)</w:t>
      </w:r>
    </w:p>
    <w:p w:rsidR="002333C0" w:rsidRPr="00696138" w:rsidRDefault="002333C0" w:rsidP="00AA5A97">
      <w:pPr>
        <w:shd w:val="clear" w:color="auto" w:fill="FFFFFF"/>
        <w:tabs>
          <w:tab w:val="left" w:pos="-19"/>
          <w:tab w:val="left" w:pos="1106"/>
        </w:tabs>
        <w:ind w:hanging="19"/>
        <w:jc w:val="center"/>
        <w:rPr>
          <w:b/>
          <w:color w:val="0070C0"/>
          <w:sz w:val="28"/>
          <w:szCs w:val="28"/>
        </w:rPr>
      </w:pPr>
    </w:p>
    <w:p w:rsidR="00AD4CA5" w:rsidRPr="00696138" w:rsidRDefault="002333C0" w:rsidP="00AA5A97">
      <w:pPr>
        <w:shd w:val="clear" w:color="auto" w:fill="FFFFFF"/>
        <w:tabs>
          <w:tab w:val="left" w:pos="-19"/>
          <w:tab w:val="left" w:pos="1106"/>
        </w:tabs>
        <w:ind w:hanging="19"/>
        <w:jc w:val="center"/>
        <w:rPr>
          <w:b/>
          <w:color w:val="0070C0"/>
          <w:sz w:val="28"/>
          <w:szCs w:val="28"/>
        </w:rPr>
      </w:pPr>
      <w:r w:rsidRPr="002333C0">
        <w:rPr>
          <w:b/>
          <w:noProof/>
          <w:color w:val="0070C0"/>
          <w:sz w:val="28"/>
          <w:szCs w:val="28"/>
          <w:lang w:eastAsia="ru-RU" w:bidi="ar-SA"/>
        </w:rPr>
        <w:drawing>
          <wp:inline distT="0" distB="0" distL="0" distR="0">
            <wp:extent cx="5363210" cy="3037840"/>
            <wp:effectExtent l="19050" t="0" r="27940" b="0"/>
            <wp:docPr id="3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F62CC3" w:rsidRPr="00BC0FB6" w:rsidRDefault="00F62CC3" w:rsidP="00AA5A97">
      <w:pPr>
        <w:shd w:val="clear" w:color="auto" w:fill="FFFFFF"/>
        <w:tabs>
          <w:tab w:val="left" w:pos="-19"/>
          <w:tab w:val="left" w:pos="1106"/>
        </w:tabs>
        <w:ind w:hanging="19"/>
        <w:jc w:val="center"/>
        <w:rPr>
          <w:b/>
          <w:color w:val="4E5B6F" w:themeColor="text2"/>
          <w:sz w:val="28"/>
          <w:szCs w:val="28"/>
        </w:rPr>
      </w:pPr>
    </w:p>
    <w:p w:rsidR="00AA5A97" w:rsidRDefault="00AA5A97" w:rsidP="00AA5A97">
      <w:pPr>
        <w:shd w:val="clear" w:color="auto" w:fill="FFFFFF"/>
        <w:tabs>
          <w:tab w:val="left" w:pos="288"/>
        </w:tabs>
        <w:spacing w:line="276" w:lineRule="auto"/>
        <w:ind w:firstLine="900"/>
        <w:rPr>
          <w:b/>
          <w:bCs/>
          <w:noProof/>
          <w:color w:val="EA157A" w:themeColor="accent2"/>
          <w:lang w:eastAsia="ru-RU" w:bidi="ar-SA"/>
        </w:rPr>
      </w:pPr>
    </w:p>
    <w:p w:rsidR="00AA5A97" w:rsidRDefault="00AA5A97" w:rsidP="00AA5A97">
      <w:pPr>
        <w:shd w:val="clear" w:color="auto" w:fill="FFFFFF"/>
        <w:tabs>
          <w:tab w:val="left" w:pos="288"/>
        </w:tabs>
        <w:rPr>
          <w:color w:val="000000"/>
          <w:spacing w:val="2"/>
        </w:rPr>
      </w:pPr>
      <w:r w:rsidRPr="005F323C">
        <w:rPr>
          <w:color w:val="000000"/>
          <w:spacing w:val="2"/>
        </w:rPr>
        <w:t>Принятые условные обозначения</w:t>
      </w:r>
      <w:r>
        <w:rPr>
          <w:color w:val="000000"/>
          <w:spacing w:val="2"/>
        </w:rPr>
        <w:t xml:space="preserve">: </w:t>
      </w:r>
    </w:p>
    <w:tbl>
      <w:tblPr>
        <w:tblW w:w="11073" w:type="dxa"/>
        <w:tblInd w:w="92" w:type="dxa"/>
        <w:tblLook w:val="04A0" w:firstRow="1" w:lastRow="0" w:firstColumn="1" w:lastColumn="0" w:noHBand="0" w:noVBand="1"/>
      </w:tblPr>
      <w:tblGrid>
        <w:gridCol w:w="11073"/>
      </w:tblGrid>
      <w:tr w:rsidR="00AA5A97" w:rsidRPr="00634D20" w:rsidTr="009F7EE6">
        <w:trPr>
          <w:trHeight w:val="288"/>
        </w:trPr>
        <w:tc>
          <w:tcPr>
            <w:tcW w:w="110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A5A97" w:rsidRPr="00634D20" w:rsidRDefault="00AA5A97" w:rsidP="00BC0FB6">
            <w:pPr>
              <w:widowControl/>
              <w:suppressAutoHyphens w:val="0"/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</w:pPr>
            <w:r w:rsidRPr="00634D20"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  <w:t xml:space="preserve">н/с </w:t>
            </w:r>
            <w:r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  <w:t>-</w:t>
            </w:r>
            <w:r w:rsidRPr="00634D20"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  <w:t xml:space="preserve"> не  </w:t>
            </w:r>
            <w:proofErr w:type="gramStart"/>
            <w:r w:rsidRPr="00634D20"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  <w:t>сформированы</w:t>
            </w:r>
            <w:proofErr w:type="gramEnd"/>
            <w:r w:rsidRPr="00634D20"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  <w:t xml:space="preserve">  (большинство компонентов недостаточно развиты)</w:t>
            </w:r>
          </w:p>
        </w:tc>
      </w:tr>
      <w:tr w:rsidR="00AA5A97" w:rsidRPr="00634D20" w:rsidTr="009F7EE6">
        <w:trPr>
          <w:trHeight w:val="288"/>
        </w:trPr>
        <w:tc>
          <w:tcPr>
            <w:tcW w:w="110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A5A97" w:rsidRPr="00634D20" w:rsidRDefault="00AA5A97" w:rsidP="00BC0FB6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proofErr w:type="gramStart"/>
            <w:r w:rsidRPr="00634D20"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  <w:t>ч</w:t>
            </w:r>
            <w:proofErr w:type="gramEnd"/>
            <w:r w:rsidRPr="00634D20"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  <w:t>/с</w:t>
            </w:r>
            <w:r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  <w:t xml:space="preserve"> -</w:t>
            </w:r>
            <w:r w:rsidRPr="00634D20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 частично сформированы (отдельные компоненты недостаточно развиты)</w:t>
            </w:r>
          </w:p>
        </w:tc>
      </w:tr>
      <w:tr w:rsidR="00AA5A97" w:rsidRPr="00634D20" w:rsidTr="009F7EE6">
        <w:trPr>
          <w:trHeight w:val="288"/>
        </w:trPr>
        <w:tc>
          <w:tcPr>
            <w:tcW w:w="110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A5A97" w:rsidRDefault="00AA5A97" w:rsidP="00BC0FB6">
            <w:pPr>
              <w:widowControl/>
              <w:suppressAutoHyphens w:val="0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  <w:proofErr w:type="gramStart"/>
            <w:r w:rsidRPr="00634D20">
              <w:rPr>
                <w:rFonts w:eastAsia="Times New Roman" w:cs="Times New Roman"/>
                <w:bCs/>
                <w:color w:val="000000"/>
                <w:kern w:val="0"/>
                <w:lang w:eastAsia="ru-RU" w:bidi="ar-SA"/>
              </w:rPr>
              <w:t>с</w:t>
            </w:r>
            <w:proofErr w:type="gramEnd"/>
            <w:r w:rsidRPr="00634D20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  </w:t>
            </w:r>
            <w:r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 xml:space="preserve">- </w:t>
            </w:r>
            <w:r w:rsidRPr="00634D20">
              <w:rPr>
                <w:rFonts w:eastAsia="Times New Roman" w:cs="Times New Roman"/>
                <w:color w:val="000000"/>
                <w:kern w:val="0"/>
                <w:lang w:eastAsia="ru-RU" w:bidi="ar-SA"/>
              </w:rPr>
              <w:t>сформированы (полностью сформированы все компоненты)</w:t>
            </w:r>
          </w:p>
          <w:p w:rsidR="008F3830" w:rsidRDefault="009753FC" w:rsidP="008F3830">
            <w:r>
              <w:rPr>
                <w:sz w:val="28"/>
                <w:szCs w:val="28"/>
              </w:rPr>
              <w:t>Мониторинг позволил</w:t>
            </w:r>
            <w:r w:rsidR="008F3830" w:rsidRPr="009753FC">
              <w:rPr>
                <w:sz w:val="28"/>
                <w:szCs w:val="28"/>
              </w:rPr>
              <w:t xml:space="preserve"> оценить уровень </w:t>
            </w:r>
            <w:proofErr w:type="spellStart"/>
            <w:r w:rsidR="008F3830" w:rsidRPr="009753FC">
              <w:rPr>
                <w:sz w:val="28"/>
                <w:szCs w:val="28"/>
              </w:rPr>
              <w:t>сформированности</w:t>
            </w:r>
            <w:proofErr w:type="spellEnd"/>
            <w:r w:rsidR="008F3830" w:rsidRPr="009753F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у дошкольников </w:t>
            </w:r>
            <w:r w:rsidR="008F3830" w:rsidRPr="009753FC">
              <w:rPr>
                <w:sz w:val="28"/>
                <w:szCs w:val="28"/>
              </w:rPr>
              <w:t>предпосылок к учебной деятельности: возможность работа</w:t>
            </w:r>
            <w:r>
              <w:rPr>
                <w:sz w:val="28"/>
                <w:szCs w:val="28"/>
              </w:rPr>
              <w:t xml:space="preserve">ть в соответствии с </w:t>
            </w:r>
            <w:r w:rsidR="008F3830" w:rsidRPr="009753FC">
              <w:rPr>
                <w:sz w:val="28"/>
                <w:szCs w:val="28"/>
              </w:rPr>
              <w:t>инструкцией, умение самостоятельно действовать по образцу и осуществлять контроль, обладать определённым уровнем работоспособности, умение переключаться с выполнения одного вида занятий на другой, возможность переключения и распределение внимания, работоспособн</w:t>
            </w:r>
            <w:r>
              <w:rPr>
                <w:sz w:val="28"/>
                <w:szCs w:val="28"/>
              </w:rPr>
              <w:t>ости</w:t>
            </w:r>
            <w:r w:rsidR="008F3830">
              <w:t xml:space="preserve">. </w:t>
            </w:r>
          </w:p>
          <w:p w:rsidR="00220C46" w:rsidRDefault="00220C46" w:rsidP="009F7EE6">
            <w:pPr>
              <w:shd w:val="clear" w:color="auto" w:fill="FFFFFF"/>
              <w:tabs>
                <w:tab w:val="left" w:pos="288"/>
              </w:tabs>
              <w:ind w:firstLine="902"/>
              <w:rPr>
                <w:b/>
                <w:bCs/>
                <w:color w:val="0070C0"/>
                <w:spacing w:val="2"/>
                <w:sz w:val="28"/>
                <w:szCs w:val="28"/>
              </w:rPr>
            </w:pPr>
          </w:p>
          <w:p w:rsidR="00AA5A97" w:rsidRPr="003A2B82" w:rsidRDefault="00AA5A97" w:rsidP="009F7EE6">
            <w:pPr>
              <w:shd w:val="clear" w:color="auto" w:fill="FFFFFF"/>
              <w:tabs>
                <w:tab w:val="left" w:pos="288"/>
              </w:tabs>
              <w:ind w:firstLine="902"/>
              <w:rPr>
                <w:b/>
                <w:bCs/>
                <w:color w:val="0070C0"/>
                <w:spacing w:val="2"/>
                <w:sz w:val="28"/>
                <w:szCs w:val="28"/>
              </w:rPr>
            </w:pPr>
            <w:r w:rsidRPr="003A2B82">
              <w:rPr>
                <w:b/>
                <w:bCs/>
                <w:color w:val="0070C0"/>
                <w:spacing w:val="2"/>
                <w:sz w:val="28"/>
                <w:szCs w:val="28"/>
              </w:rPr>
              <w:lastRenderedPageBreak/>
              <w:t>Педагогическая диагностика индивидуального развития ребенка</w:t>
            </w:r>
          </w:p>
          <w:p w:rsidR="00AA5A97" w:rsidRDefault="0080172D" w:rsidP="009F7EE6">
            <w:pPr>
              <w:shd w:val="clear" w:color="auto" w:fill="FFFFFF"/>
              <w:tabs>
                <w:tab w:val="left" w:pos="288"/>
              </w:tabs>
              <w:ind w:firstLine="902"/>
              <w:rPr>
                <w:b/>
                <w:bCs/>
                <w:color w:val="0070C0"/>
                <w:spacing w:val="2"/>
                <w:sz w:val="28"/>
                <w:szCs w:val="28"/>
              </w:rPr>
            </w:pPr>
            <w:r w:rsidRPr="003A2B82">
              <w:rPr>
                <w:b/>
                <w:bCs/>
                <w:color w:val="0070C0"/>
                <w:spacing w:val="2"/>
                <w:sz w:val="28"/>
                <w:szCs w:val="28"/>
              </w:rPr>
              <w:t xml:space="preserve">                                  </w:t>
            </w:r>
            <w:r w:rsidR="00AA5A97" w:rsidRPr="003A2B82">
              <w:rPr>
                <w:b/>
                <w:bCs/>
                <w:color w:val="0070C0"/>
                <w:spacing w:val="2"/>
                <w:sz w:val="28"/>
                <w:szCs w:val="28"/>
              </w:rPr>
              <w:t>по образовательным областям.</w:t>
            </w:r>
          </w:p>
          <w:p w:rsidR="009F7EE6" w:rsidRDefault="009F7EE6" w:rsidP="009F7EE6">
            <w:pPr>
              <w:shd w:val="clear" w:color="auto" w:fill="FFFFFF"/>
              <w:tabs>
                <w:tab w:val="left" w:pos="288"/>
              </w:tabs>
              <w:ind w:firstLine="902"/>
              <w:rPr>
                <w:b/>
                <w:bCs/>
                <w:color w:val="0070C0"/>
                <w:spacing w:val="2"/>
                <w:sz w:val="28"/>
                <w:szCs w:val="28"/>
              </w:rPr>
            </w:pPr>
          </w:p>
          <w:tbl>
            <w:tblPr>
              <w:tblStyle w:val="ac"/>
              <w:tblW w:w="0" w:type="auto"/>
              <w:tblLook w:val="04A0" w:firstRow="1" w:lastRow="0" w:firstColumn="1" w:lastColumn="0" w:noHBand="0" w:noVBand="1"/>
            </w:tblPr>
            <w:tblGrid>
              <w:gridCol w:w="1381"/>
              <w:gridCol w:w="637"/>
              <w:gridCol w:w="632"/>
              <w:gridCol w:w="709"/>
              <w:gridCol w:w="609"/>
              <w:gridCol w:w="724"/>
              <w:gridCol w:w="704"/>
              <w:gridCol w:w="706"/>
              <w:gridCol w:w="615"/>
              <w:gridCol w:w="733"/>
              <w:gridCol w:w="842"/>
              <w:gridCol w:w="709"/>
              <w:gridCol w:w="922"/>
              <w:gridCol w:w="29"/>
              <w:gridCol w:w="895"/>
            </w:tblGrid>
            <w:tr w:rsidR="009F7EE6" w:rsidTr="009F7EE6">
              <w:tc>
                <w:tcPr>
                  <w:tcW w:w="1384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</w:p>
              </w:tc>
              <w:tc>
                <w:tcPr>
                  <w:tcW w:w="641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</w:p>
              </w:tc>
              <w:tc>
                <w:tcPr>
                  <w:tcW w:w="1344" w:type="dxa"/>
                  <w:gridSpan w:val="2"/>
                </w:tcPr>
                <w:p w:rsidR="009F7EE6" w:rsidRPr="00591CA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16"/>
                      <w:szCs w:val="16"/>
                    </w:rPr>
                  </w:pPr>
                  <w:r w:rsidRPr="00591CA4">
                    <w:rPr>
                      <w:color w:val="000000"/>
                      <w:spacing w:val="2"/>
                      <w:sz w:val="16"/>
                      <w:szCs w:val="16"/>
                    </w:rPr>
                    <w:t>Социально-личностное развитие</w:t>
                  </w:r>
                </w:p>
              </w:tc>
              <w:tc>
                <w:tcPr>
                  <w:tcW w:w="1275" w:type="dxa"/>
                  <w:gridSpan w:val="2"/>
                </w:tcPr>
                <w:p w:rsidR="009F7EE6" w:rsidRPr="00591CA4" w:rsidRDefault="009F7EE6" w:rsidP="009F7EE6">
                  <w:pPr>
                    <w:tabs>
                      <w:tab w:val="left" w:pos="288"/>
                    </w:tabs>
                    <w:rPr>
                      <w:color w:val="000000"/>
                      <w:spacing w:val="2"/>
                      <w:sz w:val="16"/>
                      <w:szCs w:val="16"/>
                    </w:rPr>
                  </w:pPr>
                  <w:r w:rsidRPr="00591CA4">
                    <w:rPr>
                      <w:color w:val="000000"/>
                      <w:spacing w:val="2"/>
                      <w:sz w:val="16"/>
                      <w:szCs w:val="16"/>
                    </w:rPr>
                    <w:t>Познавательное развитие</w:t>
                  </w:r>
                </w:p>
              </w:tc>
              <w:tc>
                <w:tcPr>
                  <w:tcW w:w="1418" w:type="dxa"/>
                  <w:gridSpan w:val="2"/>
                </w:tcPr>
                <w:p w:rsidR="009F7EE6" w:rsidRPr="00591CA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16"/>
                      <w:szCs w:val="16"/>
                    </w:rPr>
                  </w:pPr>
                  <w:r w:rsidRPr="00591CA4">
                    <w:rPr>
                      <w:color w:val="000000"/>
                      <w:spacing w:val="2"/>
                      <w:sz w:val="16"/>
                      <w:szCs w:val="16"/>
                    </w:rPr>
                    <w:t>Развитие речи</w:t>
                  </w:r>
                </w:p>
              </w:tc>
              <w:tc>
                <w:tcPr>
                  <w:tcW w:w="1276" w:type="dxa"/>
                  <w:gridSpan w:val="2"/>
                </w:tcPr>
                <w:p w:rsidR="009F7EE6" w:rsidRPr="00591CA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16"/>
                      <w:szCs w:val="16"/>
                    </w:rPr>
                  </w:pPr>
                  <w:r w:rsidRPr="00591CA4">
                    <w:rPr>
                      <w:color w:val="000000"/>
                      <w:spacing w:val="2"/>
                      <w:sz w:val="16"/>
                      <w:szCs w:val="16"/>
                    </w:rPr>
                    <w:t>Художественно-эстетическое развитие</w:t>
                  </w:r>
                </w:p>
              </w:tc>
              <w:tc>
                <w:tcPr>
                  <w:tcW w:w="1559" w:type="dxa"/>
                  <w:gridSpan w:val="2"/>
                </w:tcPr>
                <w:p w:rsidR="009F7EE6" w:rsidRPr="00591CA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16"/>
                      <w:szCs w:val="16"/>
                    </w:rPr>
                  </w:pPr>
                  <w:r w:rsidRPr="00591CA4">
                    <w:rPr>
                      <w:color w:val="000000"/>
                      <w:spacing w:val="2"/>
                      <w:sz w:val="16"/>
                      <w:szCs w:val="16"/>
                    </w:rPr>
                    <w:t>Физическое развитие</w:t>
                  </w:r>
                </w:p>
              </w:tc>
              <w:tc>
                <w:tcPr>
                  <w:tcW w:w="1865" w:type="dxa"/>
                  <w:gridSpan w:val="3"/>
                </w:tcPr>
                <w:p w:rsidR="009F7EE6" w:rsidRPr="00591CA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16"/>
                      <w:szCs w:val="16"/>
                    </w:rPr>
                  </w:pPr>
                  <w:r w:rsidRPr="00591CA4">
                    <w:rPr>
                      <w:color w:val="000000"/>
                      <w:spacing w:val="2"/>
                      <w:sz w:val="16"/>
                      <w:szCs w:val="16"/>
                    </w:rPr>
                    <w:t>Итого</w:t>
                  </w:r>
                </w:p>
              </w:tc>
            </w:tr>
            <w:tr w:rsidR="009F7EE6" w:rsidTr="009F7EE6">
              <w:tc>
                <w:tcPr>
                  <w:tcW w:w="1384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</w:p>
              </w:tc>
              <w:tc>
                <w:tcPr>
                  <w:tcW w:w="641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</w:p>
              </w:tc>
              <w:tc>
                <w:tcPr>
                  <w:tcW w:w="635" w:type="dxa"/>
                </w:tcPr>
                <w:p w:rsidR="009F7EE6" w:rsidRPr="002824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16"/>
                      <w:szCs w:val="16"/>
                    </w:rPr>
                  </w:pPr>
                  <w:r w:rsidRPr="002824F1">
                    <w:rPr>
                      <w:color w:val="000000"/>
                      <w:spacing w:val="2"/>
                      <w:sz w:val="16"/>
                      <w:szCs w:val="16"/>
                    </w:rPr>
                    <w:t>Чел.</w:t>
                  </w:r>
                </w:p>
              </w:tc>
              <w:tc>
                <w:tcPr>
                  <w:tcW w:w="709" w:type="dxa"/>
                </w:tcPr>
                <w:p w:rsidR="009F7EE6" w:rsidRPr="00431D1B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6"/>
                      <w:szCs w:val="16"/>
                    </w:rPr>
                  </w:pPr>
                  <w:r w:rsidRPr="00431D1B">
                    <w:rPr>
                      <w:b/>
                      <w:color w:val="000000"/>
                      <w:spacing w:val="2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2824F1">
                    <w:rPr>
                      <w:color w:val="000000"/>
                      <w:spacing w:val="2"/>
                      <w:sz w:val="16"/>
                      <w:szCs w:val="16"/>
                    </w:rPr>
                    <w:t>Чел.</w:t>
                  </w:r>
                </w:p>
              </w:tc>
              <w:tc>
                <w:tcPr>
                  <w:tcW w:w="708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431D1B">
                    <w:rPr>
                      <w:b/>
                      <w:color w:val="000000"/>
                      <w:spacing w:val="2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2824F1">
                    <w:rPr>
                      <w:color w:val="000000"/>
                      <w:spacing w:val="2"/>
                      <w:sz w:val="16"/>
                      <w:szCs w:val="16"/>
                    </w:rPr>
                    <w:t>Чел.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431D1B">
                    <w:rPr>
                      <w:b/>
                      <w:color w:val="000000"/>
                      <w:spacing w:val="2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2824F1">
                    <w:rPr>
                      <w:color w:val="000000"/>
                      <w:spacing w:val="2"/>
                      <w:sz w:val="16"/>
                      <w:szCs w:val="16"/>
                    </w:rPr>
                    <w:t>Чел.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431D1B">
                    <w:rPr>
                      <w:b/>
                      <w:color w:val="000000"/>
                      <w:spacing w:val="2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850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2824F1">
                    <w:rPr>
                      <w:color w:val="000000"/>
                      <w:spacing w:val="2"/>
                      <w:sz w:val="16"/>
                      <w:szCs w:val="16"/>
                    </w:rPr>
                    <w:t>Чел.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431D1B">
                    <w:rPr>
                      <w:b/>
                      <w:color w:val="000000"/>
                      <w:spacing w:val="2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932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2824F1">
                    <w:rPr>
                      <w:color w:val="000000"/>
                      <w:spacing w:val="2"/>
                      <w:sz w:val="16"/>
                      <w:szCs w:val="16"/>
                    </w:rPr>
                    <w:t>Чел.</w:t>
                  </w:r>
                </w:p>
              </w:tc>
              <w:tc>
                <w:tcPr>
                  <w:tcW w:w="933" w:type="dxa"/>
                  <w:gridSpan w:val="2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431D1B">
                    <w:rPr>
                      <w:b/>
                      <w:color w:val="000000"/>
                      <w:spacing w:val="2"/>
                      <w:sz w:val="16"/>
                      <w:szCs w:val="16"/>
                    </w:rPr>
                    <w:t>%</w:t>
                  </w:r>
                </w:p>
              </w:tc>
            </w:tr>
            <w:tr w:rsidR="009F7EE6" w:rsidRPr="00EA6834" w:rsidTr="009F7EE6">
              <w:tc>
                <w:tcPr>
                  <w:tcW w:w="1384" w:type="dxa"/>
                  <w:vMerge w:val="restart"/>
                </w:tcPr>
                <w:p w:rsidR="009F7EE6" w:rsidRPr="00C2204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C2204E">
                    <w:rPr>
                      <w:color w:val="000000"/>
                      <w:spacing w:val="2"/>
                      <w:sz w:val="20"/>
                      <w:szCs w:val="20"/>
                    </w:rPr>
                    <w:t>2-я младшая</w:t>
                  </w:r>
                </w:p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18"/>
                      <w:szCs w:val="18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47</w:t>
                  </w:r>
                  <w:r w:rsidRPr="00C2204E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 </w:t>
                  </w: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ребёнка</w:t>
                  </w:r>
                </w:p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18"/>
                      <w:szCs w:val="18"/>
                    </w:rPr>
                  </w:pPr>
                </w:p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н/с</w:t>
                  </w:r>
                </w:p>
              </w:tc>
              <w:tc>
                <w:tcPr>
                  <w:tcW w:w="635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Pr="00431D1B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6"/>
                      <w:szCs w:val="16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8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709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EA683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850" w:type="dxa"/>
                </w:tcPr>
                <w:p w:rsidR="009F7EE6" w:rsidRPr="002D7BF0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rPr>
                <w:trHeight w:val="346"/>
              </w:trPr>
              <w:tc>
                <w:tcPr>
                  <w:tcW w:w="1384" w:type="dxa"/>
                  <w:vMerge/>
                </w:tcPr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proofErr w:type="gramStart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ч</w:t>
                  </w:r>
                  <w:proofErr w:type="gramEnd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/с                                                   </w:t>
                  </w:r>
                </w:p>
              </w:tc>
              <w:tc>
                <w:tcPr>
                  <w:tcW w:w="635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Pr="002F7D3D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2%</w:t>
                  </w:r>
                </w:p>
              </w:tc>
              <w:tc>
                <w:tcPr>
                  <w:tcW w:w="567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8" w:type="dxa"/>
                </w:tcPr>
                <w:p w:rsidR="009F7EE6" w:rsidRPr="002F7D3D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2%</w:t>
                  </w:r>
                </w:p>
              </w:tc>
              <w:tc>
                <w:tcPr>
                  <w:tcW w:w="709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709" w:type="dxa"/>
                </w:tcPr>
                <w:p w:rsidR="009F7EE6" w:rsidRPr="002F7D3D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4%</w:t>
                  </w:r>
                </w:p>
              </w:tc>
              <w:tc>
                <w:tcPr>
                  <w:tcW w:w="567" w:type="dxa"/>
                </w:tcPr>
                <w:p w:rsidR="009F7EE6" w:rsidRPr="00EA683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709" w:type="dxa"/>
                </w:tcPr>
                <w:p w:rsidR="009F7EE6" w:rsidRPr="008C2FC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6%</w:t>
                  </w:r>
                </w:p>
              </w:tc>
              <w:tc>
                <w:tcPr>
                  <w:tcW w:w="850" w:type="dxa"/>
                </w:tcPr>
                <w:p w:rsidR="009F7EE6" w:rsidRPr="002D7BF0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Pr="008C2FC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/>
                </w:tcPr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с</w:t>
                  </w:r>
                </w:p>
              </w:tc>
              <w:tc>
                <w:tcPr>
                  <w:tcW w:w="635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709" w:type="dxa"/>
                </w:tcPr>
                <w:p w:rsidR="009F7EE6" w:rsidRPr="002F7D3D" w:rsidRDefault="009F7EE6" w:rsidP="009F7EE6">
                  <w:pPr>
                    <w:tabs>
                      <w:tab w:val="left" w:pos="288"/>
                    </w:tabs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96%</w:t>
                  </w:r>
                </w:p>
              </w:tc>
              <w:tc>
                <w:tcPr>
                  <w:tcW w:w="567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708" w:type="dxa"/>
                </w:tcPr>
                <w:p w:rsidR="009F7EE6" w:rsidRPr="002F7D3D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96%</w:t>
                  </w:r>
                </w:p>
              </w:tc>
              <w:tc>
                <w:tcPr>
                  <w:tcW w:w="709" w:type="dxa"/>
                </w:tcPr>
                <w:p w:rsidR="009F7EE6" w:rsidRPr="00EA683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709" w:type="dxa"/>
                </w:tcPr>
                <w:p w:rsidR="009F7EE6" w:rsidRPr="002F7D3D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96%</w:t>
                  </w:r>
                </w:p>
              </w:tc>
              <w:tc>
                <w:tcPr>
                  <w:tcW w:w="567" w:type="dxa"/>
                </w:tcPr>
                <w:p w:rsidR="009F7EE6" w:rsidRPr="002D7BF0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709" w:type="dxa"/>
                </w:tcPr>
                <w:p w:rsidR="009F7EE6" w:rsidRPr="008C2FC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92%</w:t>
                  </w:r>
                </w:p>
              </w:tc>
              <w:tc>
                <w:tcPr>
                  <w:tcW w:w="850" w:type="dxa"/>
                </w:tcPr>
                <w:p w:rsidR="009F7EE6" w:rsidRPr="005D0845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45</w:t>
                  </w:r>
                </w:p>
              </w:tc>
              <w:tc>
                <w:tcPr>
                  <w:tcW w:w="709" w:type="dxa"/>
                </w:tcPr>
                <w:p w:rsidR="009F7EE6" w:rsidRPr="008C2FC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96</w:t>
                  </w:r>
                  <w:r w:rsidRPr="008C2FC4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8C2FC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44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94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RPr="00A332E4" w:rsidTr="009F7EE6">
              <w:tc>
                <w:tcPr>
                  <w:tcW w:w="1384" w:type="dxa"/>
                  <w:vMerge w:val="restart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Средняя</w:t>
                  </w:r>
                </w:p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76</w:t>
                  </w: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 </w:t>
                  </w: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ребёнка</w:t>
                  </w:r>
                </w:p>
              </w:tc>
              <w:tc>
                <w:tcPr>
                  <w:tcW w:w="641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н/с</w:t>
                  </w:r>
                </w:p>
              </w:tc>
              <w:tc>
                <w:tcPr>
                  <w:tcW w:w="635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802876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8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802876">
                    <w:rPr>
                      <w:color w:val="000000"/>
                      <w:spacing w:val="2"/>
                      <w:sz w:val="20"/>
                      <w:szCs w:val="20"/>
                    </w:rPr>
                    <w:t>0%</w:t>
                  </w:r>
                </w:p>
              </w:tc>
              <w:tc>
                <w:tcPr>
                  <w:tcW w:w="709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  <w:r w:rsidRPr="00802876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802876">
                    <w:rPr>
                      <w:color w:val="000000"/>
                      <w:spacing w:val="2"/>
                      <w:sz w:val="20"/>
                      <w:szCs w:val="20"/>
                    </w:rPr>
                    <w:t>0%</w:t>
                  </w:r>
                </w:p>
              </w:tc>
              <w:tc>
                <w:tcPr>
                  <w:tcW w:w="850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802876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/>
                </w:tcPr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proofErr w:type="gramStart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ч</w:t>
                  </w:r>
                  <w:proofErr w:type="gramEnd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/с                                                   </w:t>
                  </w:r>
                </w:p>
              </w:tc>
              <w:tc>
                <w:tcPr>
                  <w:tcW w:w="635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709" w:type="dxa"/>
                </w:tcPr>
                <w:p w:rsidR="009F7EE6" w:rsidRPr="00611C0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8%</w:t>
                  </w:r>
                </w:p>
              </w:tc>
              <w:tc>
                <w:tcPr>
                  <w:tcW w:w="567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708" w:type="dxa"/>
                </w:tcPr>
                <w:p w:rsidR="009F7EE6" w:rsidRPr="0094143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16%</w:t>
                  </w:r>
                </w:p>
              </w:tc>
              <w:tc>
                <w:tcPr>
                  <w:tcW w:w="709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709" w:type="dxa"/>
                </w:tcPr>
                <w:p w:rsidR="009F7EE6" w:rsidRPr="0094143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19%</w:t>
                  </w:r>
                </w:p>
              </w:tc>
              <w:tc>
                <w:tcPr>
                  <w:tcW w:w="567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709" w:type="dxa"/>
                </w:tcPr>
                <w:p w:rsidR="009F7EE6" w:rsidRPr="0094143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18%</w:t>
                  </w:r>
                </w:p>
              </w:tc>
              <w:tc>
                <w:tcPr>
                  <w:tcW w:w="850" w:type="dxa"/>
                </w:tcPr>
                <w:p w:rsidR="009F7EE6" w:rsidRPr="00E8087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E8087E"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709" w:type="dxa"/>
                </w:tcPr>
                <w:p w:rsidR="009F7EE6" w:rsidRPr="0094143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16%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16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RPr="001560AB" w:rsidTr="009F7EE6">
              <w:tc>
                <w:tcPr>
                  <w:tcW w:w="1384" w:type="dxa"/>
                  <w:vMerge/>
                </w:tcPr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с</w:t>
                  </w:r>
                </w:p>
              </w:tc>
              <w:tc>
                <w:tcPr>
                  <w:tcW w:w="635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70</w:t>
                  </w:r>
                </w:p>
              </w:tc>
              <w:tc>
                <w:tcPr>
                  <w:tcW w:w="709" w:type="dxa"/>
                </w:tcPr>
                <w:p w:rsidR="009F7EE6" w:rsidRPr="00611C0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92%</w:t>
                  </w:r>
                </w:p>
              </w:tc>
              <w:tc>
                <w:tcPr>
                  <w:tcW w:w="567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64</w:t>
                  </w:r>
                </w:p>
              </w:tc>
              <w:tc>
                <w:tcPr>
                  <w:tcW w:w="708" w:type="dxa"/>
                </w:tcPr>
                <w:p w:rsidR="009F7EE6" w:rsidRPr="0094143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84%</w:t>
                  </w:r>
                </w:p>
              </w:tc>
              <w:tc>
                <w:tcPr>
                  <w:tcW w:w="709" w:type="dxa"/>
                </w:tcPr>
                <w:p w:rsidR="009F7EE6" w:rsidRPr="0080287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61</w:t>
                  </w:r>
                </w:p>
              </w:tc>
              <w:tc>
                <w:tcPr>
                  <w:tcW w:w="709" w:type="dxa"/>
                </w:tcPr>
                <w:p w:rsidR="009F7EE6" w:rsidRPr="0094143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80%</w:t>
                  </w:r>
                </w:p>
              </w:tc>
              <w:tc>
                <w:tcPr>
                  <w:tcW w:w="567" w:type="dxa"/>
                </w:tcPr>
                <w:p w:rsidR="009F7EE6" w:rsidRPr="00E8087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62</w:t>
                  </w:r>
                </w:p>
              </w:tc>
              <w:tc>
                <w:tcPr>
                  <w:tcW w:w="709" w:type="dxa"/>
                </w:tcPr>
                <w:p w:rsidR="009F7EE6" w:rsidRPr="0094143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82%</w:t>
                  </w:r>
                </w:p>
              </w:tc>
              <w:tc>
                <w:tcPr>
                  <w:tcW w:w="850" w:type="dxa"/>
                </w:tcPr>
                <w:p w:rsidR="009F7EE6" w:rsidRPr="00E8087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64</w:t>
                  </w:r>
                </w:p>
              </w:tc>
              <w:tc>
                <w:tcPr>
                  <w:tcW w:w="709" w:type="dxa"/>
                </w:tcPr>
                <w:p w:rsidR="009F7EE6" w:rsidRPr="0094143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84%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64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84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 w:val="restart"/>
                </w:tcPr>
                <w:p w:rsidR="009F7EE6" w:rsidRPr="00C2204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C2204E">
                    <w:rPr>
                      <w:color w:val="000000"/>
                      <w:spacing w:val="2"/>
                      <w:sz w:val="20"/>
                      <w:szCs w:val="20"/>
                    </w:rPr>
                    <w:t>Старшая</w:t>
                  </w:r>
                </w:p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66</w:t>
                  </w:r>
                  <w:r w:rsidRPr="00C2204E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 </w:t>
                  </w: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ребёнка</w:t>
                  </w: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н/с</w:t>
                  </w:r>
                </w:p>
              </w:tc>
              <w:tc>
                <w:tcPr>
                  <w:tcW w:w="635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8" w:type="dxa"/>
                </w:tcPr>
                <w:p w:rsidR="009F7EE6" w:rsidRPr="007B6AB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850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/>
                </w:tcPr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proofErr w:type="gramStart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ч</w:t>
                  </w:r>
                  <w:proofErr w:type="gramEnd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/с                                                   </w:t>
                  </w:r>
                </w:p>
              </w:tc>
              <w:tc>
                <w:tcPr>
                  <w:tcW w:w="635" w:type="dxa"/>
                </w:tcPr>
                <w:p w:rsidR="009F7EE6" w:rsidRPr="000B6D25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1D5CBC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0B6D25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708" w:type="dxa"/>
                </w:tcPr>
                <w:p w:rsidR="009F7EE6" w:rsidRPr="001D5C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6%</w:t>
                  </w:r>
                </w:p>
              </w:tc>
              <w:tc>
                <w:tcPr>
                  <w:tcW w:w="709" w:type="dxa"/>
                </w:tcPr>
                <w:p w:rsidR="009F7EE6" w:rsidRPr="000B6D25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709" w:type="dxa"/>
                </w:tcPr>
                <w:p w:rsidR="009F7EE6" w:rsidRPr="001D5C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30%</w:t>
                  </w:r>
                </w:p>
              </w:tc>
              <w:tc>
                <w:tcPr>
                  <w:tcW w:w="567" w:type="dxa"/>
                </w:tcPr>
                <w:p w:rsidR="009F7EE6" w:rsidRPr="005F7E8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6%</w:t>
                  </w:r>
                </w:p>
              </w:tc>
              <w:tc>
                <w:tcPr>
                  <w:tcW w:w="850" w:type="dxa"/>
                </w:tcPr>
                <w:p w:rsidR="009F7EE6" w:rsidRPr="005F7E8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Pr="003A75C9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3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/>
                </w:tcPr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с</w:t>
                  </w:r>
                </w:p>
              </w:tc>
              <w:tc>
                <w:tcPr>
                  <w:tcW w:w="635" w:type="dxa"/>
                </w:tcPr>
                <w:p w:rsidR="009F7EE6" w:rsidRPr="000B6D25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66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100</w:t>
                  </w:r>
                  <w:r w:rsidRPr="001D5CBC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0B6D25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62</w:t>
                  </w:r>
                </w:p>
              </w:tc>
              <w:tc>
                <w:tcPr>
                  <w:tcW w:w="708" w:type="dxa"/>
                </w:tcPr>
                <w:p w:rsidR="009F7EE6" w:rsidRPr="001D5C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94%</w:t>
                  </w:r>
                </w:p>
              </w:tc>
              <w:tc>
                <w:tcPr>
                  <w:tcW w:w="709" w:type="dxa"/>
                </w:tcPr>
                <w:p w:rsidR="009F7EE6" w:rsidRPr="000B6D25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46</w:t>
                  </w:r>
                </w:p>
              </w:tc>
              <w:tc>
                <w:tcPr>
                  <w:tcW w:w="709" w:type="dxa"/>
                </w:tcPr>
                <w:p w:rsidR="009F7EE6" w:rsidRPr="001D5C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70%</w:t>
                  </w:r>
                </w:p>
              </w:tc>
              <w:tc>
                <w:tcPr>
                  <w:tcW w:w="567" w:type="dxa"/>
                </w:tcPr>
                <w:p w:rsidR="009F7EE6" w:rsidRPr="00D416C5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61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92%</w:t>
                  </w:r>
                </w:p>
              </w:tc>
              <w:tc>
                <w:tcPr>
                  <w:tcW w:w="850" w:type="dxa"/>
                </w:tcPr>
                <w:p w:rsidR="009F7EE6" w:rsidRPr="005F7E8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66</w:t>
                  </w:r>
                </w:p>
              </w:tc>
              <w:tc>
                <w:tcPr>
                  <w:tcW w:w="709" w:type="dxa"/>
                </w:tcPr>
                <w:p w:rsidR="009F7EE6" w:rsidRPr="003A75C9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100%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64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97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 w:val="restart"/>
                </w:tcPr>
                <w:p w:rsidR="009F7EE6" w:rsidRPr="00C2204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Подготовит</w:t>
                  </w:r>
                  <w:proofErr w:type="gramStart"/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.</w:t>
                  </w:r>
                  <w:proofErr w:type="gramEnd"/>
                  <w:r w:rsidRPr="00C2204E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C2204E">
                    <w:rPr>
                      <w:color w:val="000000"/>
                      <w:spacing w:val="2"/>
                      <w:sz w:val="20"/>
                      <w:szCs w:val="20"/>
                    </w:rPr>
                    <w:t>к</w:t>
                  </w:r>
                  <w:proofErr w:type="gramEnd"/>
                  <w:r w:rsidRPr="00C2204E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 школе</w:t>
                  </w:r>
                </w:p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66</w:t>
                  </w:r>
                  <w:r w:rsidRPr="00C2204E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 </w:t>
                  </w: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ребёнка</w:t>
                  </w:r>
                  <w:r w:rsidRPr="00EB68F1">
                    <w:rPr>
                      <w:color w:val="000000"/>
                      <w:spacing w:val="2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н/с</w:t>
                  </w:r>
                </w:p>
              </w:tc>
              <w:tc>
                <w:tcPr>
                  <w:tcW w:w="635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8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850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709" w:type="dxa"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7B6AB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A332E4">
                    <w:rPr>
                      <w:color w:val="000000"/>
                      <w:spacing w:val="2"/>
                      <w:sz w:val="20"/>
                      <w:szCs w:val="20"/>
                    </w:rPr>
                    <w:t>0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/>
                </w:tcPr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proofErr w:type="gramStart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ч</w:t>
                  </w:r>
                  <w:proofErr w:type="gramEnd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/с                                                   </w:t>
                  </w:r>
                </w:p>
              </w:tc>
              <w:tc>
                <w:tcPr>
                  <w:tcW w:w="635" w:type="dxa"/>
                </w:tcPr>
                <w:p w:rsidR="009F7EE6" w:rsidRPr="00D22249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709" w:type="dxa"/>
                </w:tcPr>
                <w:p w:rsidR="009F7EE6" w:rsidRPr="00493E6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5</w:t>
                  </w:r>
                  <w:r w:rsidRPr="00493E67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25530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708" w:type="dxa"/>
                </w:tcPr>
                <w:p w:rsidR="009F7EE6" w:rsidRPr="00493E6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6%</w:t>
                  </w:r>
                </w:p>
              </w:tc>
              <w:tc>
                <w:tcPr>
                  <w:tcW w:w="709" w:type="dxa"/>
                </w:tcPr>
                <w:p w:rsidR="009F7EE6" w:rsidRPr="0025530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709" w:type="dxa"/>
                </w:tcPr>
                <w:p w:rsidR="009F7EE6" w:rsidRPr="001B02B3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</w:t>
                  </w:r>
                  <w:r w:rsidRPr="001B02B3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25530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709" w:type="dxa"/>
                </w:tcPr>
                <w:p w:rsidR="009F7EE6" w:rsidRPr="00C37EA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</w:t>
                  </w:r>
                  <w:r w:rsidRPr="00C37EA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850" w:type="dxa"/>
                </w:tcPr>
                <w:p w:rsidR="009F7EE6" w:rsidRPr="0025530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Pr="00E5173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  <w:r w:rsidRPr="00E5173C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/>
                </w:tcPr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18"/>
                      <w:szCs w:val="18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с</w:t>
                  </w:r>
                </w:p>
              </w:tc>
              <w:tc>
                <w:tcPr>
                  <w:tcW w:w="635" w:type="dxa"/>
                </w:tcPr>
                <w:p w:rsidR="009F7EE6" w:rsidRPr="00D22249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63</w:t>
                  </w:r>
                </w:p>
              </w:tc>
              <w:tc>
                <w:tcPr>
                  <w:tcW w:w="709" w:type="dxa"/>
                </w:tcPr>
                <w:p w:rsidR="009F7EE6" w:rsidRPr="00493E6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 w:rsidRPr="00493E67">
                    <w:rPr>
                      <w:color w:val="000000"/>
                      <w:spacing w:val="2"/>
                      <w:sz w:val="20"/>
                      <w:szCs w:val="20"/>
                    </w:rPr>
                    <w:t>9</w:t>
                  </w: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5</w:t>
                  </w:r>
                  <w:r w:rsidRPr="00493E67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D22249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62</w:t>
                  </w:r>
                </w:p>
              </w:tc>
              <w:tc>
                <w:tcPr>
                  <w:tcW w:w="708" w:type="dxa"/>
                </w:tcPr>
                <w:p w:rsidR="009F7EE6" w:rsidRPr="00493E67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94%</w:t>
                  </w:r>
                </w:p>
              </w:tc>
              <w:tc>
                <w:tcPr>
                  <w:tcW w:w="709" w:type="dxa"/>
                </w:tcPr>
                <w:p w:rsidR="009F7EE6" w:rsidRPr="00D22249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60</w:t>
                  </w:r>
                </w:p>
              </w:tc>
              <w:tc>
                <w:tcPr>
                  <w:tcW w:w="709" w:type="dxa"/>
                </w:tcPr>
                <w:p w:rsidR="009F7EE6" w:rsidRPr="001B02B3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91%</w:t>
                  </w:r>
                </w:p>
              </w:tc>
              <w:tc>
                <w:tcPr>
                  <w:tcW w:w="567" w:type="dxa"/>
                </w:tcPr>
                <w:p w:rsidR="009F7EE6" w:rsidRPr="00D22249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61</w:t>
                  </w:r>
                </w:p>
              </w:tc>
              <w:tc>
                <w:tcPr>
                  <w:tcW w:w="709" w:type="dxa"/>
                </w:tcPr>
                <w:p w:rsidR="009F7EE6" w:rsidRPr="00C37EA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92%</w:t>
                  </w:r>
                </w:p>
              </w:tc>
              <w:tc>
                <w:tcPr>
                  <w:tcW w:w="850" w:type="dxa"/>
                </w:tcPr>
                <w:p w:rsidR="009F7EE6" w:rsidRPr="0025530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65</w:t>
                  </w:r>
                </w:p>
              </w:tc>
              <w:tc>
                <w:tcPr>
                  <w:tcW w:w="709" w:type="dxa"/>
                </w:tcPr>
                <w:p w:rsidR="009F7EE6" w:rsidRPr="00E5173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99%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62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94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 w:val="restart"/>
                </w:tcPr>
                <w:p w:rsidR="009F7EE6" w:rsidRPr="00C2204E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Всего </w:t>
                  </w:r>
                </w:p>
                <w:p w:rsidR="009F7EE6" w:rsidRPr="00EB68F1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18"/>
                      <w:szCs w:val="18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255</w:t>
                  </w:r>
                  <w:r w:rsidRPr="00C2204E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 р</w:t>
                  </w: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ебёнка</w:t>
                  </w: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н/с</w:t>
                  </w:r>
                </w:p>
              </w:tc>
              <w:tc>
                <w:tcPr>
                  <w:tcW w:w="635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  <w:r w:rsidRPr="004D5D5C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8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  <w:r w:rsidRPr="004D5D5C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709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  <w:r w:rsidRPr="004D5D5C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  <w:r w:rsidRPr="004D5D5C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850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09" w:type="dxa"/>
                </w:tcPr>
                <w:p w:rsidR="009F7EE6" w:rsidRPr="004D5D5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  <w:r w:rsidRPr="004D5D5C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proofErr w:type="gramStart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ч</w:t>
                  </w:r>
                  <w:proofErr w:type="gramEnd"/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 xml:space="preserve">/с                                                   </w:t>
                  </w:r>
                </w:p>
              </w:tc>
              <w:tc>
                <w:tcPr>
                  <w:tcW w:w="635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10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708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12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27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10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850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5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7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  <w:tr w:rsidR="009F7EE6" w:rsidTr="009F7EE6">
              <w:tc>
                <w:tcPr>
                  <w:tcW w:w="1384" w:type="dxa"/>
                  <w:vMerge/>
                </w:tcPr>
                <w:p w:rsidR="009F7EE6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</w:rPr>
                  </w:pPr>
                </w:p>
              </w:tc>
              <w:tc>
                <w:tcPr>
                  <w:tcW w:w="641" w:type="dxa"/>
                </w:tcPr>
                <w:p w:rsidR="009F7EE6" w:rsidRPr="006210BC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b/>
                      <w:color w:val="000000"/>
                      <w:spacing w:val="2"/>
                      <w:sz w:val="20"/>
                      <w:szCs w:val="20"/>
                    </w:rPr>
                  </w:pPr>
                  <w:r w:rsidRPr="006210BC">
                    <w:rPr>
                      <w:color w:val="000000"/>
                      <w:spacing w:val="2"/>
                      <w:sz w:val="20"/>
                      <w:szCs w:val="20"/>
                    </w:rPr>
                    <w:t>с</w:t>
                  </w:r>
                </w:p>
              </w:tc>
              <w:tc>
                <w:tcPr>
                  <w:tcW w:w="635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244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89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233</w:t>
                  </w:r>
                </w:p>
              </w:tc>
              <w:tc>
                <w:tcPr>
                  <w:tcW w:w="708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91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222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87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567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227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89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850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240</w:t>
                  </w:r>
                </w:p>
              </w:tc>
              <w:tc>
                <w:tcPr>
                  <w:tcW w:w="709" w:type="dxa"/>
                </w:tcPr>
                <w:p w:rsidR="009F7EE6" w:rsidRPr="00493E28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94</w:t>
                  </w:r>
                  <w:r w:rsidRPr="00493E28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  <w:tc>
                <w:tcPr>
                  <w:tcW w:w="962" w:type="dxa"/>
                  <w:gridSpan w:val="2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234</w:t>
                  </w:r>
                </w:p>
              </w:tc>
              <w:tc>
                <w:tcPr>
                  <w:tcW w:w="903" w:type="dxa"/>
                </w:tcPr>
                <w:p w:rsidR="009F7EE6" w:rsidRPr="00A332E4" w:rsidRDefault="009F7EE6" w:rsidP="009F7EE6">
                  <w:pPr>
                    <w:tabs>
                      <w:tab w:val="left" w:pos="288"/>
                    </w:tabs>
                    <w:jc w:val="center"/>
                    <w:rPr>
                      <w:color w:val="000000"/>
                      <w:spacing w:val="2"/>
                      <w:sz w:val="20"/>
                      <w:szCs w:val="20"/>
                    </w:rPr>
                  </w:pPr>
                  <w:r>
                    <w:rPr>
                      <w:color w:val="000000"/>
                      <w:spacing w:val="2"/>
                      <w:sz w:val="20"/>
                      <w:szCs w:val="20"/>
                    </w:rPr>
                    <w:t>92</w:t>
                  </w:r>
                  <w:r w:rsidRPr="00D22249">
                    <w:rPr>
                      <w:color w:val="000000"/>
                      <w:spacing w:val="2"/>
                      <w:sz w:val="20"/>
                      <w:szCs w:val="20"/>
                    </w:rPr>
                    <w:t>%</w:t>
                  </w:r>
                </w:p>
              </w:tc>
            </w:tr>
          </w:tbl>
          <w:p w:rsidR="009F7EE6" w:rsidRPr="00506122" w:rsidRDefault="009F7EE6" w:rsidP="009F7EE6">
            <w:pPr>
              <w:shd w:val="clear" w:color="auto" w:fill="FFFFFF"/>
              <w:tabs>
                <w:tab w:val="left" w:pos="288"/>
              </w:tabs>
              <w:jc w:val="right"/>
              <w:rPr>
                <w:b/>
                <w:color w:val="0070C0"/>
                <w:spacing w:val="2"/>
              </w:rPr>
            </w:pPr>
            <w:r w:rsidRPr="00506122">
              <w:rPr>
                <w:b/>
                <w:color w:val="0070C0"/>
                <w:spacing w:val="2"/>
              </w:rPr>
              <w:t>Таблица №2</w:t>
            </w:r>
          </w:p>
          <w:p w:rsidR="009F7EE6" w:rsidRDefault="009F7EE6" w:rsidP="009F7EE6">
            <w:pPr>
              <w:shd w:val="clear" w:color="auto" w:fill="FFFFFF"/>
              <w:tabs>
                <w:tab w:val="left" w:pos="288"/>
              </w:tabs>
              <w:rPr>
                <w:color w:val="000000"/>
                <w:spacing w:val="2"/>
              </w:rPr>
            </w:pPr>
            <w:r w:rsidRPr="005F323C">
              <w:rPr>
                <w:color w:val="000000"/>
                <w:spacing w:val="2"/>
              </w:rPr>
              <w:t>Принятые условные обозначения</w:t>
            </w:r>
            <w:r>
              <w:rPr>
                <w:color w:val="000000"/>
                <w:spacing w:val="2"/>
              </w:rPr>
              <w:t xml:space="preserve">: </w:t>
            </w:r>
          </w:p>
          <w:p w:rsidR="009F7EE6" w:rsidRDefault="009F7EE6" w:rsidP="009F7EE6">
            <w:pPr>
              <w:shd w:val="clear" w:color="auto" w:fill="FFFFFF"/>
              <w:tabs>
                <w:tab w:val="left" w:pos="288"/>
              </w:tabs>
              <w:rPr>
                <w:color w:val="000000"/>
                <w:spacing w:val="2"/>
              </w:rPr>
            </w:pPr>
            <w:proofErr w:type="gramStart"/>
            <w:r>
              <w:rPr>
                <w:color w:val="000000"/>
                <w:spacing w:val="2"/>
              </w:rPr>
              <w:t>с</w:t>
            </w:r>
            <w:proofErr w:type="gramEnd"/>
            <w:r>
              <w:rPr>
                <w:color w:val="000000"/>
                <w:spacing w:val="2"/>
              </w:rPr>
              <w:t xml:space="preserve"> – соответствует возрасту</w:t>
            </w:r>
          </w:p>
          <w:p w:rsidR="009F7EE6" w:rsidRDefault="009F7EE6" w:rsidP="009F7EE6">
            <w:pPr>
              <w:shd w:val="clear" w:color="auto" w:fill="FFFFFF"/>
              <w:tabs>
                <w:tab w:val="left" w:pos="288"/>
              </w:tabs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ч</w:t>
            </w:r>
            <w:r w:rsidRPr="005F323C">
              <w:rPr>
                <w:color w:val="000000"/>
                <w:spacing w:val="2"/>
              </w:rPr>
              <w:t>/</w:t>
            </w:r>
            <w:proofErr w:type="gramStart"/>
            <w:r>
              <w:rPr>
                <w:color w:val="000000"/>
                <w:spacing w:val="2"/>
              </w:rPr>
              <w:t>с</w:t>
            </w:r>
            <w:proofErr w:type="gramEnd"/>
            <w:r>
              <w:rPr>
                <w:color w:val="000000"/>
                <w:spacing w:val="2"/>
              </w:rPr>
              <w:t xml:space="preserve"> – частично соответствует возрасту</w:t>
            </w:r>
          </w:p>
          <w:p w:rsidR="009F7EE6" w:rsidRDefault="009F7EE6" w:rsidP="009F7EE6">
            <w:pPr>
              <w:shd w:val="clear" w:color="auto" w:fill="FFFFFF"/>
              <w:tabs>
                <w:tab w:val="left" w:pos="288"/>
              </w:tabs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н</w:t>
            </w:r>
            <w:r w:rsidRPr="005F323C">
              <w:rPr>
                <w:color w:val="000000"/>
                <w:spacing w:val="2"/>
              </w:rPr>
              <w:t>/</w:t>
            </w:r>
            <w:proofErr w:type="gramStart"/>
            <w:r>
              <w:rPr>
                <w:color w:val="000000"/>
                <w:spacing w:val="2"/>
              </w:rPr>
              <w:t>с</w:t>
            </w:r>
            <w:proofErr w:type="gramEnd"/>
            <w:r>
              <w:rPr>
                <w:color w:val="000000"/>
                <w:spacing w:val="2"/>
              </w:rPr>
              <w:t xml:space="preserve"> - не соответствует возрасту</w:t>
            </w:r>
          </w:p>
          <w:p w:rsidR="0006160E" w:rsidRPr="009835C3" w:rsidRDefault="009F7EE6" w:rsidP="009F7EE6">
            <w:pPr>
              <w:shd w:val="clear" w:color="auto" w:fill="FFFFFF"/>
              <w:tabs>
                <w:tab w:val="left" w:pos="288"/>
              </w:tabs>
              <w:rPr>
                <w:color w:val="4E5B6F" w:themeColor="text2"/>
                <w:spacing w:val="2"/>
              </w:rPr>
            </w:pPr>
            <w:r w:rsidRPr="00654384">
              <w:rPr>
                <w:color w:val="4E5B6F" w:themeColor="text2"/>
                <w:spacing w:val="2"/>
              </w:rPr>
              <w:t xml:space="preserve">      </w:t>
            </w:r>
          </w:p>
          <w:p w:rsidR="009F7EE6" w:rsidRDefault="009F7EE6" w:rsidP="009F7EE6">
            <w:pPr>
              <w:shd w:val="clear" w:color="auto" w:fill="FFFFFF"/>
              <w:tabs>
                <w:tab w:val="left" w:pos="288"/>
              </w:tabs>
              <w:rPr>
                <w:sz w:val="28"/>
                <w:szCs w:val="28"/>
              </w:rPr>
            </w:pPr>
            <w:r>
              <w:rPr>
                <w:color w:val="000000"/>
                <w:spacing w:val="2"/>
                <w:sz w:val="28"/>
                <w:szCs w:val="28"/>
              </w:rPr>
              <w:t xml:space="preserve">Проанализировав результаты  освоения программы «От рождения до школы» детьми разного возраста  можно сделать следующие выводы: </w:t>
            </w:r>
            <w:r>
              <w:rPr>
                <w:sz w:val="28"/>
                <w:szCs w:val="28"/>
              </w:rPr>
              <w:t xml:space="preserve">в течение года проводилась систематическая работа всех воспитателей и педагогов  ДОУ с учетом индивидуальных особенностей детей. 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Прослеживаются высокие показатели   освоения программы по всем образовательным областям на конец года: 234(92%) детей – соответствует возрасту.                               </w:t>
            </w:r>
          </w:p>
          <w:p w:rsidR="00AA5A97" w:rsidRPr="00634D20" w:rsidRDefault="00AA5A97" w:rsidP="00B91CB9">
            <w:pPr>
              <w:widowControl/>
              <w:suppressAutoHyphens w:val="0"/>
              <w:jc w:val="center"/>
              <w:rPr>
                <w:rFonts w:eastAsia="Times New Roman" w:cs="Times New Roman"/>
                <w:color w:val="000000"/>
                <w:kern w:val="0"/>
                <w:lang w:eastAsia="ru-RU" w:bidi="ar-SA"/>
              </w:rPr>
            </w:pPr>
          </w:p>
        </w:tc>
      </w:tr>
    </w:tbl>
    <w:p w:rsidR="001B4B6E" w:rsidRPr="00F07863" w:rsidRDefault="001B4B6E" w:rsidP="009F7EE6">
      <w:pPr>
        <w:shd w:val="clear" w:color="auto" w:fill="FFFFFF"/>
        <w:tabs>
          <w:tab w:val="left" w:pos="288"/>
        </w:tabs>
        <w:spacing w:line="276" w:lineRule="auto"/>
        <w:jc w:val="center"/>
        <w:rPr>
          <w:b/>
          <w:bCs/>
          <w:color w:val="0070C0"/>
          <w:sz w:val="28"/>
          <w:szCs w:val="28"/>
        </w:rPr>
      </w:pPr>
      <w:r w:rsidRPr="00F07863">
        <w:rPr>
          <w:b/>
          <w:bCs/>
          <w:color w:val="0070C0"/>
          <w:sz w:val="28"/>
          <w:szCs w:val="28"/>
        </w:rPr>
        <w:lastRenderedPageBreak/>
        <w:t>Информация о коррекционной работе в ДОУ.</w:t>
      </w:r>
    </w:p>
    <w:p w:rsidR="00F07863" w:rsidRDefault="001B4B6E" w:rsidP="009F7EE6">
      <w:pPr>
        <w:shd w:val="clear" w:color="auto" w:fill="FFFFFF"/>
        <w:tabs>
          <w:tab w:val="left" w:pos="288"/>
        </w:tabs>
        <w:spacing w:line="276" w:lineRule="auto"/>
        <w:jc w:val="center"/>
        <w:rPr>
          <w:b/>
          <w:bCs/>
          <w:color w:val="0070C0"/>
          <w:sz w:val="28"/>
          <w:szCs w:val="28"/>
        </w:rPr>
      </w:pPr>
      <w:r w:rsidRPr="00F07863">
        <w:rPr>
          <w:b/>
          <w:bCs/>
          <w:color w:val="0070C0"/>
          <w:sz w:val="28"/>
          <w:szCs w:val="28"/>
        </w:rPr>
        <w:t>Количественный анализ  итогов коррекционной работы  учителя-логопеда</w:t>
      </w:r>
    </w:p>
    <w:p w:rsidR="001B4B6E" w:rsidRDefault="009F7EE6" w:rsidP="009F7EE6">
      <w:pPr>
        <w:shd w:val="clear" w:color="auto" w:fill="FFFFFF"/>
        <w:tabs>
          <w:tab w:val="left" w:pos="288"/>
        </w:tabs>
        <w:spacing w:line="276" w:lineRule="auto"/>
        <w:jc w:val="center"/>
        <w:rPr>
          <w:b/>
          <w:bCs/>
          <w:color w:val="0070C0"/>
          <w:sz w:val="28"/>
          <w:szCs w:val="28"/>
        </w:rPr>
      </w:pPr>
      <w:r>
        <w:rPr>
          <w:b/>
          <w:bCs/>
          <w:color w:val="0070C0"/>
          <w:sz w:val="28"/>
          <w:szCs w:val="28"/>
        </w:rPr>
        <w:t>за 2017-2018</w:t>
      </w:r>
      <w:r w:rsidR="001B4B6E" w:rsidRPr="00F07863">
        <w:rPr>
          <w:b/>
          <w:bCs/>
          <w:color w:val="0070C0"/>
          <w:sz w:val="28"/>
          <w:szCs w:val="28"/>
        </w:rPr>
        <w:t>г</w:t>
      </w:r>
    </w:p>
    <w:p w:rsidR="009F7EE6" w:rsidRPr="009F7EE6" w:rsidRDefault="009F7EE6" w:rsidP="009F7EE6">
      <w:pPr>
        <w:jc w:val="center"/>
        <w:rPr>
          <w:b/>
          <w:color w:val="007DEB" w:themeColor="background2" w:themeShade="80"/>
          <w:sz w:val="28"/>
          <w:szCs w:val="28"/>
        </w:rPr>
      </w:pPr>
      <w:r w:rsidRPr="009F7EE6">
        <w:rPr>
          <w:b/>
          <w:color w:val="007DEB" w:themeColor="background2" w:themeShade="80"/>
          <w:sz w:val="28"/>
          <w:szCs w:val="28"/>
        </w:rPr>
        <w:t>Старшая логопедическая группа</w:t>
      </w:r>
      <w:r>
        <w:rPr>
          <w:b/>
          <w:color w:val="007DEB" w:themeColor="background2" w:themeShade="80"/>
          <w:sz w:val="28"/>
          <w:szCs w:val="28"/>
        </w:rPr>
        <w:t xml:space="preserve"> №6</w:t>
      </w:r>
      <w:r w:rsidRPr="009F7EE6">
        <w:rPr>
          <w:b/>
          <w:color w:val="007DEB" w:themeColor="background2" w:themeShade="80"/>
          <w:sz w:val="28"/>
          <w:szCs w:val="28"/>
        </w:rPr>
        <w:t>.</w:t>
      </w:r>
    </w:p>
    <w:tbl>
      <w:tblPr>
        <w:tblW w:w="4799" w:type="pct"/>
        <w:tblInd w:w="250" w:type="dxa"/>
        <w:tblLook w:val="04A0" w:firstRow="1" w:lastRow="0" w:firstColumn="1" w:lastColumn="0" w:noHBand="0" w:noVBand="1"/>
      </w:tblPr>
      <w:tblGrid>
        <w:gridCol w:w="457"/>
        <w:gridCol w:w="5170"/>
        <w:gridCol w:w="2550"/>
        <w:gridCol w:w="2369"/>
      </w:tblGrid>
      <w:tr w:rsidR="009F7EE6" w:rsidTr="009F7EE6">
        <w:tc>
          <w:tcPr>
            <w:tcW w:w="2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№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Данные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число детей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%</w:t>
            </w:r>
          </w:p>
        </w:tc>
      </w:tr>
      <w:tr w:rsidR="009F7EE6" w:rsidTr="009F7EE6">
        <w:tc>
          <w:tcPr>
            <w:tcW w:w="2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Дата комплектования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01.09.2017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c>
          <w:tcPr>
            <w:tcW w:w="2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Количество детей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16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Из них с заключением: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(2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6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ЗПРР, ОНР (2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ЗПР, ОНР (2-3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ЗПРР, 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6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5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31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(3-4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6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ФФНР,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5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31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4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Количество выпущенных детей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Из них: с нормальной речью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Со значительным улучшением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12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76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Без улучшения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12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Выбыл </w:t>
            </w:r>
          </w:p>
        </w:tc>
        <w:tc>
          <w:tcPr>
            <w:tcW w:w="1209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</w:t>
            </w:r>
          </w:p>
        </w:tc>
        <w:tc>
          <w:tcPr>
            <w:tcW w:w="112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12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lastRenderedPageBreak/>
              <w:t>5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Рекомендовано направить: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В массовую школу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В массовую группу детского сада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6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Количество детей, оставшихся на повторный курс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14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auto"/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Из них с заключением:</w:t>
            </w:r>
          </w:p>
        </w:tc>
        <w:tc>
          <w:tcPr>
            <w:tcW w:w="120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(2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ЗПРР, 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21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(3-4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21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4</w:t>
            </w:r>
          </w:p>
        </w:tc>
        <w:tc>
          <w:tcPr>
            <w:tcW w:w="112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29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ФФНР,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4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29</w:t>
            </w:r>
          </w:p>
        </w:tc>
      </w:tr>
    </w:tbl>
    <w:p w:rsidR="009F7EE6" w:rsidRPr="009F7EE6" w:rsidRDefault="009F7EE6" w:rsidP="009F7EE6">
      <w:pPr>
        <w:jc w:val="right"/>
        <w:rPr>
          <w:color w:val="007DEB" w:themeColor="background2" w:themeShade="80"/>
        </w:rPr>
      </w:pPr>
      <w:r w:rsidRPr="009F7EE6">
        <w:rPr>
          <w:b/>
          <w:bCs/>
          <w:color w:val="007DEB" w:themeColor="background2" w:themeShade="80"/>
        </w:rPr>
        <w:t>Таблица №3</w:t>
      </w:r>
      <w:r w:rsidRPr="009F7EE6">
        <w:rPr>
          <w:color w:val="007DEB" w:themeColor="background2" w:themeShade="80"/>
        </w:rPr>
        <w:t xml:space="preserve"> </w:t>
      </w:r>
    </w:p>
    <w:p w:rsidR="009F7EE6" w:rsidRPr="009F7EE6" w:rsidRDefault="009F7EE6" w:rsidP="009F7EE6">
      <w:pPr>
        <w:jc w:val="center"/>
        <w:rPr>
          <w:b/>
          <w:color w:val="007DEB" w:themeColor="background2" w:themeShade="80"/>
          <w:sz w:val="28"/>
          <w:szCs w:val="28"/>
        </w:rPr>
      </w:pPr>
      <w:r w:rsidRPr="009F7EE6">
        <w:rPr>
          <w:b/>
          <w:color w:val="007DEB" w:themeColor="background2" w:themeShade="80"/>
          <w:sz w:val="28"/>
          <w:szCs w:val="28"/>
        </w:rPr>
        <w:t>Подготовительная к школе логопедическая группа</w:t>
      </w:r>
      <w:r>
        <w:rPr>
          <w:b/>
          <w:color w:val="007DEB" w:themeColor="background2" w:themeShade="80"/>
          <w:sz w:val="28"/>
          <w:szCs w:val="28"/>
        </w:rPr>
        <w:t xml:space="preserve"> №5</w:t>
      </w:r>
      <w:r w:rsidRPr="009F7EE6">
        <w:rPr>
          <w:b/>
          <w:color w:val="007DEB" w:themeColor="background2" w:themeShade="80"/>
          <w:sz w:val="28"/>
          <w:szCs w:val="28"/>
        </w:rPr>
        <w:t>.</w:t>
      </w:r>
    </w:p>
    <w:tbl>
      <w:tblPr>
        <w:tblW w:w="4800" w:type="pct"/>
        <w:tblInd w:w="247" w:type="dxa"/>
        <w:tblLook w:val="04A0" w:firstRow="1" w:lastRow="0" w:firstColumn="1" w:lastColumn="0" w:noHBand="0" w:noVBand="1"/>
      </w:tblPr>
      <w:tblGrid>
        <w:gridCol w:w="445"/>
        <w:gridCol w:w="5178"/>
        <w:gridCol w:w="2552"/>
        <w:gridCol w:w="2373"/>
      </w:tblGrid>
      <w:tr w:rsidR="009F7EE6" w:rsidTr="009F7EE6">
        <w:tc>
          <w:tcPr>
            <w:tcW w:w="1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№</w:t>
            </w: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Данные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число детей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%</w:t>
            </w:r>
          </w:p>
        </w:tc>
      </w:tr>
      <w:tr w:rsidR="009F7EE6" w:rsidTr="009F7EE6">
        <w:tc>
          <w:tcPr>
            <w:tcW w:w="1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Дата комплектования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01.09.2017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</w:p>
        </w:tc>
      </w:tr>
      <w:tr w:rsidR="009F7EE6" w:rsidTr="009F7EE6">
        <w:tc>
          <w:tcPr>
            <w:tcW w:w="1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</w:t>
            </w: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Количество детей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14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10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</w:t>
            </w: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Из них с заключением: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ЗПРР, 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7</w:t>
            </w: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4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29</w:t>
            </w: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(3-4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4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29</w:t>
            </w: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ФФНР, стертая дизартрия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4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29</w:t>
            </w:r>
          </w:p>
        </w:tc>
      </w:tr>
      <w:tr w:rsidR="009F7EE6" w:rsidTr="009F7EE6">
        <w:trPr>
          <w:cantSplit/>
        </w:trPr>
        <w:tc>
          <w:tcPr>
            <w:tcW w:w="1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ФФНР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6</w:t>
            </w:r>
          </w:p>
        </w:tc>
      </w:tr>
      <w:tr w:rsidR="009F7EE6" w:rsidTr="009F7EE6">
        <w:trPr>
          <w:cantSplit/>
        </w:trPr>
        <w:tc>
          <w:tcPr>
            <w:tcW w:w="105" w:type="pct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4</w:t>
            </w: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Количество выпущенных детей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14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Из них: с нормальной речью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8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57</w:t>
            </w: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Со значительным улучшением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5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35</w:t>
            </w: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Без улучшения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Выбыл 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8</w:t>
            </w:r>
          </w:p>
        </w:tc>
      </w:tr>
      <w:tr w:rsidR="009F7EE6" w:rsidTr="009F7EE6">
        <w:trPr>
          <w:cantSplit/>
        </w:trPr>
        <w:tc>
          <w:tcPr>
            <w:tcW w:w="10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5</w:t>
            </w: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Рекомендовано направить: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10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В массовую школу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13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100</w:t>
            </w:r>
          </w:p>
        </w:tc>
      </w:tr>
      <w:tr w:rsidR="009F7EE6" w:rsidTr="009F7EE6">
        <w:tc>
          <w:tcPr>
            <w:tcW w:w="1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6</w:t>
            </w:r>
          </w:p>
        </w:tc>
        <w:tc>
          <w:tcPr>
            <w:tcW w:w="2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Количество детей, оставшихся на повторный курс</w:t>
            </w:r>
          </w:p>
        </w:tc>
        <w:tc>
          <w:tcPr>
            <w:tcW w:w="12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</w:tbl>
    <w:p w:rsidR="009F7EE6" w:rsidRPr="009F7EE6" w:rsidRDefault="009F7EE6" w:rsidP="009F7EE6">
      <w:pPr>
        <w:jc w:val="right"/>
        <w:rPr>
          <w:color w:val="007DEB" w:themeColor="background2" w:themeShade="80"/>
        </w:rPr>
      </w:pPr>
      <w:r w:rsidRPr="009F7EE6">
        <w:rPr>
          <w:b/>
          <w:bCs/>
          <w:color w:val="007DEB" w:themeColor="background2" w:themeShade="80"/>
        </w:rPr>
        <w:t>Таблица №4</w:t>
      </w:r>
      <w:r w:rsidRPr="009F7EE6">
        <w:rPr>
          <w:color w:val="007DEB" w:themeColor="background2" w:themeShade="80"/>
        </w:rPr>
        <w:t xml:space="preserve"> </w:t>
      </w:r>
    </w:p>
    <w:p w:rsidR="009F7EE6" w:rsidRDefault="009F7EE6" w:rsidP="009F7EE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нормальной речью -8 детей, со значительным улучшением речи- 5 детей. </w:t>
      </w:r>
    </w:p>
    <w:p w:rsidR="009F7EE6" w:rsidRDefault="009F7EE6" w:rsidP="009F7EE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 подготовительной группе всем детям рекомендована массовая школа.</w:t>
      </w:r>
    </w:p>
    <w:p w:rsidR="009F7EE6" w:rsidRPr="009F7EE6" w:rsidRDefault="009F7EE6" w:rsidP="009F7EE6">
      <w:pPr>
        <w:jc w:val="center"/>
        <w:rPr>
          <w:b/>
          <w:color w:val="007DEB" w:themeColor="background2" w:themeShade="80"/>
          <w:sz w:val="28"/>
          <w:szCs w:val="28"/>
        </w:rPr>
      </w:pPr>
      <w:r w:rsidRPr="009F7EE6">
        <w:rPr>
          <w:b/>
          <w:color w:val="007DEB" w:themeColor="background2" w:themeShade="80"/>
          <w:sz w:val="28"/>
          <w:szCs w:val="28"/>
        </w:rPr>
        <w:t>Старшая логопедическая группа</w:t>
      </w:r>
      <w:r w:rsidR="003E3125">
        <w:rPr>
          <w:b/>
          <w:color w:val="007DEB" w:themeColor="background2" w:themeShade="80"/>
          <w:sz w:val="28"/>
          <w:szCs w:val="28"/>
        </w:rPr>
        <w:t xml:space="preserve"> №7</w:t>
      </w:r>
      <w:r w:rsidRPr="009F7EE6">
        <w:rPr>
          <w:b/>
          <w:color w:val="007DEB" w:themeColor="background2" w:themeShade="80"/>
          <w:sz w:val="28"/>
          <w:szCs w:val="28"/>
        </w:rPr>
        <w:t>.</w:t>
      </w:r>
    </w:p>
    <w:p w:rsidR="009F7EE6" w:rsidRPr="009F7EE6" w:rsidRDefault="009F7EE6" w:rsidP="009F7EE6">
      <w:pPr>
        <w:jc w:val="center"/>
        <w:rPr>
          <w:b/>
          <w:color w:val="007DEB" w:themeColor="background2" w:themeShade="80"/>
          <w:sz w:val="28"/>
          <w:szCs w:val="28"/>
        </w:rPr>
      </w:pPr>
    </w:p>
    <w:tbl>
      <w:tblPr>
        <w:tblW w:w="4799" w:type="pct"/>
        <w:tblInd w:w="250" w:type="dxa"/>
        <w:tblLook w:val="04A0" w:firstRow="1" w:lastRow="0" w:firstColumn="1" w:lastColumn="0" w:noHBand="0" w:noVBand="1"/>
      </w:tblPr>
      <w:tblGrid>
        <w:gridCol w:w="457"/>
        <w:gridCol w:w="5170"/>
        <w:gridCol w:w="2550"/>
        <w:gridCol w:w="2369"/>
      </w:tblGrid>
      <w:tr w:rsidR="009F7EE6" w:rsidTr="009F7EE6">
        <w:tc>
          <w:tcPr>
            <w:tcW w:w="2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№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Данные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число детей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%</w:t>
            </w:r>
          </w:p>
        </w:tc>
      </w:tr>
      <w:tr w:rsidR="009F7EE6" w:rsidTr="009F7EE6">
        <w:tc>
          <w:tcPr>
            <w:tcW w:w="2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Дата комплектования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01.09.2017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c>
          <w:tcPr>
            <w:tcW w:w="2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Количество детей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17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Из них с заключением: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(2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ЗПРР, ОНР (2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ЗПР, ОНР (2-3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ЗПРР, 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 билингвизм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12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(-4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 билингвизм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12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5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29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ФФНР,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8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47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4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Количество выпущенных детей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Из них: с нормальной речью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Со значительным улучшением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14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82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Без улучшения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Выбыл </w:t>
            </w:r>
          </w:p>
        </w:tc>
        <w:tc>
          <w:tcPr>
            <w:tcW w:w="1209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3</w:t>
            </w:r>
          </w:p>
        </w:tc>
        <w:tc>
          <w:tcPr>
            <w:tcW w:w="112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17</w:t>
            </w:r>
          </w:p>
        </w:tc>
      </w:tr>
      <w:tr w:rsidR="009F7EE6" w:rsidTr="009F7EE6">
        <w:trPr>
          <w:cantSplit/>
        </w:trPr>
        <w:tc>
          <w:tcPr>
            <w:tcW w:w="2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Прибыл</w:t>
            </w:r>
          </w:p>
        </w:tc>
        <w:tc>
          <w:tcPr>
            <w:tcW w:w="1209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2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6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5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Рекомендовано направить: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В массовую школу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В массовую группу детского сада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6</w:t>
            </w: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Количество детей, оставшихся на повторный курс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14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top w:val="single" w:sz="4" w:space="0" w:color="auto"/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Из них с заключением:</w:t>
            </w:r>
          </w:p>
        </w:tc>
        <w:tc>
          <w:tcPr>
            <w:tcW w:w="120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(2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ЗПРР, 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0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7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(3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 билингвизм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7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 (4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</w:t>
            </w:r>
          </w:p>
        </w:tc>
        <w:tc>
          <w:tcPr>
            <w:tcW w:w="1209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</w:t>
            </w:r>
          </w:p>
        </w:tc>
        <w:tc>
          <w:tcPr>
            <w:tcW w:w="112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7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 xml:space="preserve">ОНР(4 </w:t>
            </w:r>
            <w:proofErr w:type="spellStart"/>
            <w:r>
              <w:rPr>
                <w:szCs w:val="32"/>
                <w:lang w:eastAsia="en-US"/>
              </w:rPr>
              <w:t>ур</w:t>
            </w:r>
            <w:proofErr w:type="spellEnd"/>
            <w:r>
              <w:rPr>
                <w:szCs w:val="32"/>
                <w:lang w:eastAsia="en-US"/>
              </w:rPr>
              <w:t>.), стертая дизартрия билингвизм</w:t>
            </w:r>
          </w:p>
        </w:tc>
        <w:tc>
          <w:tcPr>
            <w:tcW w:w="1209" w:type="pct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2</w:t>
            </w:r>
          </w:p>
        </w:tc>
        <w:tc>
          <w:tcPr>
            <w:tcW w:w="112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14</w:t>
            </w:r>
          </w:p>
        </w:tc>
      </w:tr>
      <w:tr w:rsidR="009F7EE6" w:rsidTr="009F7EE6">
        <w:trPr>
          <w:cantSplit/>
        </w:trPr>
        <w:tc>
          <w:tcPr>
            <w:tcW w:w="217" w:type="pct"/>
            <w:vMerge/>
            <w:tcBorders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:rsidR="009F7EE6" w:rsidRDefault="009F7EE6" w:rsidP="009F7EE6">
            <w:pPr>
              <w:rPr>
                <w:szCs w:val="32"/>
                <w:lang w:eastAsia="en-US"/>
              </w:rPr>
            </w:pPr>
          </w:p>
        </w:tc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9F7EE6" w:rsidRDefault="009F7EE6" w:rsidP="009F7EE6">
            <w:pPr>
              <w:snapToGrid w:val="0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ФФНР, стертая дизартрия</w:t>
            </w:r>
          </w:p>
        </w:tc>
        <w:tc>
          <w:tcPr>
            <w:tcW w:w="1209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9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F7EE6" w:rsidRDefault="009F7EE6" w:rsidP="009F7EE6">
            <w:pPr>
              <w:snapToGrid w:val="0"/>
              <w:jc w:val="center"/>
              <w:rPr>
                <w:szCs w:val="32"/>
                <w:lang w:eastAsia="en-US"/>
              </w:rPr>
            </w:pPr>
            <w:r>
              <w:rPr>
                <w:szCs w:val="32"/>
                <w:lang w:eastAsia="en-US"/>
              </w:rPr>
              <w:t>62</w:t>
            </w:r>
          </w:p>
        </w:tc>
      </w:tr>
    </w:tbl>
    <w:p w:rsidR="009F7EE6" w:rsidRPr="003E3125" w:rsidRDefault="009F7EE6" w:rsidP="009F7EE6">
      <w:pPr>
        <w:jc w:val="right"/>
        <w:rPr>
          <w:color w:val="007DEB" w:themeColor="background2" w:themeShade="80"/>
        </w:rPr>
      </w:pPr>
      <w:r w:rsidRPr="003E3125">
        <w:rPr>
          <w:b/>
          <w:bCs/>
          <w:color w:val="007DEB" w:themeColor="background2" w:themeShade="80"/>
        </w:rPr>
        <w:t>Таблица №5</w:t>
      </w:r>
      <w:r w:rsidRPr="003E3125">
        <w:rPr>
          <w:color w:val="007DEB" w:themeColor="background2" w:themeShade="80"/>
        </w:rPr>
        <w:t xml:space="preserve"> </w:t>
      </w:r>
    </w:p>
    <w:p w:rsidR="001B4B6E" w:rsidRPr="004D5CDC" w:rsidRDefault="003E3125" w:rsidP="001B4B6E">
      <w:pPr>
        <w:ind w:right="401"/>
        <w:jc w:val="center"/>
        <w:rPr>
          <w:b/>
          <w:bCs/>
          <w:color w:val="0070C0"/>
          <w:sz w:val="28"/>
          <w:szCs w:val="28"/>
        </w:rPr>
      </w:pPr>
      <w:r>
        <w:rPr>
          <w:b/>
          <w:bCs/>
          <w:color w:val="0070C0"/>
          <w:sz w:val="28"/>
          <w:szCs w:val="28"/>
        </w:rPr>
        <w:t>Ко</w:t>
      </w:r>
      <w:r w:rsidR="001B4B6E" w:rsidRPr="004D5CDC">
        <w:rPr>
          <w:b/>
          <w:bCs/>
          <w:color w:val="0070C0"/>
          <w:sz w:val="28"/>
          <w:szCs w:val="28"/>
        </w:rPr>
        <w:t>личественный анализ итогов коррекционной работы педагога-психолога</w:t>
      </w:r>
    </w:p>
    <w:p w:rsidR="001B4B6E" w:rsidRDefault="003E3125" w:rsidP="001B4B6E">
      <w:pPr>
        <w:pStyle w:val="af3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</w:rPr>
        <w:t>за 2017-2018</w:t>
      </w:r>
      <w:r w:rsidR="001B4B6E" w:rsidRPr="004D5CDC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учебный год</w:t>
      </w:r>
    </w:p>
    <w:tbl>
      <w:tblPr>
        <w:tblStyle w:val="ac"/>
        <w:tblW w:w="11165" w:type="dxa"/>
        <w:tblLayout w:type="fixed"/>
        <w:tblLook w:val="04A0" w:firstRow="1" w:lastRow="0" w:firstColumn="1" w:lastColumn="0" w:noHBand="0" w:noVBand="1"/>
      </w:tblPr>
      <w:tblGrid>
        <w:gridCol w:w="3501"/>
        <w:gridCol w:w="1833"/>
        <w:gridCol w:w="438"/>
        <w:gridCol w:w="875"/>
        <w:gridCol w:w="1204"/>
        <w:gridCol w:w="2296"/>
        <w:gridCol w:w="1018"/>
      </w:tblGrid>
      <w:tr w:rsidR="0082255B" w:rsidRPr="005B55F1" w:rsidTr="0082255B">
        <w:trPr>
          <w:trHeight w:val="243"/>
        </w:trPr>
        <w:tc>
          <w:tcPr>
            <w:tcW w:w="11165" w:type="dxa"/>
            <w:gridSpan w:val="7"/>
            <w:vAlign w:val="center"/>
          </w:tcPr>
          <w:p w:rsidR="0082255B" w:rsidRPr="005B55F1" w:rsidRDefault="0082255B" w:rsidP="00BA0ADA">
            <w:pPr>
              <w:jc w:val="center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5B55F1">
              <w:rPr>
                <w:b/>
                <w:color w:val="000000"/>
                <w:sz w:val="20"/>
                <w:szCs w:val="20"/>
                <w:lang w:eastAsia="ru-RU"/>
              </w:rPr>
              <w:t>ДИАГНОСТИЧЕСКАЯ РАБОТА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Всего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дети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Родители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Педагоги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Количество индивидуальных обследований (чел)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53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48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5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Количество групповых обследований (час)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9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9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-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Общее кол-во обследованных в групповой диагностике (</w:t>
            </w:r>
            <w:proofErr w:type="spellStart"/>
            <w:proofErr w:type="gramStart"/>
            <w:r w:rsidRPr="005B55F1">
              <w:rPr>
                <w:rFonts w:eastAsia="SimSun"/>
                <w:color w:val="00000A"/>
                <w:sz w:val="20"/>
                <w:szCs w:val="20"/>
              </w:rPr>
              <w:t>ед</w:t>
            </w:r>
            <w:proofErr w:type="spellEnd"/>
            <w:proofErr w:type="gramEnd"/>
            <w:r w:rsidRPr="005B55F1">
              <w:rPr>
                <w:rFonts w:eastAsia="SimSun"/>
                <w:color w:val="00000A"/>
                <w:sz w:val="20"/>
                <w:szCs w:val="20"/>
              </w:rPr>
              <w:t>)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150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150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-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43"/>
        </w:trPr>
        <w:tc>
          <w:tcPr>
            <w:tcW w:w="11165" w:type="dxa"/>
            <w:gridSpan w:val="7"/>
          </w:tcPr>
          <w:p w:rsidR="0082255B" w:rsidRPr="005B55F1" w:rsidRDefault="0082255B" w:rsidP="00BA0ADA">
            <w:pPr>
              <w:keepNext/>
              <w:tabs>
                <w:tab w:val="left" w:pos="-2146"/>
                <w:tab w:val="left" w:pos="-785"/>
              </w:tabs>
              <w:jc w:val="center"/>
              <w:outlineLvl w:val="1"/>
              <w:rPr>
                <w:rFonts w:ascii="Calibri" w:eastAsia="SimSun" w:hAnsi="Calibri" w:cs="Calibri"/>
                <w:b/>
                <w:color w:val="00000A"/>
                <w:sz w:val="20"/>
                <w:szCs w:val="20"/>
              </w:rPr>
            </w:pPr>
            <w:proofErr w:type="gramStart"/>
            <w:r w:rsidRPr="005B55F1">
              <w:rPr>
                <w:rFonts w:eastAsia="SimSun" w:cs="Courier New"/>
                <w:b/>
                <w:color w:val="00000A"/>
                <w:sz w:val="20"/>
                <w:szCs w:val="20"/>
              </w:rPr>
              <w:t>ГРУППОВАЯ (КОРРЕКЦИОННАЯ, РАЗВИВАЮЩАЯ</w:t>
            </w:r>
            <w:r w:rsidRPr="005B55F1">
              <w:rPr>
                <w:rFonts w:ascii="Calibri" w:eastAsia="SimSun" w:hAnsi="Calibri" w:cs="Calibri"/>
                <w:b/>
                <w:color w:val="00000A"/>
                <w:sz w:val="20"/>
                <w:szCs w:val="20"/>
              </w:rPr>
              <w:t xml:space="preserve"> </w:t>
            </w:r>
            <w:r w:rsidRPr="005B55F1">
              <w:rPr>
                <w:rFonts w:eastAsia="SimSun" w:cs="Courier New"/>
                <w:b/>
                <w:color w:val="00000A"/>
                <w:sz w:val="20"/>
                <w:szCs w:val="20"/>
              </w:rPr>
              <w:t xml:space="preserve"> и ПРОФИЛАКТИЧЕСКАЯ РАБОТА</w:t>
            </w:r>
            <w:proofErr w:type="gramEnd"/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Всего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дети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Родители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Педагоги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проведенных групповых занятий (час)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5451,2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5449,2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-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2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посещений групповых  занятий (чел)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5440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272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-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14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проведенных занятий по программам (час)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720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21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B55F1">
              <w:rPr>
                <w:rFonts w:eastAsia="Calibri"/>
                <w:b/>
                <w:sz w:val="20"/>
                <w:szCs w:val="20"/>
              </w:rPr>
              <w:t>-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B55F1">
              <w:rPr>
                <w:rFonts w:eastAsia="Calibri"/>
                <w:b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посещений занятий по программам (чел)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427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21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B55F1">
              <w:rPr>
                <w:rFonts w:eastAsia="Calibri"/>
                <w:b/>
                <w:sz w:val="20"/>
                <w:szCs w:val="20"/>
              </w:rPr>
              <w:t>-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B55F1">
              <w:rPr>
                <w:rFonts w:eastAsia="Calibri"/>
                <w:b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43"/>
        </w:trPr>
        <w:tc>
          <w:tcPr>
            <w:tcW w:w="11165" w:type="dxa"/>
            <w:gridSpan w:val="7"/>
          </w:tcPr>
          <w:p w:rsidR="0082255B" w:rsidRPr="005B55F1" w:rsidRDefault="0082255B" w:rsidP="00BA0ADA">
            <w:pPr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5B55F1">
              <w:rPr>
                <w:rFonts w:eastAsia="Calibri" w:cs="Courier New"/>
                <w:b/>
                <w:sz w:val="20"/>
                <w:szCs w:val="20"/>
              </w:rPr>
              <w:t>ИНДИВИДУАЛЬНАЯ</w:t>
            </w:r>
            <w:r w:rsidRPr="005B55F1">
              <w:rPr>
                <w:rFonts w:ascii="Calibri" w:eastAsia="Calibri" w:hAnsi="Calibri"/>
                <w:sz w:val="20"/>
                <w:szCs w:val="20"/>
              </w:rPr>
              <w:t xml:space="preserve">  </w:t>
            </w:r>
            <w:r w:rsidRPr="005B55F1">
              <w:rPr>
                <w:rFonts w:eastAsia="Calibri" w:cs="Courier New"/>
                <w:b/>
                <w:sz w:val="20"/>
                <w:szCs w:val="20"/>
              </w:rPr>
              <w:t xml:space="preserve">КОРРЕКЦИОННО-РАЗВИВАЮЩАЯ РАБОТА </w:t>
            </w:r>
          </w:p>
        </w:tc>
      </w:tr>
      <w:tr w:rsidR="0082255B" w:rsidRPr="005B55F1" w:rsidTr="0082255B">
        <w:trPr>
          <w:trHeight w:val="261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ascii="Calibri" w:eastAsia="SimSun" w:hAnsi="Calibri" w:cs="Calibri"/>
                <w:color w:val="00000A"/>
                <w:sz w:val="20"/>
                <w:szCs w:val="20"/>
              </w:rPr>
            </w:pPr>
            <w:r w:rsidRPr="005B55F1">
              <w:rPr>
                <w:rFonts w:eastAsia="SimSun" w:cs="Calibri"/>
                <w:color w:val="00000A"/>
                <w:sz w:val="20"/>
                <w:szCs w:val="20"/>
              </w:rPr>
              <w:t xml:space="preserve"> 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Всего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дети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Родители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Педагоги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ascii="Calibri" w:eastAsia="SimSun" w:hAnsi="Calibri" w:cs="Calibri"/>
                <w:color w:val="00000A"/>
                <w:sz w:val="20"/>
                <w:szCs w:val="20"/>
              </w:rPr>
            </w:pPr>
            <w:r w:rsidRPr="005B55F1">
              <w:rPr>
                <w:rFonts w:eastAsia="SimSun" w:cs="Calibri"/>
                <w:color w:val="00000A"/>
                <w:sz w:val="20"/>
                <w:szCs w:val="20"/>
              </w:rPr>
              <w:t xml:space="preserve"> Количество индивидуальных занятий (час)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240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240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82,5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посещений индивидуальных заняти</w:t>
            </w:r>
            <w:proofErr w:type="gramStart"/>
            <w:r w:rsidRPr="005B55F1">
              <w:rPr>
                <w:rFonts w:eastAsia="Calibri"/>
                <w:sz w:val="20"/>
                <w:szCs w:val="20"/>
              </w:rPr>
              <w:t>й(</w:t>
            </w:r>
            <w:proofErr w:type="gramEnd"/>
            <w:r w:rsidRPr="005B55F1">
              <w:rPr>
                <w:rFonts w:eastAsia="Calibri"/>
                <w:sz w:val="20"/>
                <w:szCs w:val="20"/>
              </w:rPr>
              <w:t>чел)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90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9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5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43"/>
        </w:trPr>
        <w:tc>
          <w:tcPr>
            <w:tcW w:w="11165" w:type="dxa"/>
            <w:gridSpan w:val="7"/>
          </w:tcPr>
          <w:p w:rsidR="0082255B" w:rsidRPr="005B55F1" w:rsidRDefault="0082255B" w:rsidP="00BA0ADA">
            <w:pPr>
              <w:jc w:val="center"/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b/>
                <w:sz w:val="20"/>
                <w:szCs w:val="20"/>
              </w:rPr>
              <w:t>КОНСУЛЬТАТИВНАЯ РАБОТА</w:t>
            </w:r>
          </w:p>
        </w:tc>
      </w:tr>
      <w:tr w:rsidR="0082255B" w:rsidRPr="005B55F1" w:rsidTr="0082255B">
        <w:trPr>
          <w:trHeight w:val="261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contextualSpacing/>
              <w:rPr>
                <w:rFonts w:ascii="Calibri" w:eastAsia="SimSun" w:hAnsi="Calibri" w:cs="Calibri"/>
                <w:color w:val="00000A"/>
                <w:sz w:val="20"/>
                <w:szCs w:val="20"/>
              </w:rPr>
            </w:pP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Всего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</w:p>
        </w:tc>
        <w:tc>
          <w:tcPr>
            <w:tcW w:w="2296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Родители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Педагоги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contextualSpacing/>
              <w:rPr>
                <w:rFonts w:ascii="Calibri" w:eastAsia="SimSun" w:hAnsi="Calibri" w:cs="Calibri"/>
                <w:color w:val="00000A"/>
                <w:sz w:val="20"/>
                <w:szCs w:val="20"/>
              </w:rPr>
            </w:pPr>
            <w:r w:rsidRPr="005B55F1">
              <w:rPr>
                <w:rFonts w:eastAsia="SimSun" w:cs="Calibri"/>
                <w:color w:val="00000A"/>
                <w:sz w:val="20"/>
                <w:szCs w:val="20"/>
              </w:rPr>
              <w:t xml:space="preserve">Количество групповых консультаций 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contextualSpacing/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1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contextualSpacing/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-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contextualSpacing/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1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contextualSpacing/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contextualSpacing/>
              <w:rPr>
                <w:rFonts w:ascii="Calibri" w:eastAsia="SimSun" w:hAnsi="Calibri" w:cs="Calibri"/>
                <w:color w:val="00000A"/>
                <w:sz w:val="20"/>
                <w:szCs w:val="20"/>
              </w:rPr>
            </w:pPr>
            <w:r w:rsidRPr="005B55F1">
              <w:rPr>
                <w:rFonts w:eastAsia="SimSun" w:cs="Calibri"/>
                <w:color w:val="00000A"/>
                <w:sz w:val="20"/>
                <w:szCs w:val="20"/>
              </w:rPr>
              <w:t xml:space="preserve">Количество индивидуальных консультаций 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contextualSpacing/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66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contextualSpacing/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-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contextualSpacing/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22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contextualSpacing/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44</w:t>
            </w:r>
          </w:p>
        </w:tc>
      </w:tr>
      <w:tr w:rsidR="0082255B" w:rsidRPr="005B55F1" w:rsidTr="0082255B">
        <w:trPr>
          <w:trHeight w:val="243"/>
        </w:trPr>
        <w:tc>
          <w:tcPr>
            <w:tcW w:w="11165" w:type="dxa"/>
            <w:gridSpan w:val="7"/>
          </w:tcPr>
          <w:p w:rsidR="0082255B" w:rsidRPr="005B55F1" w:rsidRDefault="0082255B" w:rsidP="00BA0ADA">
            <w:pPr>
              <w:jc w:val="center"/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b/>
                <w:sz w:val="20"/>
                <w:szCs w:val="20"/>
              </w:rPr>
              <w:t>ПРОСВЕТИТЕЛЬСКАЯ РАБОТА</w:t>
            </w:r>
            <w:r w:rsidRPr="005B55F1">
              <w:rPr>
                <w:rFonts w:eastAsia="SimSun"/>
                <w:color w:val="00000A"/>
                <w:sz w:val="20"/>
                <w:szCs w:val="20"/>
              </w:rPr>
              <w:t xml:space="preserve"> 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Всего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</w:p>
        </w:tc>
        <w:tc>
          <w:tcPr>
            <w:tcW w:w="2296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Родители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Педагоги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выступлений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7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5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2</w:t>
            </w:r>
          </w:p>
        </w:tc>
      </w:tr>
      <w:tr w:rsidR="0082255B" w:rsidRPr="005B55F1" w:rsidTr="0082255B">
        <w:trPr>
          <w:trHeight w:val="243"/>
        </w:trPr>
        <w:tc>
          <w:tcPr>
            <w:tcW w:w="11165" w:type="dxa"/>
            <w:gridSpan w:val="7"/>
          </w:tcPr>
          <w:p w:rsidR="0082255B" w:rsidRPr="005B55F1" w:rsidRDefault="0082255B" w:rsidP="00BA0ADA">
            <w:pPr>
              <w:jc w:val="center"/>
              <w:rPr>
                <w:rFonts w:eastAsia="Calibri"/>
                <w:sz w:val="20"/>
                <w:szCs w:val="20"/>
              </w:rPr>
            </w:pPr>
            <w:proofErr w:type="spellStart"/>
            <w:r w:rsidRPr="005B55F1">
              <w:rPr>
                <w:rFonts w:eastAsia="Calibri"/>
                <w:b/>
                <w:sz w:val="20"/>
                <w:szCs w:val="20"/>
              </w:rPr>
              <w:t>Экпертиза</w:t>
            </w:r>
            <w:proofErr w:type="spellEnd"/>
            <w:r w:rsidRPr="005B55F1">
              <w:rPr>
                <w:rFonts w:eastAsia="Calibri"/>
                <w:b/>
                <w:sz w:val="20"/>
                <w:szCs w:val="20"/>
              </w:rPr>
              <w:t>.</w:t>
            </w:r>
            <w:r w:rsidRPr="005B55F1">
              <w:rPr>
                <w:rFonts w:eastAsia="Calibri" w:cs="Courier New"/>
                <w:b/>
                <w:bCs/>
                <w:sz w:val="20"/>
                <w:szCs w:val="20"/>
              </w:rPr>
              <w:t xml:space="preserve"> Посещение уроков</w:t>
            </w:r>
          </w:p>
        </w:tc>
      </w:tr>
      <w:tr w:rsidR="0082255B" w:rsidRPr="005B55F1" w:rsidTr="0082255B">
        <w:trPr>
          <w:trHeight w:val="243"/>
        </w:trPr>
        <w:tc>
          <w:tcPr>
            <w:tcW w:w="3501" w:type="dxa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посещений уроков</w:t>
            </w:r>
          </w:p>
        </w:tc>
        <w:tc>
          <w:tcPr>
            <w:tcW w:w="1833" w:type="dxa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Плановых</w:t>
            </w:r>
          </w:p>
        </w:tc>
        <w:tc>
          <w:tcPr>
            <w:tcW w:w="438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108</w:t>
            </w:r>
          </w:p>
        </w:tc>
        <w:tc>
          <w:tcPr>
            <w:tcW w:w="2079" w:type="dxa"/>
            <w:gridSpan w:val="2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Внеплановых</w:t>
            </w:r>
          </w:p>
        </w:tc>
        <w:tc>
          <w:tcPr>
            <w:tcW w:w="3314" w:type="dxa"/>
            <w:gridSpan w:val="2"/>
          </w:tcPr>
          <w:p w:rsidR="0082255B" w:rsidRPr="005B55F1" w:rsidRDefault="0082255B" w:rsidP="00BA0ADA">
            <w:pPr>
              <w:jc w:val="center"/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316"/>
        </w:trPr>
        <w:tc>
          <w:tcPr>
            <w:tcW w:w="11165" w:type="dxa"/>
            <w:gridSpan w:val="7"/>
          </w:tcPr>
          <w:p w:rsidR="0082255B" w:rsidRPr="005B55F1" w:rsidRDefault="0082255B" w:rsidP="00BA0ADA">
            <w:pPr>
              <w:jc w:val="center"/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 w:cs="Courier New"/>
                <w:b/>
                <w:bCs/>
                <w:sz w:val="20"/>
                <w:szCs w:val="20"/>
              </w:rPr>
              <w:t>Мероприятия (семинары, круглые столы, методические объединения)</w:t>
            </w:r>
          </w:p>
        </w:tc>
      </w:tr>
      <w:tr w:rsidR="0082255B" w:rsidRPr="005B55F1" w:rsidTr="0082255B">
        <w:trPr>
          <w:trHeight w:val="243"/>
        </w:trPr>
        <w:tc>
          <w:tcPr>
            <w:tcW w:w="3501" w:type="dxa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проведенных мероприятий</w:t>
            </w:r>
          </w:p>
        </w:tc>
        <w:tc>
          <w:tcPr>
            <w:tcW w:w="1833" w:type="dxa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Плановых</w:t>
            </w:r>
          </w:p>
        </w:tc>
        <w:tc>
          <w:tcPr>
            <w:tcW w:w="438" w:type="dxa"/>
          </w:tcPr>
          <w:p w:rsidR="0082255B" w:rsidRPr="005B55F1" w:rsidRDefault="0082255B" w:rsidP="00BA0ADA">
            <w:pPr>
              <w:jc w:val="center"/>
              <w:rPr>
                <w:rFonts w:eastAsia="Calibri"/>
                <w:i/>
                <w:sz w:val="20"/>
                <w:szCs w:val="20"/>
              </w:rPr>
            </w:pPr>
            <w:r w:rsidRPr="005B55F1">
              <w:rPr>
                <w:rFonts w:eastAsia="Calibri"/>
                <w:i/>
                <w:sz w:val="20"/>
                <w:szCs w:val="20"/>
              </w:rPr>
              <w:t>1</w:t>
            </w:r>
          </w:p>
        </w:tc>
        <w:tc>
          <w:tcPr>
            <w:tcW w:w="2079" w:type="dxa"/>
            <w:gridSpan w:val="2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Внеплановых</w:t>
            </w:r>
          </w:p>
        </w:tc>
        <w:tc>
          <w:tcPr>
            <w:tcW w:w="3314" w:type="dxa"/>
            <w:gridSpan w:val="2"/>
          </w:tcPr>
          <w:p w:rsidR="0082255B" w:rsidRPr="005B55F1" w:rsidRDefault="0082255B" w:rsidP="00BA0ADA">
            <w:pPr>
              <w:jc w:val="center"/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43"/>
        </w:trPr>
        <w:tc>
          <w:tcPr>
            <w:tcW w:w="11165" w:type="dxa"/>
            <w:gridSpan w:val="7"/>
          </w:tcPr>
          <w:p w:rsidR="0082255B" w:rsidRPr="005B55F1" w:rsidRDefault="0082255B" w:rsidP="00BA0ADA">
            <w:pPr>
              <w:jc w:val="center"/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 w:cs="Courier New"/>
                <w:b/>
                <w:bCs/>
                <w:sz w:val="20"/>
                <w:szCs w:val="20"/>
              </w:rPr>
              <w:t>Социально-диспетчерская работа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75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Всего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дети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Родители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rPr>
                <w:rFonts w:eastAsia="SimSun"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color w:val="00000A"/>
                <w:sz w:val="20"/>
                <w:szCs w:val="20"/>
              </w:rPr>
              <w:t>Педагоги</w:t>
            </w:r>
          </w:p>
        </w:tc>
      </w:tr>
      <w:tr w:rsidR="0082255B" w:rsidRPr="005B55F1" w:rsidTr="0082255B">
        <w:trPr>
          <w:trHeight w:val="243"/>
        </w:trPr>
        <w:tc>
          <w:tcPr>
            <w:tcW w:w="5772" w:type="dxa"/>
            <w:gridSpan w:val="3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направлений к другим специалистам</w:t>
            </w:r>
          </w:p>
        </w:tc>
        <w:tc>
          <w:tcPr>
            <w:tcW w:w="875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5</w:t>
            </w:r>
          </w:p>
        </w:tc>
        <w:tc>
          <w:tcPr>
            <w:tcW w:w="1204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5</w:t>
            </w:r>
          </w:p>
        </w:tc>
        <w:tc>
          <w:tcPr>
            <w:tcW w:w="2296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-</w:t>
            </w:r>
          </w:p>
        </w:tc>
        <w:tc>
          <w:tcPr>
            <w:tcW w:w="1018" w:type="dxa"/>
          </w:tcPr>
          <w:p w:rsidR="0082255B" w:rsidRPr="005B55F1" w:rsidRDefault="0082255B" w:rsidP="00BA0ADA">
            <w:pPr>
              <w:jc w:val="center"/>
              <w:rPr>
                <w:rFonts w:eastAsia="SimSun"/>
                <w:i/>
                <w:color w:val="00000A"/>
                <w:sz w:val="20"/>
                <w:szCs w:val="20"/>
              </w:rPr>
            </w:pPr>
            <w:r w:rsidRPr="005B55F1">
              <w:rPr>
                <w:rFonts w:eastAsia="SimSun"/>
                <w:i/>
                <w:color w:val="00000A"/>
                <w:sz w:val="20"/>
                <w:szCs w:val="20"/>
              </w:rPr>
              <w:t>-</w:t>
            </w:r>
          </w:p>
        </w:tc>
      </w:tr>
      <w:tr w:rsidR="0082255B" w:rsidRPr="005B55F1" w:rsidTr="0082255B">
        <w:trPr>
          <w:trHeight w:val="276"/>
        </w:trPr>
        <w:tc>
          <w:tcPr>
            <w:tcW w:w="11165" w:type="dxa"/>
            <w:gridSpan w:val="7"/>
          </w:tcPr>
          <w:p w:rsidR="0082255B" w:rsidRPr="005B55F1" w:rsidRDefault="0082255B" w:rsidP="00BA0ADA">
            <w:pPr>
              <w:jc w:val="center"/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 w:cs="Courier New"/>
                <w:b/>
                <w:bCs/>
                <w:sz w:val="20"/>
                <w:szCs w:val="20"/>
              </w:rPr>
              <w:t>Руководство практикой студентов</w:t>
            </w:r>
          </w:p>
        </w:tc>
      </w:tr>
      <w:tr w:rsidR="0082255B" w:rsidRPr="005B55F1" w:rsidTr="0082255B">
        <w:trPr>
          <w:trHeight w:val="236"/>
        </w:trPr>
        <w:tc>
          <w:tcPr>
            <w:tcW w:w="3501" w:type="dxa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человек, прошедших практику</w:t>
            </w:r>
          </w:p>
        </w:tc>
        <w:tc>
          <w:tcPr>
            <w:tcW w:w="2271" w:type="dxa"/>
            <w:gridSpan w:val="2"/>
          </w:tcPr>
          <w:p w:rsidR="0082255B" w:rsidRPr="005B55F1" w:rsidRDefault="0082255B" w:rsidP="00BA0ADA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5B55F1">
              <w:rPr>
                <w:rFonts w:eastAsia="Calibri"/>
                <w:b/>
                <w:sz w:val="20"/>
                <w:szCs w:val="20"/>
              </w:rPr>
              <w:t>-</w:t>
            </w:r>
          </w:p>
        </w:tc>
        <w:tc>
          <w:tcPr>
            <w:tcW w:w="2079" w:type="dxa"/>
            <w:gridSpan w:val="2"/>
          </w:tcPr>
          <w:p w:rsidR="0082255B" w:rsidRPr="005B55F1" w:rsidRDefault="0082255B" w:rsidP="00BA0ADA">
            <w:pPr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Количество часов проведения практики</w:t>
            </w:r>
          </w:p>
        </w:tc>
        <w:tc>
          <w:tcPr>
            <w:tcW w:w="3314" w:type="dxa"/>
            <w:gridSpan w:val="2"/>
          </w:tcPr>
          <w:p w:rsidR="0082255B" w:rsidRPr="005B55F1" w:rsidRDefault="0082255B" w:rsidP="00BA0ADA">
            <w:pPr>
              <w:jc w:val="center"/>
              <w:rPr>
                <w:rFonts w:eastAsia="Calibri"/>
                <w:sz w:val="20"/>
                <w:szCs w:val="20"/>
              </w:rPr>
            </w:pPr>
            <w:r w:rsidRPr="005B55F1">
              <w:rPr>
                <w:rFonts w:eastAsia="Calibri"/>
                <w:sz w:val="20"/>
                <w:szCs w:val="20"/>
              </w:rPr>
              <w:t>-</w:t>
            </w:r>
          </w:p>
        </w:tc>
      </w:tr>
    </w:tbl>
    <w:p w:rsidR="0082255B" w:rsidRPr="0082255B" w:rsidRDefault="0082255B" w:rsidP="0082255B">
      <w:pPr>
        <w:jc w:val="right"/>
        <w:rPr>
          <w:color w:val="007DEB" w:themeColor="background2" w:themeShade="80"/>
        </w:rPr>
      </w:pPr>
      <w:r w:rsidRPr="0082255B">
        <w:rPr>
          <w:b/>
          <w:bCs/>
          <w:color w:val="007DEB" w:themeColor="background2" w:themeShade="80"/>
        </w:rPr>
        <w:t>Таблица №6</w:t>
      </w:r>
      <w:r w:rsidRPr="0082255B">
        <w:rPr>
          <w:color w:val="007DEB" w:themeColor="background2" w:themeShade="80"/>
        </w:rPr>
        <w:t xml:space="preserve"> </w:t>
      </w:r>
    </w:p>
    <w:p w:rsidR="0082255B" w:rsidRDefault="0082255B" w:rsidP="0082255B">
      <w:p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</w:p>
    <w:p w:rsidR="0006160E" w:rsidRDefault="0006160E" w:rsidP="0082255B">
      <w:pPr>
        <w:suppressAutoHyphens w:val="0"/>
        <w:autoSpaceDE w:val="0"/>
        <w:autoSpaceDN w:val="0"/>
        <w:adjustRightInd w:val="0"/>
        <w:rPr>
          <w:sz w:val="28"/>
          <w:szCs w:val="28"/>
          <w:lang w:val="en-US" w:eastAsia="ru-RU"/>
        </w:rPr>
      </w:pPr>
    </w:p>
    <w:p w:rsidR="0006160E" w:rsidRDefault="0006160E" w:rsidP="0082255B">
      <w:pPr>
        <w:suppressAutoHyphens w:val="0"/>
        <w:autoSpaceDE w:val="0"/>
        <w:autoSpaceDN w:val="0"/>
        <w:adjustRightInd w:val="0"/>
        <w:rPr>
          <w:sz w:val="28"/>
          <w:szCs w:val="28"/>
          <w:lang w:val="en-US" w:eastAsia="ru-RU"/>
        </w:rPr>
      </w:pPr>
    </w:p>
    <w:p w:rsidR="0082255B" w:rsidRDefault="0082255B" w:rsidP="0082255B">
      <w:p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 w:rsidRPr="0046317F">
        <w:rPr>
          <w:sz w:val="28"/>
          <w:szCs w:val="28"/>
          <w:lang w:eastAsia="ru-RU"/>
        </w:rPr>
        <w:lastRenderedPageBreak/>
        <w:t>В начале года были с</w:t>
      </w:r>
      <w:r w:rsidRPr="0046317F">
        <w:rPr>
          <w:rFonts w:eastAsia="Times New Roman,Bold"/>
          <w:color w:val="000000"/>
          <w:sz w:val="28"/>
          <w:szCs w:val="28"/>
          <w:lang w:eastAsia="ru-RU"/>
        </w:rPr>
        <w:t xml:space="preserve">формированы  </w:t>
      </w:r>
      <w:r>
        <w:rPr>
          <w:rFonts w:eastAsia="Times New Roman,Bold"/>
          <w:color w:val="000000"/>
          <w:sz w:val="28"/>
          <w:szCs w:val="28"/>
          <w:lang w:eastAsia="ru-RU"/>
        </w:rPr>
        <w:t xml:space="preserve">списки </w:t>
      </w:r>
      <w:r w:rsidRPr="0046317F">
        <w:rPr>
          <w:rFonts w:eastAsia="Times New Roman,Bold"/>
          <w:color w:val="000000"/>
          <w:sz w:val="28"/>
          <w:szCs w:val="28"/>
          <w:lang w:eastAsia="ru-RU"/>
        </w:rPr>
        <w:t>детей по запросам родителей и педагогов для</w:t>
      </w:r>
      <w:r>
        <w:rPr>
          <w:rFonts w:eastAsia="Times New Roman,Bold"/>
          <w:color w:val="000000"/>
          <w:sz w:val="28"/>
          <w:szCs w:val="28"/>
          <w:lang w:eastAsia="ru-RU"/>
        </w:rPr>
        <w:t xml:space="preserve"> </w:t>
      </w:r>
      <w:r w:rsidRPr="0046317F">
        <w:rPr>
          <w:rFonts w:eastAsia="Times New Roman,Bold"/>
          <w:color w:val="000000"/>
          <w:sz w:val="28"/>
          <w:szCs w:val="28"/>
          <w:lang w:eastAsia="ru-RU"/>
        </w:rPr>
        <w:t>оказания индивидуально – коррекционной помощи детям:</w:t>
      </w:r>
      <w:r>
        <w:rPr>
          <w:rFonts w:eastAsia="Times New Roman,Bold"/>
          <w:color w:val="000000"/>
          <w:sz w:val="28"/>
          <w:szCs w:val="28"/>
          <w:lang w:eastAsia="ru-RU"/>
        </w:rPr>
        <w:t xml:space="preserve"> </w:t>
      </w:r>
      <w:r w:rsidRPr="0046317F">
        <w:rPr>
          <w:sz w:val="28"/>
          <w:szCs w:val="28"/>
          <w:lang w:eastAsia="ru-RU"/>
        </w:rPr>
        <w:t xml:space="preserve">всего детей </w:t>
      </w:r>
      <w:r>
        <w:rPr>
          <w:sz w:val="28"/>
          <w:szCs w:val="28"/>
          <w:lang w:eastAsia="ru-RU"/>
        </w:rPr>
        <w:t>5</w:t>
      </w:r>
      <w:r w:rsidRPr="0046317F">
        <w:rPr>
          <w:rFonts w:eastAsia="Times New Roman,Bold"/>
          <w:color w:val="000000"/>
          <w:lang w:eastAsia="ru-RU"/>
        </w:rPr>
        <w:t xml:space="preserve"> </w:t>
      </w:r>
      <w:r w:rsidRPr="0046317F">
        <w:rPr>
          <w:rFonts w:eastAsia="Times New Roman,Bold"/>
          <w:color w:val="000000"/>
          <w:sz w:val="28"/>
          <w:szCs w:val="28"/>
          <w:lang w:eastAsia="ru-RU"/>
        </w:rPr>
        <w:t>(</w:t>
      </w:r>
      <w:proofErr w:type="gramStart"/>
      <w:r w:rsidRPr="0046317F">
        <w:rPr>
          <w:rFonts w:eastAsia="Times New Roman,Bold"/>
          <w:color w:val="000000"/>
          <w:sz w:val="28"/>
          <w:szCs w:val="28"/>
          <w:lang w:eastAsia="ru-RU"/>
        </w:rPr>
        <w:t>дети</w:t>
      </w:r>
      <w:proofErr w:type="gramEnd"/>
      <w:r w:rsidRPr="0046317F">
        <w:rPr>
          <w:rFonts w:eastAsia="Times New Roman,Bold"/>
          <w:color w:val="000000"/>
          <w:sz w:val="28"/>
          <w:szCs w:val="28"/>
          <w:lang w:eastAsia="ru-RU"/>
        </w:rPr>
        <w:t xml:space="preserve"> имеющие  трудности в </w:t>
      </w:r>
      <w:r>
        <w:rPr>
          <w:rFonts w:eastAsia="Times New Roman,Bold"/>
          <w:color w:val="000000"/>
          <w:sz w:val="28"/>
          <w:szCs w:val="28"/>
          <w:lang w:eastAsia="ru-RU"/>
        </w:rPr>
        <w:t>о</w:t>
      </w:r>
      <w:r w:rsidRPr="0046317F">
        <w:rPr>
          <w:rFonts w:eastAsia="Times New Roman,Bold"/>
          <w:color w:val="000000"/>
          <w:sz w:val="28"/>
          <w:szCs w:val="28"/>
          <w:lang w:eastAsia="ru-RU"/>
        </w:rPr>
        <w:t>своении программы, развитии и адаптации к ДОУ)</w:t>
      </w:r>
      <w:r w:rsidRPr="0046317F">
        <w:rPr>
          <w:sz w:val="28"/>
          <w:szCs w:val="28"/>
          <w:lang w:eastAsia="ru-RU"/>
        </w:rPr>
        <w:t>.</w:t>
      </w:r>
    </w:p>
    <w:p w:rsidR="0082255B" w:rsidRDefault="0082255B" w:rsidP="0082255B">
      <w:pPr>
        <w:suppressAutoHyphens w:val="0"/>
        <w:autoSpaceDE w:val="0"/>
        <w:autoSpaceDN w:val="0"/>
        <w:adjustRightInd w:val="0"/>
        <w:rPr>
          <w:rFonts w:eastAsia="Times New Roman,Bold"/>
          <w:color w:val="000000"/>
          <w:sz w:val="28"/>
          <w:szCs w:val="28"/>
          <w:lang w:eastAsia="ru-RU"/>
        </w:rPr>
      </w:pPr>
      <w:r>
        <w:rPr>
          <w:rFonts w:eastAsia="Times New Roman,Bold"/>
          <w:color w:val="000000"/>
          <w:sz w:val="28"/>
          <w:szCs w:val="28"/>
          <w:lang w:eastAsia="ru-RU"/>
        </w:rPr>
        <w:t xml:space="preserve">Для воспитателей проведена консультация  «Раннее выявление отклонений </w:t>
      </w:r>
      <w:proofErr w:type="gramStart"/>
      <w:r>
        <w:rPr>
          <w:rFonts w:eastAsia="Times New Roman,Bold"/>
          <w:color w:val="000000"/>
          <w:sz w:val="28"/>
          <w:szCs w:val="28"/>
          <w:lang w:eastAsia="ru-RU"/>
        </w:rPr>
        <w:t>в</w:t>
      </w:r>
      <w:proofErr w:type="gramEnd"/>
    </w:p>
    <w:p w:rsidR="0082255B" w:rsidRDefault="0082255B" w:rsidP="0082255B">
      <w:pPr>
        <w:suppressAutoHyphens w:val="0"/>
        <w:autoSpaceDE w:val="0"/>
        <w:autoSpaceDN w:val="0"/>
        <w:adjustRightInd w:val="0"/>
        <w:rPr>
          <w:rFonts w:eastAsia="Times New Roman,Bold"/>
          <w:color w:val="000000"/>
          <w:sz w:val="28"/>
          <w:szCs w:val="28"/>
          <w:lang w:eastAsia="ru-RU"/>
        </w:rPr>
      </w:pPr>
      <w:proofErr w:type="gramStart"/>
      <w:r>
        <w:rPr>
          <w:rFonts w:eastAsia="Times New Roman,Bold"/>
          <w:color w:val="000000"/>
          <w:sz w:val="28"/>
          <w:szCs w:val="28"/>
          <w:lang w:eastAsia="ru-RU"/>
        </w:rPr>
        <w:t>развитии</w:t>
      </w:r>
      <w:proofErr w:type="gramEnd"/>
      <w:r>
        <w:rPr>
          <w:rFonts w:eastAsia="Times New Roman,Bold"/>
          <w:color w:val="000000"/>
          <w:sz w:val="28"/>
          <w:szCs w:val="28"/>
          <w:lang w:eastAsia="ru-RU"/>
        </w:rPr>
        <w:t xml:space="preserve"> – залог успешной индивидуально – дифференцированной работы».</w:t>
      </w:r>
    </w:p>
    <w:p w:rsidR="0082255B" w:rsidRDefault="0082255B" w:rsidP="0082255B">
      <w:pPr>
        <w:suppressAutoHyphens w:val="0"/>
        <w:autoSpaceDE w:val="0"/>
        <w:autoSpaceDN w:val="0"/>
        <w:adjustRightInd w:val="0"/>
        <w:rPr>
          <w:rFonts w:eastAsia="Times New Roman,Bold"/>
          <w:color w:val="000000"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Для родителей </w:t>
      </w:r>
      <w:r>
        <w:rPr>
          <w:rFonts w:eastAsia="Times New Roman,Bold"/>
          <w:color w:val="000000"/>
          <w:sz w:val="28"/>
          <w:szCs w:val="28"/>
          <w:lang w:eastAsia="ru-RU"/>
        </w:rPr>
        <w:t xml:space="preserve"> проведены консультации  «Почему ребёнок не говорит?»,   «</w:t>
      </w:r>
      <w:proofErr w:type="spellStart"/>
      <w:r>
        <w:rPr>
          <w:rFonts w:eastAsia="Times New Roman,Bold"/>
          <w:color w:val="000000"/>
          <w:sz w:val="28"/>
          <w:szCs w:val="28"/>
          <w:lang w:eastAsia="ru-RU"/>
        </w:rPr>
        <w:t>Гиперактивные</w:t>
      </w:r>
      <w:proofErr w:type="spellEnd"/>
      <w:r>
        <w:rPr>
          <w:rFonts w:eastAsia="Times New Roman,Bold"/>
          <w:color w:val="000000"/>
          <w:sz w:val="28"/>
          <w:szCs w:val="28"/>
          <w:lang w:eastAsia="ru-RU"/>
        </w:rPr>
        <w:t xml:space="preserve"> дети», «Готов ли ваш ребёнок к обучению в школе?»</w:t>
      </w:r>
    </w:p>
    <w:p w:rsidR="0082255B" w:rsidRDefault="0082255B" w:rsidP="0082255B">
      <w:pPr>
        <w:rPr>
          <w:sz w:val="28"/>
          <w:szCs w:val="28"/>
          <w:lang w:eastAsia="ru-RU"/>
        </w:rPr>
      </w:pPr>
      <w:r w:rsidRPr="002562C4">
        <w:rPr>
          <w:sz w:val="28"/>
          <w:szCs w:val="28"/>
          <w:lang w:eastAsia="ru-RU"/>
        </w:rPr>
        <w:t xml:space="preserve">Система коррекционных мер направлена: </w:t>
      </w:r>
    </w:p>
    <w:p w:rsidR="0082255B" w:rsidRPr="002562C4" w:rsidRDefault="0082255B" w:rsidP="0082255B">
      <w:pPr>
        <w:rPr>
          <w:sz w:val="28"/>
          <w:szCs w:val="28"/>
          <w:lang w:eastAsia="ru-RU"/>
        </w:rPr>
      </w:pPr>
      <w:r w:rsidRPr="002562C4">
        <w:rPr>
          <w:sz w:val="28"/>
          <w:szCs w:val="28"/>
          <w:lang w:eastAsia="ru-RU"/>
        </w:rPr>
        <w:t xml:space="preserve">- на активизацию познавательной деятельности и социальную адаптацию детей; </w:t>
      </w:r>
    </w:p>
    <w:p w:rsidR="0082255B" w:rsidRPr="002562C4" w:rsidRDefault="0082255B" w:rsidP="0082255B">
      <w:pPr>
        <w:rPr>
          <w:sz w:val="28"/>
          <w:szCs w:val="28"/>
          <w:lang w:eastAsia="ru-RU"/>
        </w:rPr>
      </w:pPr>
      <w:r w:rsidRPr="002562C4">
        <w:rPr>
          <w:sz w:val="28"/>
          <w:szCs w:val="28"/>
          <w:lang w:eastAsia="ru-RU"/>
        </w:rPr>
        <w:t xml:space="preserve">- на повышение уровня умственного развития детей; формирование у них отдельных высших психических функций (памяти, внимания, восприятия и т. д.); </w:t>
      </w:r>
    </w:p>
    <w:p w:rsidR="0082255B" w:rsidRPr="002562C4" w:rsidRDefault="0082255B" w:rsidP="0082255B">
      <w:pPr>
        <w:rPr>
          <w:sz w:val="28"/>
          <w:szCs w:val="28"/>
          <w:lang w:eastAsia="ru-RU"/>
        </w:rPr>
      </w:pPr>
      <w:r w:rsidRPr="002562C4">
        <w:rPr>
          <w:sz w:val="28"/>
          <w:szCs w:val="28"/>
          <w:lang w:eastAsia="ru-RU"/>
        </w:rPr>
        <w:t xml:space="preserve">- на коррекцию недостатков эмоционально-личностного и социального развития детей. </w:t>
      </w:r>
    </w:p>
    <w:p w:rsidR="0082255B" w:rsidRDefault="0082255B" w:rsidP="0082255B">
      <w:pPr>
        <w:jc w:val="both"/>
        <w:rPr>
          <w:sz w:val="28"/>
        </w:rPr>
      </w:pPr>
      <w:r>
        <w:rPr>
          <w:sz w:val="28"/>
        </w:rPr>
        <w:t xml:space="preserve">Педагогом-психологом  проводилась индивидуальная и групповая коррекционная работа с детьми среднего, старшего и подготовительного возраста, способствующая всестороннему гармоничному развитию личности дошкольников.  Также проводились индивидуальные </w:t>
      </w:r>
      <w:proofErr w:type="spellStart"/>
      <w:r>
        <w:rPr>
          <w:sz w:val="28"/>
        </w:rPr>
        <w:t>тренинговые</w:t>
      </w:r>
      <w:proofErr w:type="spellEnd"/>
      <w:r>
        <w:rPr>
          <w:sz w:val="28"/>
        </w:rPr>
        <w:t xml:space="preserve"> занятия с детьми всех возрастов, имеющими проблемы в поведении. В ходе, которых была достигнута нормализация эмоционально-волевой сферы детей, формирование произвольной регуляции поведения.</w:t>
      </w:r>
    </w:p>
    <w:p w:rsidR="0082255B" w:rsidRDefault="0082255B" w:rsidP="0082255B">
      <w:pPr>
        <w:shd w:val="clear" w:color="auto" w:fill="FFFFFF"/>
        <w:tabs>
          <w:tab w:val="left" w:pos="374"/>
        </w:tabs>
        <w:spacing w:line="276" w:lineRule="auto"/>
        <w:ind w:firstLine="90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Коррекционно</w:t>
      </w:r>
      <w:proofErr w:type="spellEnd"/>
      <w:r>
        <w:rPr>
          <w:sz w:val="28"/>
          <w:szCs w:val="28"/>
        </w:rPr>
        <w:t xml:space="preserve"> - педагогическая помощь осуществляется в тесном сотрудничестве с родителями ребенка, медицинскими работниками, педагогом-психологом, что обеспечивает индивидуальное сопровождение ребенка и установление положительного психологического настроя.</w:t>
      </w:r>
    </w:p>
    <w:p w:rsidR="001B4B6E" w:rsidRDefault="001B4B6E" w:rsidP="001B4B6E">
      <w:pPr>
        <w:jc w:val="both"/>
        <w:rPr>
          <w:sz w:val="28"/>
        </w:rPr>
      </w:pPr>
      <w:r>
        <w:rPr>
          <w:sz w:val="28"/>
        </w:rPr>
        <w:t>Дошкольное учреждение продолжает свою работу в тесном контакте с  МБОУ СОШ №27. В это</w:t>
      </w:r>
      <w:r w:rsidR="0082255B">
        <w:rPr>
          <w:sz w:val="28"/>
        </w:rPr>
        <w:t>м  учебном году выпускников - 66  (3</w:t>
      </w:r>
      <w:r>
        <w:rPr>
          <w:sz w:val="28"/>
        </w:rPr>
        <w:t xml:space="preserve"> подготовительные к школе группы).</w:t>
      </w:r>
    </w:p>
    <w:p w:rsidR="001B4B6E" w:rsidRDefault="001B4B6E" w:rsidP="001B4B6E">
      <w:pPr>
        <w:shd w:val="clear" w:color="auto" w:fill="FFFFFF"/>
        <w:tabs>
          <w:tab w:val="left" w:pos="-19"/>
          <w:tab w:val="left" w:pos="1106"/>
        </w:tabs>
        <w:ind w:hanging="1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На основе данных диагностики воспитателе</w:t>
      </w:r>
      <w:r w:rsidR="00172929">
        <w:rPr>
          <w:color w:val="000000"/>
          <w:sz w:val="28"/>
          <w:szCs w:val="28"/>
        </w:rPr>
        <w:t>й подготовительных групп,  педагогов</w:t>
      </w:r>
      <w:r>
        <w:rPr>
          <w:color w:val="000000"/>
          <w:sz w:val="28"/>
          <w:szCs w:val="28"/>
        </w:rPr>
        <w:t xml:space="preserve"> была проанализирована готовность детей к обучению в школе. </w:t>
      </w:r>
    </w:p>
    <w:tbl>
      <w:tblPr>
        <w:tblW w:w="11368" w:type="dxa"/>
        <w:tblInd w:w="92" w:type="dxa"/>
        <w:tblLook w:val="04A0" w:firstRow="1" w:lastRow="0" w:firstColumn="1" w:lastColumn="0" w:noHBand="0" w:noVBand="1"/>
      </w:tblPr>
      <w:tblGrid>
        <w:gridCol w:w="11368"/>
      </w:tblGrid>
      <w:tr w:rsidR="001B4B6E" w:rsidRPr="00634D20" w:rsidTr="009E000D">
        <w:trPr>
          <w:trHeight w:val="310"/>
        </w:trPr>
        <w:tc>
          <w:tcPr>
            <w:tcW w:w="113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4B6E" w:rsidRDefault="001B4B6E" w:rsidP="00883C4A">
            <w:pPr>
              <w:jc w:val="both"/>
              <w:rPr>
                <w:color w:val="000000"/>
                <w:sz w:val="28"/>
                <w:szCs w:val="28"/>
              </w:rPr>
            </w:pPr>
            <w:r w:rsidRPr="006962B7">
              <w:rPr>
                <w:color w:val="000000"/>
                <w:sz w:val="28"/>
                <w:szCs w:val="28"/>
              </w:rPr>
              <w:t xml:space="preserve"> </w:t>
            </w:r>
            <w:r w:rsidR="00883C4A">
              <w:rPr>
                <w:color w:val="000000"/>
                <w:sz w:val="28"/>
                <w:szCs w:val="28"/>
              </w:rPr>
              <w:t xml:space="preserve">   </w:t>
            </w:r>
            <w:r w:rsidRPr="006962B7">
              <w:rPr>
                <w:color w:val="000000"/>
                <w:sz w:val="28"/>
                <w:szCs w:val="28"/>
              </w:rPr>
              <w:t xml:space="preserve">Данные результаты мы имеем за счет </w:t>
            </w:r>
            <w:proofErr w:type="gramStart"/>
            <w:r w:rsidRPr="006962B7">
              <w:rPr>
                <w:color w:val="000000"/>
                <w:sz w:val="28"/>
                <w:szCs w:val="28"/>
              </w:rPr>
              <w:t>достаточной</w:t>
            </w:r>
            <w:proofErr w:type="gramEnd"/>
            <w:r w:rsidRPr="006962B7"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сформирован</w:t>
            </w:r>
            <w:r w:rsidRPr="006962B7">
              <w:rPr>
                <w:color w:val="000000"/>
                <w:sz w:val="28"/>
                <w:szCs w:val="28"/>
              </w:rPr>
              <w:t>ности</w:t>
            </w:r>
            <w:proofErr w:type="spellEnd"/>
            <w:r w:rsidRPr="006962B7">
              <w:rPr>
                <w:color w:val="000000"/>
                <w:sz w:val="28"/>
                <w:szCs w:val="28"/>
              </w:rPr>
              <w:t xml:space="preserve"> </w:t>
            </w:r>
          </w:p>
          <w:p w:rsidR="001B4B6E" w:rsidRPr="00FF1E10" w:rsidRDefault="001B4B6E" w:rsidP="00883C4A">
            <w:pPr>
              <w:jc w:val="both"/>
              <w:rPr>
                <w:color w:val="000000"/>
                <w:sz w:val="28"/>
                <w:szCs w:val="28"/>
              </w:rPr>
            </w:pPr>
            <w:r w:rsidRPr="006962B7">
              <w:rPr>
                <w:color w:val="000000"/>
                <w:sz w:val="28"/>
                <w:szCs w:val="28"/>
              </w:rPr>
              <w:t xml:space="preserve">у воспитанников 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6962B7">
              <w:rPr>
                <w:color w:val="000000"/>
                <w:sz w:val="28"/>
                <w:szCs w:val="28"/>
              </w:rPr>
              <w:t xml:space="preserve">предпосылок к учебной деятельности. </w:t>
            </w:r>
          </w:p>
        </w:tc>
      </w:tr>
    </w:tbl>
    <w:p w:rsidR="001B4B6E" w:rsidRPr="004A671B" w:rsidRDefault="00B27D8D" w:rsidP="001B18CA">
      <w:pPr>
        <w:pStyle w:val="af5"/>
        <w:numPr>
          <w:ilvl w:val="0"/>
          <w:numId w:val="5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  <w:r w:rsidR="00883C4A">
        <w:rPr>
          <w:color w:val="000000"/>
          <w:sz w:val="28"/>
          <w:szCs w:val="28"/>
        </w:rPr>
        <w:t>0 (91</w:t>
      </w:r>
      <w:r w:rsidR="001B4B6E" w:rsidRPr="004A671B">
        <w:rPr>
          <w:color w:val="000000"/>
          <w:sz w:val="28"/>
          <w:szCs w:val="28"/>
        </w:rPr>
        <w:t xml:space="preserve"> %) выпускников способны к принятию решений, опираясь на свои знания и умения.</w:t>
      </w:r>
    </w:p>
    <w:p w:rsidR="001B4B6E" w:rsidRPr="007F0763" w:rsidRDefault="00B27D8D" w:rsidP="001B18CA">
      <w:pPr>
        <w:pStyle w:val="af5"/>
        <w:numPr>
          <w:ilvl w:val="0"/>
          <w:numId w:val="5"/>
        </w:numPr>
        <w:ind w:right="401"/>
        <w:jc w:val="both"/>
        <w:rPr>
          <w:color w:val="000000"/>
          <w:sz w:val="28"/>
          <w:szCs w:val="28"/>
        </w:rPr>
      </w:pPr>
      <w:r>
        <w:rPr>
          <w:color w:val="000000"/>
          <w:sz w:val="28"/>
        </w:rPr>
        <w:t>64 (97</w:t>
      </w:r>
      <w:r w:rsidR="00883C4A">
        <w:rPr>
          <w:color w:val="000000"/>
          <w:sz w:val="28"/>
        </w:rPr>
        <w:t>%) — выпускника</w:t>
      </w:r>
      <w:r w:rsidR="001B4B6E">
        <w:rPr>
          <w:color w:val="000000"/>
          <w:sz w:val="28"/>
        </w:rPr>
        <w:t xml:space="preserve"> обладает установкой положительного отношения к миру.</w:t>
      </w:r>
    </w:p>
    <w:p w:rsidR="001B4B6E" w:rsidRPr="007F0763" w:rsidRDefault="00B27D8D" w:rsidP="001B18CA">
      <w:pPr>
        <w:pStyle w:val="af5"/>
        <w:numPr>
          <w:ilvl w:val="0"/>
          <w:numId w:val="5"/>
        </w:numPr>
        <w:ind w:right="40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62</w:t>
      </w:r>
      <w:r w:rsidR="00883C4A">
        <w:rPr>
          <w:color w:val="000000"/>
          <w:sz w:val="28"/>
          <w:szCs w:val="28"/>
        </w:rPr>
        <w:t xml:space="preserve"> (94</w:t>
      </w:r>
      <w:r w:rsidR="001B4B6E" w:rsidRPr="007F0763">
        <w:rPr>
          <w:color w:val="000000"/>
          <w:sz w:val="28"/>
          <w:szCs w:val="28"/>
        </w:rPr>
        <w:t>%)  — выпускни</w:t>
      </w:r>
      <w:r w:rsidR="00883C4A">
        <w:rPr>
          <w:color w:val="000000"/>
          <w:sz w:val="28"/>
          <w:szCs w:val="28"/>
        </w:rPr>
        <w:t>ка</w:t>
      </w:r>
      <w:r w:rsidR="001B4B6E">
        <w:rPr>
          <w:color w:val="000000"/>
          <w:sz w:val="28"/>
          <w:szCs w:val="28"/>
        </w:rPr>
        <w:t xml:space="preserve"> способны договариваться, учитывая интересы других.</w:t>
      </w: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Опрос родителей показал: выпускники ДОУ в большинстве своём поступают в школы городского округа Мытищи  №4,10,23,24,27. Родители, как правило, выбирают для своих детей классы повышенного статуса, находящиеся в МОУ СОШ по месту жительства.</w:t>
      </w:r>
    </w:p>
    <w:p w:rsidR="001B4B6E" w:rsidRDefault="001B4B6E" w:rsidP="001B4B6E">
      <w:pPr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  </w:t>
      </w:r>
      <w:r>
        <w:rPr>
          <w:color w:val="000000"/>
          <w:sz w:val="28"/>
          <w:szCs w:val="28"/>
        </w:rPr>
        <w:t xml:space="preserve"> Отношения ДОУ с родителями (законными представителями) воспитанников регулируются в порядке, установленном ФЗ «Об образовании в  Российской Федерации» от 29.12.2012г №273-ФЗ, «Порядок организации и осуществления образовательной деятельности по общеобразовательным программам дошкольного образования» от 30.08.2013г №1014,  Уставом, договором с родителями. </w:t>
      </w:r>
    </w:p>
    <w:p w:rsidR="001B4B6E" w:rsidRDefault="001B4B6E" w:rsidP="001B4B6E">
      <w:pPr>
        <w:ind w:firstLine="900"/>
        <w:jc w:val="center"/>
        <w:rPr>
          <w:b/>
          <w:bCs/>
          <w:color w:val="007DEB" w:themeColor="background2" w:themeShade="80"/>
          <w:sz w:val="28"/>
          <w:szCs w:val="28"/>
        </w:rPr>
      </w:pPr>
      <w:r w:rsidRPr="00EA59DD">
        <w:rPr>
          <w:b/>
          <w:bCs/>
          <w:color w:val="007DEB" w:themeColor="background2" w:themeShade="80"/>
          <w:sz w:val="28"/>
          <w:szCs w:val="28"/>
        </w:rPr>
        <w:t>Формы работы с родителями:</w:t>
      </w:r>
    </w:p>
    <w:p w:rsidR="00FC5FC4" w:rsidRPr="008E35AB" w:rsidRDefault="00FC5FC4" w:rsidP="00FC5FC4">
      <w:pPr>
        <w:jc w:val="both"/>
        <w:rPr>
          <w:sz w:val="28"/>
          <w:szCs w:val="28"/>
        </w:rPr>
      </w:pPr>
      <w:r w:rsidRPr="008E35AB">
        <w:rPr>
          <w:sz w:val="28"/>
          <w:szCs w:val="28"/>
        </w:rPr>
        <w:t xml:space="preserve">  Много интересных мероприятий проходило в этом </w:t>
      </w:r>
      <w:r>
        <w:rPr>
          <w:sz w:val="28"/>
          <w:szCs w:val="28"/>
        </w:rPr>
        <w:t xml:space="preserve">учебном </w:t>
      </w:r>
      <w:r w:rsidRPr="008E35AB">
        <w:rPr>
          <w:sz w:val="28"/>
          <w:szCs w:val="28"/>
        </w:rPr>
        <w:t xml:space="preserve">году: 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Праздник «День знаний» тема «Мы снова встретимся друзья!» 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«День здоровья» 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 «Неделя безопасности» 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День  пожилого человека – концерт  «Семейный альбом!»  Чаепитие в музее </w:t>
      </w:r>
      <w:r>
        <w:rPr>
          <w:sz w:val="28"/>
          <w:szCs w:val="28"/>
        </w:rPr>
        <w:lastRenderedPageBreak/>
        <w:t>«Русская изба»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Неделя здоровья, Неделя игры и игрушки.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Концерт на общем родительском собрании «Улыбке – 25!».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Осенние развлечения «Осень в Мытищах», «Сюрпризы осеннего леса», «Весёлый урожай», «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саду ли, в огороде».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Мероприятие по  профилактике детского </w:t>
      </w:r>
      <w:proofErr w:type="spellStart"/>
      <w:r>
        <w:rPr>
          <w:sz w:val="28"/>
          <w:szCs w:val="28"/>
        </w:rPr>
        <w:t>дорожно</w:t>
      </w:r>
      <w:proofErr w:type="spellEnd"/>
      <w:r>
        <w:rPr>
          <w:sz w:val="28"/>
          <w:szCs w:val="28"/>
        </w:rPr>
        <w:t xml:space="preserve"> - транспортного травматизма. Беседа с инспекторами ГИБДД </w:t>
      </w:r>
      <w:proofErr w:type="spellStart"/>
      <w:r>
        <w:rPr>
          <w:sz w:val="28"/>
          <w:szCs w:val="28"/>
        </w:rPr>
        <w:t>Кулигиной</w:t>
      </w:r>
      <w:proofErr w:type="spellEnd"/>
      <w:r>
        <w:rPr>
          <w:sz w:val="28"/>
          <w:szCs w:val="28"/>
        </w:rPr>
        <w:t xml:space="preserve"> И.А., </w:t>
      </w:r>
      <w:proofErr w:type="spellStart"/>
      <w:r>
        <w:rPr>
          <w:sz w:val="28"/>
          <w:szCs w:val="28"/>
        </w:rPr>
        <w:t>Овчинниковой</w:t>
      </w:r>
      <w:proofErr w:type="spellEnd"/>
      <w:r>
        <w:rPr>
          <w:sz w:val="28"/>
          <w:szCs w:val="28"/>
        </w:rPr>
        <w:t xml:space="preserve"> Н.О. Выступление  отряда ЮИД МБОУ СОШ №27 «</w:t>
      </w:r>
      <w:proofErr w:type="spellStart"/>
      <w:r>
        <w:rPr>
          <w:sz w:val="28"/>
          <w:szCs w:val="28"/>
        </w:rPr>
        <w:t>ЗНАтоКИ</w:t>
      </w:r>
      <w:proofErr w:type="spellEnd"/>
      <w:r>
        <w:rPr>
          <w:sz w:val="28"/>
          <w:szCs w:val="28"/>
        </w:rPr>
        <w:t>», сценка «Волк и козлята».</w:t>
      </w:r>
    </w:p>
    <w:p w:rsidR="00FC5FC4" w:rsidRPr="006E4C46" w:rsidRDefault="00FC5FC4" w:rsidP="001B18CA">
      <w:pPr>
        <w:pStyle w:val="af5"/>
        <w:numPr>
          <w:ilvl w:val="0"/>
          <w:numId w:val="14"/>
        </w:numPr>
        <w:jc w:val="both"/>
        <w:rPr>
          <w:sz w:val="28"/>
          <w:szCs w:val="28"/>
        </w:rPr>
      </w:pPr>
      <w:r w:rsidRPr="006E4C46">
        <w:rPr>
          <w:sz w:val="28"/>
          <w:szCs w:val="28"/>
        </w:rPr>
        <w:t xml:space="preserve">Шефский концерт «Зимушка - зима!» учащихся музыкальной студии </w:t>
      </w:r>
    </w:p>
    <w:p w:rsidR="00FC5FC4" w:rsidRDefault="00FC5FC4" w:rsidP="00FC5FC4">
      <w:pPr>
        <w:ind w:left="720"/>
        <w:rPr>
          <w:sz w:val="28"/>
          <w:szCs w:val="28"/>
        </w:rPr>
      </w:pPr>
      <w:r w:rsidRPr="006E4C46">
        <w:rPr>
          <w:sz w:val="28"/>
          <w:szCs w:val="28"/>
        </w:rPr>
        <w:t>«Радуга»,  МБОУ СОШ №4 для детей ДОУ</w:t>
      </w:r>
      <w:r>
        <w:rPr>
          <w:sz w:val="28"/>
          <w:szCs w:val="28"/>
        </w:rPr>
        <w:t>.</w:t>
      </w:r>
    </w:p>
    <w:p w:rsidR="009F6C7C" w:rsidRDefault="009F6C7C" w:rsidP="009F6C7C">
      <w:pPr>
        <w:ind w:left="720"/>
        <w:jc w:val="center"/>
        <w:rPr>
          <w:sz w:val="28"/>
          <w:szCs w:val="28"/>
        </w:rPr>
      </w:pPr>
      <w:r w:rsidRPr="009F6C7C"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3210560" cy="2164080"/>
            <wp:effectExtent l="19050" t="19050" r="27940" b="26670"/>
            <wp:docPr id="33" name="Рисунок 5" descr="C:\Documents and Settings\Администратор\Рабочий стол\Школьники\Новое изображение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Рабочий стол\Школьники\Новое изображение.BMP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251" cy="216589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2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Новогодний утренник «</w:t>
      </w:r>
      <w:proofErr w:type="gramStart"/>
      <w:r>
        <w:rPr>
          <w:sz w:val="28"/>
          <w:szCs w:val="28"/>
        </w:rPr>
        <w:t xml:space="preserve">Сказка про </w:t>
      </w:r>
      <w:proofErr w:type="spellStart"/>
      <w:r>
        <w:rPr>
          <w:sz w:val="28"/>
          <w:szCs w:val="28"/>
        </w:rPr>
        <w:t>снегурочку</w:t>
      </w:r>
      <w:proofErr w:type="spellEnd"/>
      <w:proofErr w:type="gramEnd"/>
      <w:r>
        <w:rPr>
          <w:sz w:val="28"/>
          <w:szCs w:val="28"/>
        </w:rPr>
        <w:t>», «Новогодние забавы у ёлки!», «Новогодние приключения» и др.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Прощание с ёлочкой  «Рождественские гуляния»,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Акция «Милосердия, любви и добра». Концерт «И тихо радость входит в дом!»  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Беседа о правилах дорожного движения с представителем Главного управления МВД России по Московской области (</w:t>
      </w:r>
      <w:proofErr w:type="spellStart"/>
      <w:r>
        <w:rPr>
          <w:sz w:val="28"/>
          <w:szCs w:val="28"/>
        </w:rPr>
        <w:t>Овчинникова</w:t>
      </w:r>
      <w:proofErr w:type="spellEnd"/>
      <w:r>
        <w:rPr>
          <w:sz w:val="28"/>
          <w:szCs w:val="28"/>
        </w:rPr>
        <w:t xml:space="preserve"> Н.О. – старший лейтенант),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 w:rsidRPr="00862C7E">
        <w:rPr>
          <w:sz w:val="28"/>
          <w:szCs w:val="28"/>
        </w:rPr>
        <w:t xml:space="preserve"> «</w:t>
      </w:r>
      <w:proofErr w:type="spellStart"/>
      <w:r w:rsidRPr="00862C7E">
        <w:rPr>
          <w:sz w:val="28"/>
          <w:szCs w:val="28"/>
        </w:rPr>
        <w:t>Маслена</w:t>
      </w:r>
      <w:proofErr w:type="spellEnd"/>
      <w:r w:rsidRPr="00862C7E">
        <w:rPr>
          <w:sz w:val="28"/>
          <w:szCs w:val="28"/>
        </w:rPr>
        <w:t xml:space="preserve"> </w:t>
      </w:r>
      <w:r>
        <w:rPr>
          <w:sz w:val="28"/>
          <w:szCs w:val="28"/>
        </w:rPr>
        <w:t>неделя в Мытищи прилетела»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«Звёздный калейдоскоп» Венгерская народная сказка «Зайцы короля»,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Развлечение  «День  защитника отечества».  «Хочется мальчишкам в армии служить!»,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Утренник к 8 марта «Весенний праздник», «Глупый мышонок», «Мамины помощники», «Сюрприз!»,</w:t>
      </w:r>
    </w:p>
    <w:p w:rsidR="009F6C7C" w:rsidRDefault="009F6C7C" w:rsidP="009F6C7C">
      <w:pPr>
        <w:ind w:left="72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835680" cy="1914525"/>
            <wp:effectExtent l="19050" t="19050" r="22225" b="9525"/>
            <wp:docPr id="32" name="Рисунок 10" descr="C:\Documents and Settings\Администратор\Рабочий стол\2017-2018 уч.г\Школьники\Новое изображение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Администратор\Рабочий стол\2017-2018 уч.г\Школьники\Новое изображение.BMP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347" cy="191902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2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Шефский концерт «Весенние мелодии» учащихся музыкальной студии «Радуга» МБОУ СОШ </w:t>
      </w:r>
      <w:r w:rsidR="005C6776">
        <w:rPr>
          <w:sz w:val="28"/>
          <w:szCs w:val="28"/>
        </w:rPr>
        <w:t>№4</w:t>
      </w:r>
      <w:r>
        <w:rPr>
          <w:sz w:val="28"/>
          <w:szCs w:val="28"/>
        </w:rPr>
        <w:t>.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«День открытых дверей»,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Праздничное занятие «День Победы!»,</w:t>
      </w:r>
    </w:p>
    <w:p w:rsidR="00FC5FC4" w:rsidRDefault="00FC5FC4" w:rsidP="001B18CA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Выпускной тема «Куда уходит детство!».</w:t>
      </w:r>
    </w:p>
    <w:p w:rsidR="003B7C7C" w:rsidRDefault="003B7C7C" w:rsidP="003B7C7C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</w:t>
      </w:r>
      <w:r w:rsidR="004F7D92">
        <w:rPr>
          <w:sz w:val="28"/>
          <w:szCs w:val="28"/>
        </w:rPr>
        <w:t xml:space="preserve">   </w:t>
      </w:r>
      <w:r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921240" cy="2057400"/>
            <wp:effectExtent l="19050" t="19050" r="12700" b="19050"/>
            <wp:docPr id="34" name="Рисунок 11" descr="C:\Documents and Settings\Администратор\Рабочий стол\2017-2018 уч.г\выпускной\IMG-20180523-WA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дминистратор\Рабочий стол\2017-2018 уч.г\выпускной\IMG-20180523-WA006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263" cy="205671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FC4" w:rsidRDefault="00FC5FC4" w:rsidP="0063599C">
      <w:pPr>
        <w:rPr>
          <w:sz w:val="28"/>
          <w:szCs w:val="28"/>
        </w:rPr>
      </w:pPr>
      <w:r>
        <w:rPr>
          <w:sz w:val="28"/>
          <w:szCs w:val="28"/>
        </w:rPr>
        <w:t>Проведено 22 мероприятия  для детей и родителей ДОУ (все мероприятия, оформление уголков для родителей к праздникам, стенгазеты, коллективные работы детей  мы  размещаем  на сайте ДОУ)</w:t>
      </w:r>
    </w:p>
    <w:p w:rsidR="00FC5FC4" w:rsidRDefault="00FC5FC4" w:rsidP="0063599C">
      <w:pPr>
        <w:rPr>
          <w:sz w:val="28"/>
          <w:szCs w:val="28"/>
        </w:rPr>
      </w:pPr>
      <w:r>
        <w:rPr>
          <w:sz w:val="28"/>
          <w:szCs w:val="28"/>
        </w:rPr>
        <w:t>В организации и проведении мероприятий принимали участие дети, родители и педагоги ДОУ.</w:t>
      </w:r>
    </w:p>
    <w:p w:rsidR="001B4B6E" w:rsidRPr="00EA59DD" w:rsidRDefault="001B4B6E" w:rsidP="001B4B6E">
      <w:pPr>
        <w:jc w:val="center"/>
        <w:rPr>
          <w:b/>
          <w:bCs/>
          <w:color w:val="007DEB" w:themeColor="background2" w:themeShade="80"/>
          <w:sz w:val="28"/>
          <w:szCs w:val="28"/>
        </w:rPr>
      </w:pPr>
      <w:r w:rsidRPr="00EA59DD">
        <w:rPr>
          <w:b/>
          <w:bCs/>
          <w:color w:val="007DEB" w:themeColor="background2" w:themeShade="80"/>
          <w:sz w:val="28"/>
          <w:szCs w:val="28"/>
          <w:lang w:val="en-US"/>
        </w:rPr>
        <w:t>III</w:t>
      </w:r>
      <w:r w:rsidRPr="00EA59DD">
        <w:rPr>
          <w:b/>
          <w:bCs/>
          <w:color w:val="007DEB" w:themeColor="background2" w:themeShade="80"/>
          <w:sz w:val="28"/>
          <w:szCs w:val="28"/>
        </w:rPr>
        <w:t>. Условия осуществления образовательного процесса.</w:t>
      </w: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Характеристика здания - общая площадь 2383,4кв.м.</w:t>
      </w: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Площадь земельного участка составляет- 10150 </w:t>
      </w:r>
      <w:proofErr w:type="spellStart"/>
      <w:r>
        <w:rPr>
          <w:sz w:val="28"/>
          <w:szCs w:val="28"/>
        </w:rPr>
        <w:t>кв.м</w:t>
      </w:r>
      <w:proofErr w:type="spellEnd"/>
      <w:r>
        <w:rPr>
          <w:sz w:val="28"/>
          <w:szCs w:val="28"/>
        </w:rPr>
        <w:t>.</w:t>
      </w:r>
    </w:p>
    <w:p w:rsidR="001B4B6E" w:rsidRDefault="001B4B6E" w:rsidP="001B4B6E">
      <w:pPr>
        <w:jc w:val="both"/>
        <w:rPr>
          <w:sz w:val="28"/>
          <w:szCs w:val="28"/>
        </w:rPr>
      </w:pPr>
      <w:r w:rsidRPr="00CF1232">
        <w:rPr>
          <w:rFonts w:cs="Times New Roman"/>
          <w:sz w:val="28"/>
          <w:szCs w:val="28"/>
        </w:rPr>
        <w:t>На терр</w:t>
      </w:r>
      <w:r>
        <w:rPr>
          <w:rFonts w:cs="Times New Roman"/>
          <w:sz w:val="28"/>
          <w:szCs w:val="28"/>
        </w:rPr>
        <w:t>итории детского сада</w:t>
      </w:r>
      <w:r w:rsidRPr="00CF1232">
        <w:rPr>
          <w:rFonts w:cs="Times New Roman"/>
          <w:sz w:val="28"/>
          <w:szCs w:val="28"/>
        </w:rPr>
        <w:t xml:space="preserve"> </w:t>
      </w:r>
      <w:r>
        <w:rPr>
          <w:sz w:val="28"/>
          <w:szCs w:val="28"/>
        </w:rPr>
        <w:t xml:space="preserve">на каждую возрастную группу имеется игровая площадка (12), спортивная площадка,  игровая зона для проведения совместных мероприятий, цветник, огород, </w:t>
      </w:r>
      <w:r w:rsidRPr="00CF1232">
        <w:rPr>
          <w:rFonts w:cs="Times New Roman"/>
          <w:sz w:val="28"/>
          <w:szCs w:val="28"/>
        </w:rPr>
        <w:t>площадка ПДД</w:t>
      </w:r>
      <w:r>
        <w:rPr>
          <w:sz w:val="28"/>
          <w:szCs w:val="28"/>
        </w:rPr>
        <w:t xml:space="preserve"> - оформленных   в соответствии  с  Сан </w:t>
      </w:r>
      <w:proofErr w:type="spellStart"/>
      <w:r>
        <w:rPr>
          <w:sz w:val="28"/>
          <w:szCs w:val="28"/>
        </w:rPr>
        <w:t>Пин</w:t>
      </w:r>
      <w:proofErr w:type="spellEnd"/>
      <w:r>
        <w:rPr>
          <w:sz w:val="28"/>
          <w:szCs w:val="28"/>
        </w:rPr>
        <w:t>.</w:t>
      </w:r>
    </w:p>
    <w:p w:rsidR="001B4B6E" w:rsidRDefault="001B4B6E" w:rsidP="001B4B6E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здании </w:t>
      </w:r>
      <w:proofErr w:type="gramStart"/>
      <w:r>
        <w:rPr>
          <w:sz w:val="28"/>
          <w:szCs w:val="28"/>
        </w:rPr>
        <w:t>оборудованы</w:t>
      </w:r>
      <w:proofErr w:type="gramEnd"/>
      <w:r>
        <w:rPr>
          <w:sz w:val="28"/>
          <w:szCs w:val="28"/>
        </w:rPr>
        <w:t>: спортивный зал, музыкальный зал, методический кабинет, кабинет учителя-логопеда и педагога-психолога, мини-музей «Русская изба», медицинский блок.</w:t>
      </w:r>
    </w:p>
    <w:p w:rsidR="001B4B6E" w:rsidRDefault="001B4B6E" w:rsidP="004D49BF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</w:t>
      </w:r>
      <w:r w:rsidRPr="00146803">
        <w:rPr>
          <w:rFonts w:cs="Times New Roman"/>
          <w:sz w:val="28"/>
          <w:szCs w:val="28"/>
        </w:rPr>
        <w:t xml:space="preserve">Для </w:t>
      </w:r>
      <w:r>
        <w:rPr>
          <w:rFonts w:cs="Times New Roman"/>
          <w:sz w:val="28"/>
          <w:szCs w:val="28"/>
        </w:rPr>
        <w:t xml:space="preserve">обеспечения безопасности детского </w:t>
      </w:r>
      <w:r w:rsidRPr="00146803">
        <w:rPr>
          <w:rFonts w:cs="Times New Roman"/>
          <w:sz w:val="28"/>
          <w:szCs w:val="28"/>
        </w:rPr>
        <w:t xml:space="preserve"> сад</w:t>
      </w:r>
      <w:r>
        <w:rPr>
          <w:rFonts w:cs="Times New Roman"/>
          <w:sz w:val="28"/>
          <w:szCs w:val="28"/>
        </w:rPr>
        <w:t xml:space="preserve">а </w:t>
      </w:r>
      <w:r w:rsidRPr="00146803">
        <w:rPr>
          <w:rFonts w:cs="Times New Roman"/>
          <w:sz w:val="28"/>
          <w:szCs w:val="28"/>
        </w:rPr>
        <w:t xml:space="preserve"> </w:t>
      </w:r>
      <w:r>
        <w:rPr>
          <w:sz w:val="28"/>
          <w:szCs w:val="28"/>
        </w:rPr>
        <w:t>организована круглосуточная охрана террито</w:t>
      </w:r>
      <w:r w:rsidR="004D49BF">
        <w:rPr>
          <w:sz w:val="28"/>
          <w:szCs w:val="28"/>
        </w:rPr>
        <w:t xml:space="preserve">рии учреждения. </w:t>
      </w:r>
      <w:r>
        <w:rPr>
          <w:sz w:val="28"/>
          <w:szCs w:val="28"/>
        </w:rPr>
        <w:t xml:space="preserve"> </w:t>
      </w:r>
      <w:r w:rsidR="004D49BF">
        <w:rPr>
          <w:color w:val="000000"/>
          <w:sz w:val="28"/>
          <w:szCs w:val="28"/>
        </w:rPr>
        <w:t>Заключен договор на 2017-2018</w:t>
      </w:r>
      <w:r w:rsidR="004D49BF" w:rsidRPr="00A35F89">
        <w:rPr>
          <w:color w:val="000000"/>
          <w:sz w:val="28"/>
          <w:szCs w:val="28"/>
        </w:rPr>
        <w:t xml:space="preserve"> уч.</w:t>
      </w:r>
      <w:r w:rsidR="004D49BF">
        <w:rPr>
          <w:color w:val="000000"/>
          <w:sz w:val="28"/>
          <w:szCs w:val="28"/>
        </w:rPr>
        <w:t xml:space="preserve"> </w:t>
      </w:r>
      <w:r w:rsidR="004D49BF" w:rsidRPr="00A35F89">
        <w:rPr>
          <w:color w:val="000000"/>
          <w:sz w:val="28"/>
          <w:szCs w:val="28"/>
        </w:rPr>
        <w:t xml:space="preserve">год с ООО ЧОП </w:t>
      </w:r>
      <w:r w:rsidR="004D49BF">
        <w:rPr>
          <w:color w:val="000000"/>
          <w:sz w:val="28"/>
          <w:szCs w:val="28"/>
        </w:rPr>
        <w:t>«Арсенал» (№ 043</w:t>
      </w:r>
      <w:r w:rsidR="004D49BF" w:rsidRPr="003B4DE0">
        <w:rPr>
          <w:color w:val="000000"/>
          <w:sz w:val="28"/>
          <w:szCs w:val="28"/>
        </w:rPr>
        <w:t>/</w:t>
      </w:r>
      <w:r w:rsidR="004D49BF">
        <w:rPr>
          <w:color w:val="000000"/>
          <w:sz w:val="28"/>
          <w:szCs w:val="28"/>
        </w:rPr>
        <w:t>1</w:t>
      </w:r>
      <w:r w:rsidR="004D49BF" w:rsidRPr="003B4DE0">
        <w:rPr>
          <w:color w:val="000000"/>
          <w:sz w:val="28"/>
          <w:szCs w:val="28"/>
        </w:rPr>
        <w:t>7</w:t>
      </w:r>
      <w:r w:rsidR="004D49BF">
        <w:rPr>
          <w:color w:val="000000"/>
          <w:sz w:val="28"/>
          <w:szCs w:val="28"/>
        </w:rPr>
        <w:t xml:space="preserve"> от 01.10.2017</w:t>
      </w:r>
      <w:r w:rsidR="004D49BF" w:rsidRPr="00A35F89">
        <w:rPr>
          <w:color w:val="000000"/>
          <w:sz w:val="28"/>
          <w:szCs w:val="28"/>
        </w:rPr>
        <w:t xml:space="preserve"> г.) на оказание охранных услуг. Тревожная кнопка функционирует.</w:t>
      </w:r>
      <w:r w:rsidR="004D49BF" w:rsidRPr="00A35F89">
        <w:rPr>
          <w:sz w:val="28"/>
          <w:szCs w:val="28"/>
        </w:rPr>
        <w:t xml:space="preserve"> </w:t>
      </w:r>
      <w:r w:rsidR="004D49BF">
        <w:rPr>
          <w:sz w:val="28"/>
          <w:szCs w:val="28"/>
        </w:rPr>
        <w:t xml:space="preserve">Имеется АПС, КТС  и система оповещения, </w:t>
      </w:r>
      <w:r w:rsidR="000C373B">
        <w:rPr>
          <w:sz w:val="28"/>
          <w:szCs w:val="28"/>
        </w:rPr>
        <w:t>система видеонаблюдения «Безопасный регион»</w:t>
      </w:r>
      <w:r>
        <w:rPr>
          <w:sz w:val="28"/>
          <w:szCs w:val="28"/>
        </w:rPr>
        <w:t>.</w:t>
      </w:r>
      <w:r w:rsidRPr="00146803"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sz w:val="28"/>
          <w:szCs w:val="28"/>
        </w:rPr>
        <w:t xml:space="preserve">    </w:t>
      </w:r>
      <w:r w:rsidRPr="00146803">
        <w:rPr>
          <w:rFonts w:cs="Times New Roman"/>
          <w:sz w:val="28"/>
          <w:szCs w:val="28"/>
        </w:rPr>
        <w:t>Разработан паспорт безопасности, в котором отражены планы действий сотрудников в случае возникновения чрезвычайной ситуации.</w:t>
      </w:r>
      <w:r>
        <w:rPr>
          <w:rFonts w:cs="Times New Roman"/>
          <w:sz w:val="28"/>
          <w:szCs w:val="28"/>
        </w:rPr>
        <w:t xml:space="preserve">   Ежегодно обновляется и дополняется  Паспорт безопасности по обучению дошкольников Правилам дорожного движения.</w:t>
      </w:r>
    </w:p>
    <w:p w:rsidR="001B4B6E" w:rsidRPr="00C170EB" w:rsidRDefault="001B4B6E" w:rsidP="001B18CA">
      <w:pPr>
        <w:pStyle w:val="af5"/>
        <w:numPr>
          <w:ilvl w:val="0"/>
          <w:numId w:val="9"/>
        </w:numPr>
        <w:shd w:val="clear" w:color="auto" w:fill="FFFFFF"/>
        <w:spacing w:line="276" w:lineRule="auto"/>
        <w:jc w:val="both"/>
        <w:rPr>
          <w:sz w:val="28"/>
          <w:szCs w:val="28"/>
        </w:rPr>
      </w:pPr>
      <w:r w:rsidRPr="00C170EB">
        <w:rPr>
          <w:sz w:val="28"/>
          <w:szCs w:val="28"/>
        </w:rPr>
        <w:t>Площадь групповых помещений в расчете на 1 воспитанника-2,5 кв. м.</w:t>
      </w:r>
    </w:p>
    <w:p w:rsidR="001B4B6E" w:rsidRPr="00C170EB" w:rsidRDefault="001B4B6E" w:rsidP="001B18CA">
      <w:pPr>
        <w:pStyle w:val="af5"/>
        <w:numPr>
          <w:ilvl w:val="0"/>
          <w:numId w:val="9"/>
        </w:numPr>
        <w:jc w:val="both"/>
        <w:rPr>
          <w:sz w:val="28"/>
          <w:szCs w:val="28"/>
        </w:rPr>
      </w:pPr>
      <w:r w:rsidRPr="00C170EB">
        <w:rPr>
          <w:sz w:val="28"/>
          <w:szCs w:val="28"/>
        </w:rPr>
        <w:t>Обеспеченность учебно-наглядными пособиями: 100%</w:t>
      </w:r>
    </w:p>
    <w:p w:rsidR="001B4B6E" w:rsidRPr="00C170EB" w:rsidRDefault="001B4B6E" w:rsidP="001B18CA">
      <w:pPr>
        <w:pStyle w:val="af5"/>
        <w:numPr>
          <w:ilvl w:val="0"/>
          <w:numId w:val="9"/>
        </w:numPr>
        <w:jc w:val="both"/>
        <w:rPr>
          <w:sz w:val="28"/>
          <w:szCs w:val="28"/>
        </w:rPr>
      </w:pPr>
      <w:r w:rsidRPr="00C170EB">
        <w:rPr>
          <w:sz w:val="28"/>
          <w:szCs w:val="28"/>
        </w:rPr>
        <w:t>Обеспеченность спортивным инвентарем: 100%</w:t>
      </w:r>
    </w:p>
    <w:p w:rsidR="001B4B6E" w:rsidRPr="00C170EB" w:rsidRDefault="001B4B6E" w:rsidP="001B18CA">
      <w:pPr>
        <w:pStyle w:val="af5"/>
        <w:numPr>
          <w:ilvl w:val="0"/>
          <w:numId w:val="9"/>
        </w:numPr>
        <w:jc w:val="both"/>
        <w:rPr>
          <w:sz w:val="28"/>
          <w:szCs w:val="28"/>
        </w:rPr>
      </w:pPr>
      <w:r w:rsidRPr="00C170EB">
        <w:rPr>
          <w:sz w:val="28"/>
          <w:szCs w:val="28"/>
        </w:rPr>
        <w:t>Наличие литературы в методическом кабинете: учебная и методическая литература, периодическая печать, детская художественная литература - 100%.</w:t>
      </w:r>
    </w:p>
    <w:p w:rsidR="001B4B6E" w:rsidRPr="00C170EB" w:rsidRDefault="001B4B6E" w:rsidP="001B18CA">
      <w:pPr>
        <w:pStyle w:val="af5"/>
        <w:numPr>
          <w:ilvl w:val="0"/>
          <w:numId w:val="9"/>
        </w:numPr>
        <w:jc w:val="both"/>
        <w:rPr>
          <w:sz w:val="28"/>
          <w:szCs w:val="28"/>
        </w:rPr>
      </w:pPr>
      <w:r w:rsidRPr="00C170EB">
        <w:rPr>
          <w:sz w:val="28"/>
          <w:szCs w:val="28"/>
        </w:rPr>
        <w:t>Наличие компьютерной техники:  3 компьютера, 7 ноутбуков.</w:t>
      </w:r>
    </w:p>
    <w:p w:rsidR="001B4B6E" w:rsidRPr="001366D5" w:rsidRDefault="001B4B6E" w:rsidP="001B4B6E">
      <w:pPr>
        <w:ind w:firstLine="900"/>
        <w:jc w:val="both"/>
        <w:rPr>
          <w:color w:val="4E5B6F" w:themeColor="text2"/>
          <w:sz w:val="28"/>
          <w:szCs w:val="28"/>
        </w:rPr>
      </w:pPr>
      <w:r>
        <w:rPr>
          <w:sz w:val="28"/>
          <w:szCs w:val="28"/>
        </w:rPr>
        <w:t xml:space="preserve"> В МБДОУ организовано 4-х разовое сбалансированное питание, необходимое для нормального роста и развития детей, по 20-ти дневному меню. Меню согласовано и утверждено Управлением  </w:t>
      </w:r>
      <w:proofErr w:type="spellStart"/>
      <w:r>
        <w:rPr>
          <w:sz w:val="28"/>
          <w:szCs w:val="28"/>
        </w:rPr>
        <w:t>Роспотребнадзора</w:t>
      </w:r>
      <w:proofErr w:type="spellEnd"/>
      <w:r>
        <w:rPr>
          <w:sz w:val="28"/>
          <w:szCs w:val="28"/>
        </w:rPr>
        <w:t xml:space="preserve"> по Московской области с октября </w:t>
      </w:r>
      <w:r w:rsidRPr="00D463B4">
        <w:rPr>
          <w:sz w:val="28"/>
          <w:szCs w:val="28"/>
        </w:rPr>
        <w:t>2013г.</w:t>
      </w:r>
    </w:p>
    <w:p w:rsidR="001B4B6E" w:rsidRDefault="001B4B6E" w:rsidP="001B4B6E">
      <w:pPr>
        <w:jc w:val="both"/>
        <w:rPr>
          <w:sz w:val="28"/>
        </w:rPr>
      </w:pPr>
      <w:r w:rsidRPr="001366D5">
        <w:rPr>
          <w:color w:val="4E5B6F" w:themeColor="text2"/>
          <w:sz w:val="28"/>
        </w:rPr>
        <w:t xml:space="preserve">      </w:t>
      </w:r>
      <w:r>
        <w:rPr>
          <w:sz w:val="28"/>
        </w:rPr>
        <w:t xml:space="preserve">    Медицинское обслуживание детей в Учреждении обеспечиваетс</w:t>
      </w:r>
      <w:r w:rsidR="00AE7017">
        <w:rPr>
          <w:sz w:val="28"/>
        </w:rPr>
        <w:t xml:space="preserve">я органами здравоохранения. По соглашению </w:t>
      </w:r>
      <w:r>
        <w:rPr>
          <w:sz w:val="28"/>
        </w:rPr>
        <w:t xml:space="preserve"> о сотрудничестве в организации медицинского</w:t>
      </w:r>
      <w:r w:rsidR="00AE7017">
        <w:rPr>
          <w:sz w:val="28"/>
        </w:rPr>
        <w:t xml:space="preserve"> обслуживания  </w:t>
      </w:r>
      <w:r>
        <w:rPr>
          <w:sz w:val="28"/>
        </w:rPr>
        <w:t>воспи</w:t>
      </w:r>
      <w:r w:rsidR="00AE7017">
        <w:rPr>
          <w:sz w:val="28"/>
        </w:rPr>
        <w:t xml:space="preserve">танников </w:t>
      </w:r>
      <w:r>
        <w:rPr>
          <w:sz w:val="28"/>
        </w:rPr>
        <w:t xml:space="preserve"> в  </w:t>
      </w:r>
      <w:r w:rsidR="00AE7017">
        <w:rPr>
          <w:sz w:val="28"/>
        </w:rPr>
        <w:t xml:space="preserve">МБДОУ  </w:t>
      </w:r>
      <w:proofErr w:type="spellStart"/>
      <w:r w:rsidR="00AE7017">
        <w:rPr>
          <w:sz w:val="28"/>
        </w:rPr>
        <w:t>г.</w:t>
      </w:r>
      <w:r>
        <w:rPr>
          <w:sz w:val="28"/>
        </w:rPr>
        <w:t>о</w:t>
      </w:r>
      <w:proofErr w:type="spellEnd"/>
      <w:r>
        <w:rPr>
          <w:sz w:val="28"/>
        </w:rPr>
        <w:t>. Мытищи</w:t>
      </w:r>
      <w:r w:rsidR="00AE7017">
        <w:rPr>
          <w:sz w:val="28"/>
        </w:rPr>
        <w:t xml:space="preserve"> от 13.12.2016г.</w:t>
      </w:r>
      <w:r>
        <w:rPr>
          <w:sz w:val="28"/>
        </w:rPr>
        <w:t>, с  ГБУЗ МО «МГДП №2», в лице главного врача Степановой С.И., действующим  на основании Устава и лицензи</w:t>
      </w:r>
      <w:r w:rsidR="00AE7017">
        <w:rPr>
          <w:sz w:val="28"/>
        </w:rPr>
        <w:t>и на медицинскую деятельность</w:t>
      </w:r>
      <w:r>
        <w:rPr>
          <w:sz w:val="28"/>
        </w:rPr>
        <w:t xml:space="preserve">. План медицинской работы проводится совместно с врачом  и медицинской сестрой. </w:t>
      </w:r>
    </w:p>
    <w:p w:rsidR="001B4B6E" w:rsidRDefault="001B4B6E" w:rsidP="001B4B6E">
      <w:pPr>
        <w:jc w:val="both"/>
        <w:rPr>
          <w:sz w:val="28"/>
        </w:rPr>
      </w:pPr>
      <w:r>
        <w:rPr>
          <w:sz w:val="28"/>
        </w:rPr>
        <w:t xml:space="preserve"> Врач - </w:t>
      </w:r>
      <w:proofErr w:type="spellStart"/>
      <w:r>
        <w:rPr>
          <w:sz w:val="28"/>
        </w:rPr>
        <w:t>Меньшакова</w:t>
      </w:r>
      <w:proofErr w:type="spellEnd"/>
      <w:r>
        <w:rPr>
          <w:sz w:val="28"/>
        </w:rPr>
        <w:t xml:space="preserve"> В.П., медсестра - Денисова Н.В.  </w:t>
      </w:r>
    </w:p>
    <w:p w:rsidR="001B4B6E" w:rsidRDefault="001B4B6E" w:rsidP="001B4B6E">
      <w:pPr>
        <w:jc w:val="both"/>
        <w:rPr>
          <w:color w:val="000000"/>
          <w:sz w:val="28"/>
          <w:szCs w:val="28"/>
        </w:rPr>
      </w:pPr>
      <w:r w:rsidRPr="004C18CE">
        <w:rPr>
          <w:sz w:val="22"/>
          <w:szCs w:val="22"/>
        </w:rPr>
        <w:lastRenderedPageBreak/>
        <w:t xml:space="preserve">    </w:t>
      </w:r>
      <w:r>
        <w:rPr>
          <w:sz w:val="22"/>
          <w:szCs w:val="22"/>
        </w:rPr>
        <w:t xml:space="preserve"> </w:t>
      </w:r>
      <w:r w:rsidRPr="004C18CE">
        <w:rPr>
          <w:sz w:val="22"/>
          <w:szCs w:val="22"/>
        </w:rPr>
        <w:t xml:space="preserve">  </w:t>
      </w:r>
      <w:r w:rsidRPr="00A0179C">
        <w:rPr>
          <w:sz w:val="28"/>
          <w:szCs w:val="28"/>
        </w:rPr>
        <w:t>В ДОУ созданы достаточно комфортные условия для гармоничного развития ребенка.</w:t>
      </w:r>
      <w:r w:rsidRPr="00A0179C">
        <w:rPr>
          <w:color w:val="000000"/>
          <w:sz w:val="28"/>
          <w:szCs w:val="28"/>
        </w:rPr>
        <w:t xml:space="preserve"> Комплексное сопровождение индивидуального развития ребенка направлено на оздоровление и культивирование здорового образа жизни,</w:t>
      </w:r>
      <w:r w:rsidRPr="00A0179C">
        <w:rPr>
          <w:color w:val="000000"/>
          <w:spacing w:val="-1"/>
          <w:sz w:val="28"/>
          <w:szCs w:val="28"/>
        </w:rPr>
        <w:t xml:space="preserve"> а также обеспечивает единство медицинского и </w:t>
      </w:r>
      <w:r w:rsidRPr="00A0179C">
        <w:rPr>
          <w:color w:val="000000"/>
          <w:sz w:val="28"/>
          <w:szCs w:val="28"/>
        </w:rPr>
        <w:t>педагогического персонала в вопросах оздоровления и развития детей дошкольного возраста</w:t>
      </w:r>
      <w:r>
        <w:rPr>
          <w:color w:val="000000"/>
          <w:sz w:val="28"/>
          <w:szCs w:val="28"/>
        </w:rPr>
        <w:t>.</w:t>
      </w:r>
    </w:p>
    <w:p w:rsidR="001B4B6E" w:rsidRDefault="001B4B6E" w:rsidP="001B4B6E">
      <w:pPr>
        <w:shd w:val="clear" w:color="auto" w:fill="FFFFFF"/>
        <w:spacing w:line="276" w:lineRule="auto"/>
        <w:ind w:firstLine="900"/>
        <w:jc w:val="center"/>
        <w:rPr>
          <w:b/>
          <w:bCs/>
          <w:color w:val="007DEB" w:themeColor="background2" w:themeShade="80"/>
          <w:sz w:val="28"/>
          <w:szCs w:val="28"/>
        </w:rPr>
      </w:pPr>
      <w:proofErr w:type="gramStart"/>
      <w:r w:rsidRPr="00EA59DD">
        <w:rPr>
          <w:b/>
          <w:bCs/>
          <w:color w:val="007DEB" w:themeColor="background2" w:themeShade="80"/>
          <w:sz w:val="28"/>
          <w:szCs w:val="28"/>
          <w:lang w:val="en-US"/>
        </w:rPr>
        <w:t>V</w:t>
      </w:r>
      <w:r w:rsidRPr="00EA59DD">
        <w:rPr>
          <w:b/>
          <w:bCs/>
          <w:color w:val="007DEB" w:themeColor="background2" w:themeShade="80"/>
          <w:sz w:val="28"/>
          <w:szCs w:val="28"/>
        </w:rPr>
        <w:t>. Результаты деятельности ДОУ.</w:t>
      </w:r>
      <w:proofErr w:type="gramEnd"/>
    </w:p>
    <w:p w:rsidR="004F7D92" w:rsidRPr="004F7D92" w:rsidRDefault="004F7D92" w:rsidP="004F7D92">
      <w:pPr>
        <w:jc w:val="center"/>
        <w:rPr>
          <w:b/>
          <w:color w:val="007DEB" w:themeColor="background2" w:themeShade="80"/>
          <w:sz w:val="28"/>
          <w:szCs w:val="28"/>
        </w:rPr>
      </w:pPr>
      <w:r w:rsidRPr="004F7D92">
        <w:rPr>
          <w:b/>
          <w:color w:val="007DEB" w:themeColor="background2" w:themeShade="80"/>
          <w:sz w:val="28"/>
          <w:szCs w:val="28"/>
        </w:rPr>
        <w:t>Организация дополнительного образования в МБДОУ №29 «Улыбка»</w:t>
      </w:r>
    </w:p>
    <w:p w:rsidR="004F7D92" w:rsidRPr="004F7D92" w:rsidRDefault="004F7D92" w:rsidP="004F7D92">
      <w:pPr>
        <w:jc w:val="center"/>
        <w:rPr>
          <w:b/>
          <w:color w:val="007DEB" w:themeColor="background2" w:themeShade="80"/>
          <w:sz w:val="28"/>
          <w:szCs w:val="28"/>
        </w:rPr>
      </w:pPr>
      <w:r w:rsidRPr="004F7D92">
        <w:rPr>
          <w:b/>
          <w:color w:val="007DEB" w:themeColor="background2" w:themeShade="80"/>
          <w:sz w:val="28"/>
          <w:szCs w:val="28"/>
        </w:rPr>
        <w:t>Бесплатные кружки</w:t>
      </w:r>
    </w:p>
    <w:tbl>
      <w:tblPr>
        <w:tblStyle w:val="ac"/>
        <w:tblW w:w="10740" w:type="dxa"/>
        <w:tblLayout w:type="fixed"/>
        <w:tblLook w:val="04A0" w:firstRow="1" w:lastRow="0" w:firstColumn="1" w:lastColumn="0" w:noHBand="0" w:noVBand="1"/>
      </w:tblPr>
      <w:tblGrid>
        <w:gridCol w:w="1418"/>
        <w:gridCol w:w="1417"/>
        <w:gridCol w:w="993"/>
        <w:gridCol w:w="992"/>
        <w:gridCol w:w="1701"/>
        <w:gridCol w:w="1559"/>
        <w:gridCol w:w="1384"/>
        <w:gridCol w:w="1276"/>
      </w:tblGrid>
      <w:tr w:rsidR="004F7D92" w:rsidRPr="0036291B" w:rsidTr="004F7D92">
        <w:trPr>
          <w:trHeight w:val="320"/>
        </w:trPr>
        <w:tc>
          <w:tcPr>
            <w:tcW w:w="1418" w:type="dxa"/>
            <w:vMerge w:val="restart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Название кружка/ 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образовательная область </w:t>
            </w:r>
          </w:p>
        </w:tc>
        <w:tc>
          <w:tcPr>
            <w:tcW w:w="1417" w:type="dxa"/>
            <w:vMerge w:val="restart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Возрастная группа</w:t>
            </w:r>
          </w:p>
        </w:tc>
        <w:tc>
          <w:tcPr>
            <w:tcW w:w="993" w:type="dxa"/>
            <w:vMerge w:val="restart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Кол-во занятий в неделю</w:t>
            </w:r>
          </w:p>
        </w:tc>
        <w:tc>
          <w:tcPr>
            <w:tcW w:w="992" w:type="dxa"/>
            <w:vMerge w:val="restart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Кол-во </w:t>
            </w:r>
            <w:proofErr w:type="gramStart"/>
            <w:r w:rsidRPr="0036291B">
              <w:rPr>
                <w:sz w:val="18"/>
                <w:szCs w:val="18"/>
              </w:rPr>
              <w:t>воспитан</w:t>
            </w:r>
            <w:proofErr w:type="gramEnd"/>
            <w:r w:rsidRPr="0036291B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  <w:vMerge w:val="restart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Руководитель кружка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ФИО/ должность</w:t>
            </w:r>
          </w:p>
        </w:tc>
        <w:tc>
          <w:tcPr>
            <w:tcW w:w="1559" w:type="dxa"/>
            <w:vMerge w:val="restart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Парциальная 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программа </w:t>
            </w:r>
          </w:p>
        </w:tc>
        <w:tc>
          <w:tcPr>
            <w:tcW w:w="2660" w:type="dxa"/>
            <w:gridSpan w:val="2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Итоги выполнения программы </w:t>
            </w:r>
          </w:p>
        </w:tc>
      </w:tr>
      <w:tr w:rsidR="004F7D92" w:rsidRPr="0036291B" w:rsidTr="004F7D92">
        <w:trPr>
          <w:trHeight w:val="368"/>
        </w:trPr>
        <w:tc>
          <w:tcPr>
            <w:tcW w:w="1418" w:type="dxa"/>
            <w:vMerge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3" w:type="dxa"/>
            <w:vMerge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384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Начало года</w:t>
            </w:r>
          </w:p>
        </w:tc>
        <w:tc>
          <w:tcPr>
            <w:tcW w:w="1276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Конец года</w:t>
            </w:r>
          </w:p>
        </w:tc>
      </w:tr>
      <w:tr w:rsidR="004F7D92" w:rsidRPr="0036291B" w:rsidTr="004F7D92">
        <w:tc>
          <w:tcPr>
            <w:tcW w:w="1418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«Соловушка»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«Художественно – эстетическое развитие»</w:t>
            </w:r>
          </w:p>
        </w:tc>
        <w:tc>
          <w:tcPr>
            <w:tcW w:w="1417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Подготовительная</w:t>
            </w:r>
            <w:proofErr w:type="gramEnd"/>
            <w:r w:rsidRPr="0036291B">
              <w:rPr>
                <w:sz w:val="18"/>
                <w:szCs w:val="18"/>
              </w:rPr>
              <w:t xml:space="preserve">   к школе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(6-7 лет)</w:t>
            </w:r>
          </w:p>
        </w:tc>
        <w:tc>
          <w:tcPr>
            <w:tcW w:w="993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18</w:t>
            </w:r>
          </w:p>
        </w:tc>
        <w:tc>
          <w:tcPr>
            <w:tcW w:w="1701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36291B">
              <w:rPr>
                <w:sz w:val="18"/>
                <w:szCs w:val="18"/>
              </w:rPr>
              <w:t>Швецова</w:t>
            </w:r>
            <w:proofErr w:type="spellEnd"/>
            <w:r w:rsidRPr="0036291B">
              <w:rPr>
                <w:sz w:val="18"/>
                <w:szCs w:val="18"/>
              </w:rPr>
              <w:t xml:space="preserve"> В.Р.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музыкальный руководитель</w:t>
            </w:r>
          </w:p>
        </w:tc>
        <w:tc>
          <w:tcPr>
            <w:tcW w:w="1559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«Вокально-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хоровая работа в детском саду»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М.Ю. </w:t>
            </w:r>
            <w:proofErr w:type="spellStart"/>
            <w:r w:rsidRPr="0036291B">
              <w:rPr>
                <w:sz w:val="18"/>
                <w:szCs w:val="18"/>
              </w:rPr>
              <w:t>Картушина</w:t>
            </w:r>
            <w:proofErr w:type="spellEnd"/>
          </w:p>
        </w:tc>
        <w:tc>
          <w:tcPr>
            <w:tcW w:w="1384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</w:t>
            </w:r>
            <w:r w:rsidRPr="0036291B">
              <w:rPr>
                <w:sz w:val="18"/>
                <w:szCs w:val="18"/>
                <w:lang w:val="en-US"/>
              </w:rPr>
              <w:t>/</w:t>
            </w:r>
            <w:r w:rsidRPr="0036291B">
              <w:rPr>
                <w:sz w:val="18"/>
                <w:szCs w:val="18"/>
              </w:rPr>
              <w:t>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  <w:lang w:val="en-US"/>
              </w:rPr>
              <w:t>/</w:t>
            </w:r>
            <w:r w:rsidRPr="0036291B">
              <w:rPr>
                <w:sz w:val="18"/>
                <w:szCs w:val="18"/>
              </w:rPr>
              <w:t>с-2(11%)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с-16(89%)</w:t>
            </w:r>
          </w:p>
        </w:tc>
        <w:tc>
          <w:tcPr>
            <w:tcW w:w="1276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</w:t>
            </w:r>
            <w:r w:rsidRPr="0036291B">
              <w:rPr>
                <w:sz w:val="18"/>
                <w:szCs w:val="18"/>
                <w:lang w:val="en-US"/>
              </w:rPr>
              <w:t>/</w:t>
            </w:r>
            <w:r w:rsidRPr="0036291B">
              <w:rPr>
                <w:sz w:val="18"/>
                <w:szCs w:val="18"/>
              </w:rPr>
              <w:t>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  <w:lang w:val="en-US"/>
              </w:rPr>
              <w:t>/</w:t>
            </w:r>
            <w:r w:rsidRPr="0036291B">
              <w:rPr>
                <w:sz w:val="18"/>
                <w:szCs w:val="18"/>
              </w:rPr>
              <w:t>с-0(0%)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с-18(100%)</w:t>
            </w:r>
          </w:p>
        </w:tc>
      </w:tr>
      <w:tr w:rsidR="004F7D92" w:rsidRPr="0036291B" w:rsidTr="004F7D92">
        <w:tc>
          <w:tcPr>
            <w:tcW w:w="1418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«Юный конструктор»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«Художественно – эстетическое развитие»</w:t>
            </w:r>
          </w:p>
        </w:tc>
        <w:tc>
          <w:tcPr>
            <w:tcW w:w="1417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Подготовительная</w:t>
            </w:r>
            <w:proofErr w:type="gramEnd"/>
            <w:r w:rsidRPr="0036291B">
              <w:rPr>
                <w:sz w:val="18"/>
                <w:szCs w:val="18"/>
              </w:rPr>
              <w:t xml:space="preserve">   к школе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(6-7 лет)</w:t>
            </w:r>
          </w:p>
        </w:tc>
        <w:tc>
          <w:tcPr>
            <w:tcW w:w="993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66</w:t>
            </w:r>
          </w:p>
        </w:tc>
        <w:tc>
          <w:tcPr>
            <w:tcW w:w="1701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Воспитатели: 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Голубева Н.А.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Климова О.В.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36291B">
              <w:rPr>
                <w:sz w:val="18"/>
                <w:szCs w:val="18"/>
              </w:rPr>
              <w:t>Акперова</w:t>
            </w:r>
            <w:proofErr w:type="spellEnd"/>
            <w:r w:rsidRPr="0036291B">
              <w:rPr>
                <w:sz w:val="18"/>
                <w:szCs w:val="18"/>
              </w:rPr>
              <w:t xml:space="preserve"> Р.Ш.</w:t>
            </w:r>
          </w:p>
        </w:tc>
        <w:tc>
          <w:tcPr>
            <w:tcW w:w="1559" w:type="dxa"/>
          </w:tcPr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 Конструирование из строительного материала». 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Л.В. </w:t>
            </w:r>
            <w:proofErr w:type="spellStart"/>
            <w:r w:rsidRPr="0036291B">
              <w:rPr>
                <w:sz w:val="18"/>
                <w:szCs w:val="18"/>
              </w:rPr>
              <w:t>Куцакова</w:t>
            </w:r>
            <w:proofErr w:type="spellEnd"/>
            <w:r w:rsidRPr="0036291B">
              <w:rPr>
                <w:sz w:val="18"/>
                <w:szCs w:val="18"/>
              </w:rPr>
              <w:t xml:space="preserve">. </w:t>
            </w:r>
          </w:p>
        </w:tc>
        <w:tc>
          <w:tcPr>
            <w:tcW w:w="1384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</w:t>
            </w:r>
            <w:r w:rsidRPr="0036291B">
              <w:rPr>
                <w:sz w:val="18"/>
                <w:szCs w:val="18"/>
                <w:lang w:val="en-US"/>
              </w:rPr>
              <w:t>/</w:t>
            </w:r>
            <w:r w:rsidRPr="0036291B">
              <w:rPr>
                <w:sz w:val="18"/>
                <w:szCs w:val="18"/>
              </w:rPr>
              <w:t>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  <w:lang w:val="en-US"/>
              </w:rPr>
              <w:t>/</w:t>
            </w:r>
            <w:r w:rsidRPr="0036291B">
              <w:rPr>
                <w:sz w:val="18"/>
                <w:szCs w:val="18"/>
              </w:rPr>
              <w:t>с-9(14%)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с-57(86%)</w:t>
            </w:r>
          </w:p>
        </w:tc>
        <w:tc>
          <w:tcPr>
            <w:tcW w:w="1276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</w:t>
            </w:r>
            <w:r w:rsidRPr="0036291B">
              <w:rPr>
                <w:sz w:val="18"/>
                <w:szCs w:val="18"/>
                <w:lang w:val="en-US"/>
              </w:rPr>
              <w:t>/</w:t>
            </w:r>
            <w:r w:rsidRPr="0036291B">
              <w:rPr>
                <w:sz w:val="18"/>
                <w:szCs w:val="18"/>
              </w:rPr>
              <w:t>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  <w:lang w:val="en-US"/>
              </w:rPr>
              <w:t>/</w:t>
            </w:r>
            <w:r w:rsidRPr="0036291B">
              <w:rPr>
                <w:sz w:val="18"/>
                <w:szCs w:val="18"/>
              </w:rPr>
              <w:t>с-0(0%)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с-66(100%)</w:t>
            </w:r>
          </w:p>
        </w:tc>
      </w:tr>
      <w:tr w:rsidR="004F7D92" w:rsidRPr="0036291B" w:rsidTr="004F7D92">
        <w:tc>
          <w:tcPr>
            <w:tcW w:w="1418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«Добрый мир»,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«Познавательное развитие»</w:t>
            </w:r>
          </w:p>
        </w:tc>
        <w:tc>
          <w:tcPr>
            <w:tcW w:w="1417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Старшая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(5-6 лет)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Подготовительная</w:t>
            </w:r>
            <w:proofErr w:type="gramEnd"/>
            <w:r w:rsidRPr="0036291B">
              <w:rPr>
                <w:sz w:val="18"/>
                <w:szCs w:val="18"/>
              </w:rPr>
              <w:t xml:space="preserve">   к школе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(6-7 лет)</w:t>
            </w:r>
          </w:p>
        </w:tc>
        <w:tc>
          <w:tcPr>
            <w:tcW w:w="993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1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66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66</w:t>
            </w:r>
          </w:p>
        </w:tc>
        <w:tc>
          <w:tcPr>
            <w:tcW w:w="1701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Воспитатели: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36291B">
              <w:rPr>
                <w:sz w:val="18"/>
                <w:szCs w:val="18"/>
              </w:rPr>
              <w:t>Жиронкина</w:t>
            </w:r>
            <w:proofErr w:type="spellEnd"/>
            <w:r w:rsidRPr="0036291B">
              <w:rPr>
                <w:sz w:val="18"/>
                <w:szCs w:val="18"/>
              </w:rPr>
              <w:t xml:space="preserve"> Т.О.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Уварова Т.М.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Морозова М.Ю.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Воспитатели: 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Голубева Н.А.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Климова О.В.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36291B">
              <w:rPr>
                <w:sz w:val="18"/>
                <w:szCs w:val="18"/>
              </w:rPr>
              <w:t>Акперова</w:t>
            </w:r>
            <w:proofErr w:type="spellEnd"/>
            <w:r w:rsidRPr="0036291B">
              <w:rPr>
                <w:sz w:val="18"/>
                <w:szCs w:val="18"/>
              </w:rPr>
              <w:t xml:space="preserve"> Р.Ш.</w:t>
            </w:r>
          </w:p>
        </w:tc>
        <w:tc>
          <w:tcPr>
            <w:tcW w:w="1559" w:type="dxa"/>
          </w:tcPr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«Добрый мир»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Православная культура для малышей. 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Автор-составитель Л.Л. Шевченко.</w:t>
            </w:r>
          </w:p>
        </w:tc>
        <w:tc>
          <w:tcPr>
            <w:tcW w:w="1384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/с-17(26%)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с-49(74%)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/с-7(11%)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с-59(89%)</w:t>
            </w:r>
          </w:p>
        </w:tc>
        <w:tc>
          <w:tcPr>
            <w:tcW w:w="1276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/с-0(0%)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с-66(100%)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/с-0(0%)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с-66(100%)</w:t>
            </w:r>
          </w:p>
        </w:tc>
      </w:tr>
      <w:tr w:rsidR="004F7D92" w:rsidRPr="0036291B" w:rsidTr="004F7D92">
        <w:trPr>
          <w:trHeight w:val="1423"/>
        </w:trPr>
        <w:tc>
          <w:tcPr>
            <w:tcW w:w="1418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ЮИД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«Социально-коммуникативное развитие»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Подготовительная</w:t>
            </w:r>
            <w:proofErr w:type="gramEnd"/>
            <w:r w:rsidRPr="0036291B">
              <w:rPr>
                <w:sz w:val="18"/>
                <w:szCs w:val="18"/>
              </w:rPr>
              <w:t xml:space="preserve">   к школе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(6-7 лет)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3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1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9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Климова О.В.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воспитатель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«Основы безопасности детей дошкольного возраста»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Р.Б. </w:t>
            </w:r>
            <w:proofErr w:type="spellStart"/>
            <w:r w:rsidRPr="0036291B">
              <w:rPr>
                <w:sz w:val="18"/>
                <w:szCs w:val="18"/>
              </w:rPr>
              <w:t>Стеркина</w:t>
            </w:r>
            <w:proofErr w:type="spellEnd"/>
            <w:r w:rsidRPr="0036291B">
              <w:rPr>
                <w:sz w:val="18"/>
                <w:szCs w:val="18"/>
              </w:rPr>
              <w:t xml:space="preserve">, 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О.Л. Князева</w:t>
            </w:r>
          </w:p>
        </w:tc>
        <w:tc>
          <w:tcPr>
            <w:tcW w:w="1384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с-9(100%)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/с-0(0%)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с-9(100%)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</w:p>
        </w:tc>
      </w:tr>
      <w:tr w:rsidR="004F7D92" w:rsidRPr="0036291B" w:rsidTr="004F7D92">
        <w:trPr>
          <w:trHeight w:val="1447"/>
        </w:trPr>
        <w:tc>
          <w:tcPr>
            <w:tcW w:w="1418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«Цветик - </w:t>
            </w:r>
            <w:proofErr w:type="spellStart"/>
            <w:r w:rsidRPr="0036291B">
              <w:rPr>
                <w:sz w:val="18"/>
                <w:szCs w:val="18"/>
              </w:rPr>
              <w:t>семицветик</w:t>
            </w:r>
            <w:proofErr w:type="spellEnd"/>
            <w:r w:rsidRPr="0036291B">
              <w:rPr>
                <w:sz w:val="18"/>
                <w:szCs w:val="18"/>
              </w:rPr>
              <w:t>»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«Социально – коммуникативное развитие»</w:t>
            </w:r>
          </w:p>
        </w:tc>
        <w:tc>
          <w:tcPr>
            <w:tcW w:w="1417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Старшая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 (5-6 лет)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Подготовительная</w:t>
            </w:r>
            <w:proofErr w:type="gramEnd"/>
            <w:r w:rsidRPr="0036291B">
              <w:rPr>
                <w:sz w:val="18"/>
                <w:szCs w:val="18"/>
              </w:rPr>
              <w:t xml:space="preserve">   к школе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(6-7 лет)</w:t>
            </w:r>
          </w:p>
        </w:tc>
        <w:tc>
          <w:tcPr>
            <w:tcW w:w="993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1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1</w:t>
            </w:r>
          </w:p>
        </w:tc>
        <w:tc>
          <w:tcPr>
            <w:tcW w:w="992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42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21</w:t>
            </w:r>
          </w:p>
        </w:tc>
        <w:tc>
          <w:tcPr>
            <w:tcW w:w="1701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36291B">
              <w:rPr>
                <w:sz w:val="18"/>
                <w:szCs w:val="18"/>
              </w:rPr>
              <w:t>Абдусаламова</w:t>
            </w:r>
            <w:proofErr w:type="spellEnd"/>
            <w:r w:rsidRPr="0036291B">
              <w:rPr>
                <w:sz w:val="18"/>
                <w:szCs w:val="18"/>
              </w:rPr>
              <w:t xml:space="preserve"> Н.А.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педагог-психолог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Программа психологических занятий для дошкольников «Цветик – </w:t>
            </w:r>
            <w:proofErr w:type="spellStart"/>
            <w:r w:rsidRPr="0036291B">
              <w:rPr>
                <w:sz w:val="18"/>
                <w:szCs w:val="18"/>
              </w:rPr>
              <w:t>семицветик</w:t>
            </w:r>
            <w:proofErr w:type="spellEnd"/>
            <w:r w:rsidRPr="0036291B">
              <w:rPr>
                <w:sz w:val="18"/>
                <w:szCs w:val="18"/>
              </w:rPr>
              <w:t>»</w:t>
            </w:r>
          </w:p>
          <w:p w:rsidR="004F7D92" w:rsidRPr="0036291B" w:rsidRDefault="004F7D92" w:rsidP="00BA0ADA">
            <w:pPr>
              <w:jc w:val="center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 xml:space="preserve">Н.Ю. </w:t>
            </w:r>
            <w:proofErr w:type="spellStart"/>
            <w:r w:rsidRPr="0036291B">
              <w:rPr>
                <w:sz w:val="18"/>
                <w:szCs w:val="18"/>
              </w:rPr>
              <w:t>Куражева</w:t>
            </w:r>
            <w:proofErr w:type="spellEnd"/>
          </w:p>
        </w:tc>
        <w:tc>
          <w:tcPr>
            <w:tcW w:w="1384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/с-12(29%)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с-30(71%)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/с-2(10%)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с-19(90%)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/с-3(7%)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с-39(93%)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н/с-0(0%)</w:t>
            </w:r>
          </w:p>
          <w:p w:rsidR="004F7D92" w:rsidRPr="0036291B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36291B">
              <w:rPr>
                <w:sz w:val="18"/>
                <w:szCs w:val="18"/>
              </w:rPr>
              <w:t>ч</w:t>
            </w:r>
            <w:proofErr w:type="gramEnd"/>
            <w:r w:rsidRPr="0036291B">
              <w:rPr>
                <w:sz w:val="18"/>
                <w:szCs w:val="18"/>
              </w:rPr>
              <w:t>/с-0(0%)</w:t>
            </w:r>
          </w:p>
          <w:p w:rsidR="004F7D92" w:rsidRPr="0036291B" w:rsidRDefault="004F7D92" w:rsidP="00BA0ADA">
            <w:pPr>
              <w:rPr>
                <w:sz w:val="18"/>
                <w:szCs w:val="18"/>
              </w:rPr>
            </w:pPr>
            <w:r w:rsidRPr="0036291B">
              <w:rPr>
                <w:sz w:val="18"/>
                <w:szCs w:val="18"/>
              </w:rPr>
              <w:t>с-21(100%)</w:t>
            </w:r>
          </w:p>
        </w:tc>
      </w:tr>
    </w:tbl>
    <w:p w:rsidR="00F32D67" w:rsidRPr="0082255B" w:rsidRDefault="00F32D67" w:rsidP="00F32D67">
      <w:pPr>
        <w:jc w:val="right"/>
        <w:rPr>
          <w:color w:val="007DEB" w:themeColor="background2" w:themeShade="80"/>
        </w:rPr>
      </w:pPr>
      <w:r w:rsidRPr="0082255B">
        <w:rPr>
          <w:b/>
          <w:bCs/>
          <w:color w:val="007DEB" w:themeColor="background2" w:themeShade="80"/>
        </w:rPr>
        <w:t>Таблица №</w:t>
      </w:r>
      <w:r>
        <w:rPr>
          <w:b/>
          <w:bCs/>
          <w:color w:val="007DEB" w:themeColor="background2" w:themeShade="80"/>
        </w:rPr>
        <w:t>7</w:t>
      </w:r>
      <w:r w:rsidRPr="0082255B">
        <w:rPr>
          <w:color w:val="007DEB" w:themeColor="background2" w:themeShade="80"/>
        </w:rPr>
        <w:t xml:space="preserve"> </w:t>
      </w:r>
    </w:p>
    <w:p w:rsidR="00F32D67" w:rsidRDefault="00F32D67" w:rsidP="00F32D67">
      <w:pPr>
        <w:jc w:val="right"/>
        <w:rPr>
          <w:sz w:val="20"/>
          <w:szCs w:val="20"/>
        </w:rPr>
      </w:pPr>
    </w:p>
    <w:p w:rsidR="004F7D92" w:rsidRPr="0036291B" w:rsidRDefault="004F7D92" w:rsidP="004F7D92">
      <w:pPr>
        <w:jc w:val="center"/>
        <w:rPr>
          <w:sz w:val="20"/>
          <w:szCs w:val="20"/>
        </w:rPr>
      </w:pPr>
      <w:r w:rsidRPr="0036291B">
        <w:rPr>
          <w:sz w:val="20"/>
          <w:szCs w:val="20"/>
        </w:rPr>
        <w:t>66 детей (с 5 до 6 лет)</w:t>
      </w:r>
      <w:r w:rsidR="00F32D67">
        <w:rPr>
          <w:sz w:val="20"/>
          <w:szCs w:val="20"/>
        </w:rPr>
        <w:t xml:space="preserve"> </w:t>
      </w:r>
    </w:p>
    <w:p w:rsidR="004F7D92" w:rsidRPr="0036291B" w:rsidRDefault="004F7D92" w:rsidP="004F7D92">
      <w:pPr>
        <w:jc w:val="center"/>
        <w:rPr>
          <w:sz w:val="20"/>
          <w:szCs w:val="20"/>
        </w:rPr>
      </w:pPr>
      <w:r w:rsidRPr="0036291B">
        <w:rPr>
          <w:sz w:val="20"/>
          <w:szCs w:val="20"/>
        </w:rPr>
        <w:t>66 детей (с 6 до 7 лет)</w:t>
      </w:r>
    </w:p>
    <w:p w:rsidR="004F7D92" w:rsidRPr="0036291B" w:rsidRDefault="004F7D92" w:rsidP="004F7D92">
      <w:pPr>
        <w:rPr>
          <w:sz w:val="20"/>
          <w:szCs w:val="20"/>
        </w:rPr>
      </w:pPr>
      <w:r w:rsidRPr="0036291B">
        <w:rPr>
          <w:sz w:val="20"/>
          <w:szCs w:val="20"/>
        </w:rPr>
        <w:t xml:space="preserve">                                                                 </w:t>
      </w:r>
      <w:r>
        <w:rPr>
          <w:sz w:val="20"/>
          <w:szCs w:val="20"/>
        </w:rPr>
        <w:t xml:space="preserve">                      </w:t>
      </w:r>
      <w:r w:rsidRPr="0036291B">
        <w:rPr>
          <w:sz w:val="20"/>
          <w:szCs w:val="20"/>
        </w:rPr>
        <w:t>Всего детей - 132</w:t>
      </w:r>
    </w:p>
    <w:p w:rsidR="004F7D92" w:rsidRPr="004F7D92" w:rsidRDefault="004F7D92" w:rsidP="004F7D92">
      <w:pPr>
        <w:jc w:val="center"/>
        <w:rPr>
          <w:b/>
          <w:color w:val="007DEB" w:themeColor="background2" w:themeShade="80"/>
        </w:rPr>
      </w:pPr>
      <w:r w:rsidRPr="004F7D92">
        <w:rPr>
          <w:b/>
          <w:color w:val="007DEB" w:themeColor="background2" w:themeShade="80"/>
        </w:rPr>
        <w:t>Платные кружки</w:t>
      </w:r>
    </w:p>
    <w:tbl>
      <w:tblPr>
        <w:tblStyle w:val="ac"/>
        <w:tblW w:w="10774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418"/>
        <w:gridCol w:w="1418"/>
        <w:gridCol w:w="992"/>
        <w:gridCol w:w="935"/>
        <w:gridCol w:w="1758"/>
        <w:gridCol w:w="1559"/>
        <w:gridCol w:w="1418"/>
        <w:gridCol w:w="1276"/>
      </w:tblGrid>
      <w:tr w:rsidR="004F7D92" w:rsidRPr="0036291B" w:rsidTr="004F7D92">
        <w:trPr>
          <w:trHeight w:val="272"/>
        </w:trPr>
        <w:tc>
          <w:tcPr>
            <w:tcW w:w="1418" w:type="dxa"/>
            <w:vMerge w:val="restart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Название кружка </w:t>
            </w:r>
          </w:p>
        </w:tc>
        <w:tc>
          <w:tcPr>
            <w:tcW w:w="1418" w:type="dxa"/>
            <w:vMerge w:val="restart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Возрастная группа</w:t>
            </w:r>
          </w:p>
        </w:tc>
        <w:tc>
          <w:tcPr>
            <w:tcW w:w="992" w:type="dxa"/>
            <w:vMerge w:val="restart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Кол-во занятий в неделю</w:t>
            </w:r>
          </w:p>
        </w:tc>
        <w:tc>
          <w:tcPr>
            <w:tcW w:w="935" w:type="dxa"/>
            <w:vMerge w:val="restart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Кол-во воспитанников</w:t>
            </w:r>
          </w:p>
        </w:tc>
        <w:tc>
          <w:tcPr>
            <w:tcW w:w="1758" w:type="dxa"/>
            <w:vMerge w:val="restart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Руководитель кружка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ФИО/ должность</w:t>
            </w:r>
          </w:p>
        </w:tc>
        <w:tc>
          <w:tcPr>
            <w:tcW w:w="1559" w:type="dxa"/>
            <w:vMerge w:val="restart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 Парциальная 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программа</w:t>
            </w:r>
          </w:p>
        </w:tc>
        <w:tc>
          <w:tcPr>
            <w:tcW w:w="2694" w:type="dxa"/>
            <w:gridSpan w:val="2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Итоги выполнения программы</w:t>
            </w:r>
          </w:p>
        </w:tc>
      </w:tr>
      <w:tr w:rsidR="004F7D92" w:rsidRPr="0036291B" w:rsidTr="004F7D92">
        <w:trPr>
          <w:trHeight w:val="415"/>
        </w:trPr>
        <w:tc>
          <w:tcPr>
            <w:tcW w:w="1418" w:type="dxa"/>
            <w:vMerge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vMerge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35" w:type="dxa"/>
            <w:vMerge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58" w:type="dxa"/>
            <w:vMerge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vMerge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Начало года</w:t>
            </w:r>
          </w:p>
        </w:tc>
        <w:tc>
          <w:tcPr>
            <w:tcW w:w="1276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Конец года</w:t>
            </w:r>
          </w:p>
        </w:tc>
      </w:tr>
      <w:tr w:rsidR="004F7D92" w:rsidRPr="0036291B" w:rsidTr="004F7D92">
        <w:trPr>
          <w:trHeight w:val="144"/>
        </w:trPr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«Говори правильно»</w:t>
            </w: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Средняя 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4 до 5 лет)</w:t>
            </w:r>
          </w:p>
        </w:tc>
        <w:tc>
          <w:tcPr>
            <w:tcW w:w="992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2</w:t>
            </w:r>
          </w:p>
        </w:tc>
        <w:tc>
          <w:tcPr>
            <w:tcW w:w="935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12</w:t>
            </w:r>
          </w:p>
        </w:tc>
        <w:tc>
          <w:tcPr>
            <w:tcW w:w="175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Комарова Е.В.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учитель - логопед</w:t>
            </w:r>
          </w:p>
        </w:tc>
        <w:tc>
          <w:tcPr>
            <w:tcW w:w="1559" w:type="dxa"/>
          </w:tcPr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«</w:t>
            </w:r>
            <w:proofErr w:type="spellStart"/>
            <w:r w:rsidRPr="00D977B7">
              <w:rPr>
                <w:sz w:val="18"/>
                <w:szCs w:val="18"/>
              </w:rPr>
              <w:t>Коррекционно</w:t>
            </w:r>
            <w:proofErr w:type="spellEnd"/>
            <w:r w:rsidRPr="00D977B7">
              <w:rPr>
                <w:sz w:val="18"/>
                <w:szCs w:val="18"/>
              </w:rPr>
              <w:t xml:space="preserve"> – развивающей работы для детей с общим недоразвитием речи (с 4 до 5 лет) Н.В. </w:t>
            </w:r>
            <w:proofErr w:type="spellStart"/>
            <w:r w:rsidRPr="00D977B7">
              <w:rPr>
                <w:sz w:val="18"/>
                <w:szCs w:val="18"/>
              </w:rPr>
              <w:t>Нищева</w:t>
            </w:r>
            <w:proofErr w:type="spellEnd"/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</w:t>
            </w:r>
            <w:r w:rsidRPr="00D977B7">
              <w:rPr>
                <w:sz w:val="18"/>
                <w:szCs w:val="18"/>
                <w:lang w:val="en-US"/>
              </w:rPr>
              <w:t>/</w:t>
            </w:r>
            <w:r w:rsidRPr="00D977B7">
              <w:rPr>
                <w:sz w:val="18"/>
                <w:szCs w:val="18"/>
              </w:rPr>
              <w:t>с-1(8%)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  <w:lang w:val="en-US"/>
              </w:rPr>
              <w:t>/</w:t>
            </w:r>
            <w:r w:rsidRPr="00D977B7">
              <w:rPr>
                <w:sz w:val="18"/>
                <w:szCs w:val="18"/>
              </w:rPr>
              <w:t>с-9(75%)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с-2(17%)</w:t>
            </w:r>
          </w:p>
        </w:tc>
        <w:tc>
          <w:tcPr>
            <w:tcW w:w="1276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</w:t>
            </w:r>
            <w:r w:rsidRPr="00D977B7">
              <w:rPr>
                <w:sz w:val="18"/>
                <w:szCs w:val="18"/>
                <w:lang w:val="en-US"/>
              </w:rPr>
              <w:t>/</w:t>
            </w:r>
            <w:r w:rsidRPr="00D977B7">
              <w:rPr>
                <w:sz w:val="18"/>
                <w:szCs w:val="18"/>
              </w:rPr>
              <w:t>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  <w:lang w:val="en-US"/>
              </w:rPr>
              <w:t>/</w:t>
            </w:r>
            <w:r w:rsidRPr="00D977B7">
              <w:rPr>
                <w:sz w:val="18"/>
                <w:szCs w:val="18"/>
              </w:rPr>
              <w:t>с-9(75%)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с-3(25%)</w:t>
            </w:r>
          </w:p>
        </w:tc>
      </w:tr>
      <w:tr w:rsidR="004F7D92" w:rsidRPr="0036291B" w:rsidTr="004F7D92">
        <w:trPr>
          <w:trHeight w:val="144"/>
        </w:trPr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«Цветик – </w:t>
            </w:r>
            <w:proofErr w:type="spellStart"/>
            <w:r w:rsidRPr="00D977B7">
              <w:rPr>
                <w:sz w:val="18"/>
                <w:szCs w:val="18"/>
              </w:rPr>
              <w:t>семицветик</w:t>
            </w:r>
            <w:proofErr w:type="spellEnd"/>
            <w:r w:rsidRPr="00D977B7">
              <w:rPr>
                <w:sz w:val="18"/>
                <w:szCs w:val="18"/>
              </w:rPr>
              <w:t>»</w:t>
            </w: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2-я младшая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3 до 4 лет)</w:t>
            </w:r>
          </w:p>
        </w:tc>
        <w:tc>
          <w:tcPr>
            <w:tcW w:w="992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1</w:t>
            </w:r>
          </w:p>
        </w:tc>
        <w:tc>
          <w:tcPr>
            <w:tcW w:w="935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18</w:t>
            </w:r>
          </w:p>
        </w:tc>
        <w:tc>
          <w:tcPr>
            <w:tcW w:w="175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D977B7">
              <w:rPr>
                <w:sz w:val="18"/>
                <w:szCs w:val="18"/>
              </w:rPr>
              <w:t>Абдусаламова</w:t>
            </w:r>
            <w:proofErr w:type="spellEnd"/>
            <w:r w:rsidRPr="00D977B7">
              <w:rPr>
                <w:sz w:val="18"/>
                <w:szCs w:val="18"/>
              </w:rPr>
              <w:t xml:space="preserve"> Н.А.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педагог - психолог</w:t>
            </w:r>
          </w:p>
        </w:tc>
        <w:tc>
          <w:tcPr>
            <w:tcW w:w="1559" w:type="dxa"/>
          </w:tcPr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Программа психологических занятий для дошкольников </w:t>
            </w:r>
            <w:r w:rsidRPr="00D977B7">
              <w:rPr>
                <w:sz w:val="18"/>
                <w:szCs w:val="18"/>
              </w:rPr>
              <w:lastRenderedPageBreak/>
              <w:t xml:space="preserve">«Цветик – </w:t>
            </w:r>
            <w:proofErr w:type="spellStart"/>
            <w:r w:rsidRPr="00D977B7">
              <w:rPr>
                <w:sz w:val="18"/>
                <w:szCs w:val="18"/>
              </w:rPr>
              <w:t>семицветик</w:t>
            </w:r>
            <w:proofErr w:type="spellEnd"/>
            <w:r w:rsidRPr="00D977B7">
              <w:rPr>
                <w:sz w:val="18"/>
                <w:szCs w:val="18"/>
              </w:rPr>
              <w:t>»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Н.Ю. </w:t>
            </w:r>
            <w:proofErr w:type="spellStart"/>
            <w:r w:rsidRPr="00D977B7">
              <w:rPr>
                <w:sz w:val="18"/>
                <w:szCs w:val="18"/>
              </w:rPr>
              <w:t>Куражева</w:t>
            </w:r>
            <w:proofErr w:type="spellEnd"/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lastRenderedPageBreak/>
              <w:t>н</w:t>
            </w:r>
            <w:r w:rsidRPr="00D977B7">
              <w:rPr>
                <w:sz w:val="18"/>
                <w:szCs w:val="18"/>
                <w:lang w:val="en-US"/>
              </w:rPr>
              <w:t>/</w:t>
            </w:r>
            <w:r w:rsidRPr="00D977B7">
              <w:rPr>
                <w:sz w:val="18"/>
                <w:szCs w:val="18"/>
              </w:rPr>
              <w:t>с-1(5%)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  <w:lang w:val="en-US"/>
              </w:rPr>
              <w:t>/</w:t>
            </w:r>
            <w:r w:rsidRPr="00D977B7">
              <w:rPr>
                <w:sz w:val="18"/>
                <w:szCs w:val="18"/>
              </w:rPr>
              <w:t>с-7(39%)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с-10(56%)</w:t>
            </w:r>
          </w:p>
        </w:tc>
        <w:tc>
          <w:tcPr>
            <w:tcW w:w="1276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</w:t>
            </w:r>
            <w:r w:rsidRPr="00D977B7">
              <w:rPr>
                <w:sz w:val="18"/>
                <w:szCs w:val="18"/>
                <w:lang w:val="en-US"/>
              </w:rPr>
              <w:t>/</w:t>
            </w:r>
            <w:r w:rsidRPr="00D977B7">
              <w:rPr>
                <w:sz w:val="18"/>
                <w:szCs w:val="18"/>
              </w:rPr>
              <w:t>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  <w:lang w:val="en-US"/>
              </w:rPr>
              <w:t>/</w:t>
            </w:r>
            <w:r w:rsidRPr="00D977B7">
              <w:rPr>
                <w:sz w:val="18"/>
                <w:szCs w:val="18"/>
              </w:rPr>
              <w:t>с-4(22%)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с-14(78%)</w:t>
            </w:r>
          </w:p>
        </w:tc>
      </w:tr>
      <w:tr w:rsidR="004F7D92" w:rsidRPr="0036291B" w:rsidTr="004F7D92">
        <w:trPr>
          <w:trHeight w:val="2265"/>
        </w:trPr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lastRenderedPageBreak/>
              <w:t>«Забава»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Средняя группа 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4 до 5 лет)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Старшая группа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5 до 6 лет)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Подготовительная к школе группа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6 до 7 лет)</w:t>
            </w:r>
          </w:p>
        </w:tc>
        <w:tc>
          <w:tcPr>
            <w:tcW w:w="992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1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35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18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25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33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5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D977B7">
              <w:rPr>
                <w:sz w:val="18"/>
                <w:szCs w:val="18"/>
              </w:rPr>
              <w:t>Гура</w:t>
            </w:r>
            <w:proofErr w:type="spellEnd"/>
            <w:r w:rsidRPr="00D977B7">
              <w:rPr>
                <w:sz w:val="18"/>
                <w:szCs w:val="18"/>
              </w:rPr>
              <w:t xml:space="preserve"> Е.В. музыкальный руководитель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«Оберег» Программа комплексного изучения музыкального фольклора в детском саду Е.Г. </w:t>
            </w:r>
            <w:proofErr w:type="spellStart"/>
            <w:r w:rsidRPr="00D977B7">
              <w:rPr>
                <w:sz w:val="18"/>
                <w:szCs w:val="18"/>
              </w:rPr>
              <w:t>Боронина</w:t>
            </w:r>
            <w:proofErr w:type="spellEnd"/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/с-8(44%)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с-10(56%)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/с-7(28%)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с-18(72%)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/с-4(12%)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с-29(88%)</w:t>
            </w:r>
          </w:p>
        </w:tc>
        <w:tc>
          <w:tcPr>
            <w:tcW w:w="1276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/с-0(0%)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с-18(100%)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/с-3(12%)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с-22(88%)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  <w:p w:rsidR="004F7D92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с-33(100%)</w:t>
            </w:r>
          </w:p>
        </w:tc>
      </w:tr>
      <w:tr w:rsidR="004F7D92" w:rsidRPr="0036291B" w:rsidTr="004F7D92">
        <w:trPr>
          <w:trHeight w:val="1038"/>
        </w:trPr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«Ритмическая мозаика»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Подготовительная к школе группа 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6 до 7лет)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1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35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27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5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D977B7">
              <w:rPr>
                <w:sz w:val="18"/>
                <w:szCs w:val="18"/>
              </w:rPr>
              <w:t>Карасёва</w:t>
            </w:r>
            <w:proofErr w:type="spellEnd"/>
            <w:r w:rsidRPr="00D977B7">
              <w:rPr>
                <w:sz w:val="18"/>
                <w:szCs w:val="18"/>
              </w:rPr>
              <w:t xml:space="preserve"> И.Н.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инструктор по физкультуре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:rsidR="004F7D92" w:rsidRDefault="004F7D92" w:rsidP="00BA0ADA">
            <w:pPr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«Ритмическая мозаика»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А.И. Бурениной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/с-9(33%)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с-18(67%)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/с-2(7%)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с-25(93%)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</w:tc>
      </w:tr>
      <w:tr w:rsidR="004F7D92" w:rsidRPr="0036291B" w:rsidTr="004F7D92">
        <w:trPr>
          <w:trHeight w:val="1569"/>
        </w:trPr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«Маленькие волшебники»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2-я младшая группа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3 до 4 лет)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1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35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42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5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D977B7">
              <w:rPr>
                <w:sz w:val="18"/>
                <w:szCs w:val="18"/>
              </w:rPr>
              <w:t>Швецова</w:t>
            </w:r>
            <w:proofErr w:type="spellEnd"/>
            <w:r w:rsidRPr="00D977B7">
              <w:rPr>
                <w:sz w:val="18"/>
                <w:szCs w:val="18"/>
              </w:rPr>
              <w:t xml:space="preserve"> В.Р.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музыкальный руководитель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Программа музыкального образования детей раннего и дошкольного возраста. «Камертон»</w:t>
            </w:r>
          </w:p>
          <w:p w:rsidR="004F7D92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Э.П. Костина</w:t>
            </w: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/с-13(31%)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с-29(69%)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/с-4(10%)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с-38(90%)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</w:tc>
      </w:tr>
      <w:tr w:rsidR="004F7D92" w:rsidRPr="0036291B" w:rsidTr="004F7D92">
        <w:trPr>
          <w:trHeight w:val="1695"/>
        </w:trPr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«Пластика»</w:t>
            </w: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Средняя группа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4 до 5 лет)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Старшая группа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5 до 6 лет)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1</w:t>
            </w:r>
          </w:p>
        </w:tc>
        <w:tc>
          <w:tcPr>
            <w:tcW w:w="935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37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39</w:t>
            </w:r>
          </w:p>
        </w:tc>
        <w:tc>
          <w:tcPr>
            <w:tcW w:w="175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proofErr w:type="spellStart"/>
            <w:r w:rsidRPr="00D977B7">
              <w:rPr>
                <w:sz w:val="18"/>
                <w:szCs w:val="18"/>
              </w:rPr>
              <w:t>Карасёва</w:t>
            </w:r>
            <w:proofErr w:type="spellEnd"/>
            <w:r w:rsidRPr="00D977B7">
              <w:rPr>
                <w:sz w:val="18"/>
                <w:szCs w:val="18"/>
              </w:rPr>
              <w:t xml:space="preserve"> И.Н.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инструктор по физкультуре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Программа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«СА-ФИ-ДАНСЕ» - танцевально-игровая гимнастика для детей.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Ж.Е. </w:t>
            </w:r>
            <w:proofErr w:type="spellStart"/>
            <w:r w:rsidRPr="00D977B7">
              <w:rPr>
                <w:sz w:val="18"/>
                <w:szCs w:val="18"/>
              </w:rPr>
              <w:t>Фирилева</w:t>
            </w:r>
            <w:proofErr w:type="spellEnd"/>
            <w:r w:rsidRPr="00D977B7">
              <w:rPr>
                <w:sz w:val="18"/>
                <w:szCs w:val="18"/>
              </w:rPr>
              <w:t>, Е.Г. Сайкина.</w:t>
            </w: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/с-9(24%)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с-28(76%)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/с-7(18%)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с-32(82%)</w:t>
            </w:r>
          </w:p>
        </w:tc>
        <w:tc>
          <w:tcPr>
            <w:tcW w:w="1276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/с-3(8%)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с-34(92%)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/с-0(0%)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с-39(100%)</w:t>
            </w:r>
          </w:p>
        </w:tc>
      </w:tr>
      <w:tr w:rsidR="004F7D92" w:rsidRPr="0036291B" w:rsidTr="004F7D92">
        <w:trPr>
          <w:trHeight w:val="1453"/>
        </w:trPr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rFonts w:eastAsia="Calibri"/>
                <w:sz w:val="18"/>
                <w:szCs w:val="18"/>
              </w:rPr>
              <w:t xml:space="preserve"> </w:t>
            </w:r>
            <w:r w:rsidRPr="00D977B7">
              <w:rPr>
                <w:sz w:val="18"/>
                <w:szCs w:val="18"/>
              </w:rPr>
              <w:t>«Волшебная кисточка»</w:t>
            </w: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средняя</w:t>
            </w:r>
          </w:p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(с 4 до 5 лет)</w:t>
            </w:r>
          </w:p>
        </w:tc>
        <w:tc>
          <w:tcPr>
            <w:tcW w:w="992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2</w:t>
            </w:r>
          </w:p>
        </w:tc>
        <w:tc>
          <w:tcPr>
            <w:tcW w:w="935" w:type="dxa"/>
          </w:tcPr>
          <w:p w:rsidR="004F7D92" w:rsidRPr="00D977B7" w:rsidRDefault="004F7D92" w:rsidP="00BA0ADA">
            <w:pPr>
              <w:jc w:val="center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41</w:t>
            </w:r>
          </w:p>
        </w:tc>
        <w:tc>
          <w:tcPr>
            <w:tcW w:w="1758" w:type="dxa"/>
          </w:tcPr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Агаларова С.Ф.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воспитатель</w:t>
            </w:r>
          </w:p>
        </w:tc>
        <w:tc>
          <w:tcPr>
            <w:tcW w:w="1559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 xml:space="preserve">«Художественно-эстетическое развитие ребёнка раннего дошкольного возраста» 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О.Э. Литвинова</w:t>
            </w:r>
          </w:p>
        </w:tc>
        <w:tc>
          <w:tcPr>
            <w:tcW w:w="1418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/с-12(29%)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с-29(71%)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н/с-0(0%)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proofErr w:type="gramStart"/>
            <w:r w:rsidRPr="00D977B7">
              <w:rPr>
                <w:sz w:val="18"/>
                <w:szCs w:val="18"/>
              </w:rPr>
              <w:t>ч</w:t>
            </w:r>
            <w:proofErr w:type="gramEnd"/>
            <w:r w:rsidRPr="00D977B7">
              <w:rPr>
                <w:sz w:val="18"/>
                <w:szCs w:val="18"/>
              </w:rPr>
              <w:t>/с-5(12%)</w:t>
            </w: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  <w:r w:rsidRPr="00D977B7">
              <w:rPr>
                <w:sz w:val="18"/>
                <w:szCs w:val="18"/>
              </w:rPr>
              <w:t>с-36(88%)</w:t>
            </w:r>
          </w:p>
          <w:p w:rsidR="004F7D92" w:rsidRPr="00D977B7" w:rsidRDefault="004F7D92" w:rsidP="00BA0ADA">
            <w:pPr>
              <w:rPr>
                <w:sz w:val="18"/>
                <w:szCs w:val="18"/>
              </w:rPr>
            </w:pPr>
          </w:p>
          <w:p w:rsidR="004F7D92" w:rsidRPr="00D977B7" w:rsidRDefault="004F7D92" w:rsidP="00BA0ADA">
            <w:pPr>
              <w:jc w:val="both"/>
              <w:rPr>
                <w:sz w:val="18"/>
                <w:szCs w:val="18"/>
              </w:rPr>
            </w:pPr>
          </w:p>
        </w:tc>
      </w:tr>
    </w:tbl>
    <w:p w:rsidR="004F7D92" w:rsidRPr="004F7D92" w:rsidRDefault="004F7D92" w:rsidP="004F7D92">
      <w:pPr>
        <w:jc w:val="right"/>
        <w:rPr>
          <w:b/>
          <w:bCs/>
          <w:color w:val="007DEB" w:themeColor="background2" w:themeShade="80"/>
        </w:rPr>
      </w:pPr>
      <w:r w:rsidRPr="004F7D92">
        <w:rPr>
          <w:b/>
          <w:bCs/>
          <w:color w:val="007DEB" w:themeColor="background2" w:themeShade="80"/>
        </w:rPr>
        <w:t>Таблица №8</w:t>
      </w:r>
    </w:p>
    <w:p w:rsidR="004F7D92" w:rsidRPr="002D0D08" w:rsidRDefault="004F7D92" w:rsidP="004F7D92">
      <w:pPr>
        <w:jc w:val="center"/>
        <w:rPr>
          <w:sz w:val="20"/>
          <w:szCs w:val="20"/>
        </w:rPr>
      </w:pPr>
      <w:r w:rsidRPr="002D0D08">
        <w:rPr>
          <w:sz w:val="20"/>
          <w:szCs w:val="20"/>
        </w:rPr>
        <w:t>60  детей (с 3 до 4 лет)</w:t>
      </w:r>
    </w:p>
    <w:p w:rsidR="004F7D92" w:rsidRPr="002D0D08" w:rsidRDefault="004F7D92" w:rsidP="004F7D92">
      <w:pPr>
        <w:jc w:val="center"/>
        <w:rPr>
          <w:sz w:val="20"/>
          <w:szCs w:val="20"/>
        </w:rPr>
      </w:pPr>
      <w:r w:rsidRPr="002D0D08">
        <w:rPr>
          <w:sz w:val="20"/>
          <w:szCs w:val="20"/>
        </w:rPr>
        <w:t>108 детей (с 4 до 5 лет)</w:t>
      </w:r>
    </w:p>
    <w:p w:rsidR="004F7D92" w:rsidRPr="002D0D08" w:rsidRDefault="004F7D92" w:rsidP="004F7D92">
      <w:pPr>
        <w:jc w:val="center"/>
        <w:rPr>
          <w:sz w:val="20"/>
          <w:szCs w:val="20"/>
        </w:rPr>
      </w:pPr>
      <w:r w:rsidRPr="002D0D08">
        <w:rPr>
          <w:sz w:val="20"/>
          <w:szCs w:val="20"/>
        </w:rPr>
        <w:t>64 детей (с 5 до 6 лет)</w:t>
      </w:r>
    </w:p>
    <w:p w:rsidR="004F7D92" w:rsidRPr="002D0D08" w:rsidRDefault="004F7D92" w:rsidP="004F7D92">
      <w:pPr>
        <w:jc w:val="center"/>
        <w:rPr>
          <w:sz w:val="20"/>
          <w:szCs w:val="20"/>
        </w:rPr>
      </w:pPr>
      <w:r w:rsidRPr="002D0D08">
        <w:rPr>
          <w:sz w:val="20"/>
          <w:szCs w:val="20"/>
        </w:rPr>
        <w:t xml:space="preserve"> 60  детей  (с 6 до 7 лет)</w:t>
      </w:r>
    </w:p>
    <w:p w:rsidR="004F7D92" w:rsidRDefault="004F7D92" w:rsidP="004F7D92">
      <w:pPr>
        <w:shd w:val="clear" w:color="auto" w:fill="FFFFFF"/>
        <w:tabs>
          <w:tab w:val="left" w:pos="5569"/>
        </w:tabs>
        <w:spacing w:line="276" w:lineRule="auto"/>
        <w:jc w:val="both"/>
        <w:rPr>
          <w:color w:val="000000"/>
          <w:sz w:val="28"/>
          <w:szCs w:val="28"/>
        </w:rPr>
      </w:pPr>
      <w:r w:rsidRPr="003A0AFE">
        <w:rPr>
          <w:color w:val="4E5B6F" w:themeColor="text2"/>
          <w:sz w:val="28"/>
          <w:szCs w:val="28"/>
        </w:rPr>
        <w:t xml:space="preserve">   </w:t>
      </w:r>
      <w:r>
        <w:rPr>
          <w:color w:val="000000"/>
          <w:sz w:val="28"/>
          <w:szCs w:val="28"/>
        </w:rPr>
        <w:t xml:space="preserve">    Весь материал на кружках преподносится детям в игровой форме. Это делает их более яркими и, как следствие, более запоминающимися, поэтому у детей есть желание и стремление посещать кружок.                          </w:t>
      </w:r>
    </w:p>
    <w:p w:rsidR="004F7D92" w:rsidRDefault="004F7D92" w:rsidP="004F7D92">
      <w:pPr>
        <w:shd w:val="clear" w:color="auto" w:fill="FFFFFF"/>
        <w:spacing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Всего задействовано в кружках в 2017-2018 уч. г. -</w:t>
      </w:r>
      <w:r w:rsidRPr="00262705">
        <w:rPr>
          <w:color w:val="000000" w:themeColor="text1"/>
          <w:sz w:val="28"/>
          <w:szCs w:val="28"/>
        </w:rPr>
        <w:t>235</w:t>
      </w:r>
      <w:r w:rsidRPr="00206E51">
        <w:rPr>
          <w:color w:val="FF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детей.</w:t>
      </w:r>
    </w:p>
    <w:p w:rsidR="004F7D92" w:rsidRDefault="004F7D92" w:rsidP="004F7D92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При зачислении в кружок мы пользовались следующими критериями: желание самих детей, пожелание родителей, способности детей к тому или иному виду деятельности. </w:t>
      </w:r>
    </w:p>
    <w:p w:rsidR="004F7D92" w:rsidRDefault="004F7D92" w:rsidP="004F7D92">
      <w:pPr>
        <w:shd w:val="clear" w:color="auto" w:fill="FFFFFF"/>
        <w:spacing w:line="276" w:lineRule="auto"/>
        <w:jc w:val="center"/>
        <w:rPr>
          <w:b/>
          <w:color w:val="000000"/>
          <w:sz w:val="28"/>
          <w:szCs w:val="28"/>
        </w:rPr>
      </w:pPr>
    </w:p>
    <w:p w:rsidR="004F7D92" w:rsidRDefault="004F7D92" w:rsidP="004F7D92">
      <w:pPr>
        <w:shd w:val="clear" w:color="auto" w:fill="FFFFFF"/>
        <w:spacing w:line="276" w:lineRule="auto"/>
        <w:jc w:val="center"/>
        <w:rPr>
          <w:b/>
          <w:color w:val="000000"/>
          <w:sz w:val="28"/>
          <w:szCs w:val="28"/>
        </w:rPr>
      </w:pPr>
    </w:p>
    <w:p w:rsidR="004F7D92" w:rsidRDefault="004F7D92" w:rsidP="004F7D92">
      <w:pPr>
        <w:shd w:val="clear" w:color="auto" w:fill="FFFFFF"/>
        <w:spacing w:line="276" w:lineRule="auto"/>
        <w:jc w:val="center"/>
        <w:rPr>
          <w:b/>
          <w:color w:val="000000"/>
          <w:sz w:val="28"/>
          <w:szCs w:val="28"/>
        </w:rPr>
      </w:pPr>
    </w:p>
    <w:p w:rsidR="004F7D92" w:rsidRDefault="004F7D92" w:rsidP="004F7D92">
      <w:pPr>
        <w:shd w:val="clear" w:color="auto" w:fill="FFFFFF"/>
        <w:spacing w:line="276" w:lineRule="auto"/>
        <w:jc w:val="center"/>
        <w:rPr>
          <w:b/>
          <w:color w:val="000000"/>
          <w:sz w:val="28"/>
          <w:szCs w:val="28"/>
        </w:rPr>
      </w:pPr>
    </w:p>
    <w:p w:rsidR="004F7D92" w:rsidRPr="009835C3" w:rsidRDefault="004F7D92" w:rsidP="001B4B6E">
      <w:pPr>
        <w:shd w:val="clear" w:color="auto" w:fill="FFFFFF"/>
        <w:spacing w:line="276" w:lineRule="auto"/>
        <w:ind w:firstLine="900"/>
        <w:jc w:val="center"/>
        <w:rPr>
          <w:b/>
          <w:bCs/>
          <w:color w:val="007DEB" w:themeColor="background2" w:themeShade="80"/>
          <w:sz w:val="28"/>
          <w:szCs w:val="28"/>
        </w:rPr>
      </w:pPr>
    </w:p>
    <w:p w:rsidR="0006160E" w:rsidRPr="009835C3" w:rsidRDefault="0006160E" w:rsidP="001B4B6E">
      <w:pPr>
        <w:shd w:val="clear" w:color="auto" w:fill="FFFFFF"/>
        <w:spacing w:line="276" w:lineRule="auto"/>
        <w:ind w:firstLine="900"/>
        <w:jc w:val="center"/>
        <w:rPr>
          <w:b/>
          <w:bCs/>
          <w:color w:val="007DEB" w:themeColor="background2" w:themeShade="80"/>
          <w:sz w:val="28"/>
          <w:szCs w:val="28"/>
        </w:rPr>
      </w:pPr>
    </w:p>
    <w:p w:rsidR="001B4B6E" w:rsidRDefault="001B4B6E" w:rsidP="001B4B6E">
      <w:pPr>
        <w:shd w:val="clear" w:color="auto" w:fill="FFFFFF"/>
        <w:spacing w:line="276" w:lineRule="auto"/>
        <w:ind w:firstLine="900"/>
        <w:jc w:val="both"/>
        <w:rPr>
          <w:color w:val="000000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lastRenderedPageBreak/>
        <w:t xml:space="preserve">Для наиболее эффективной организации оздоровительных и профилактических мероприятий в ДОУ разработан и используется мониторинг </w:t>
      </w:r>
      <w:r>
        <w:rPr>
          <w:color w:val="000000"/>
          <w:sz w:val="28"/>
          <w:szCs w:val="28"/>
        </w:rPr>
        <w:t>состояния здоровья воспитанников, что важно для своевременного выявления отклонений в развитии детей.</w:t>
      </w:r>
    </w:p>
    <w:p w:rsidR="00864715" w:rsidRPr="00864715" w:rsidRDefault="00864715" w:rsidP="00864715">
      <w:pPr>
        <w:jc w:val="center"/>
        <w:rPr>
          <w:b/>
          <w:color w:val="007DEB" w:themeColor="background2" w:themeShade="80"/>
          <w:sz w:val="28"/>
          <w:szCs w:val="28"/>
        </w:rPr>
      </w:pPr>
      <w:r w:rsidRPr="00864715">
        <w:rPr>
          <w:b/>
          <w:color w:val="007DEB" w:themeColor="background2" w:themeShade="80"/>
          <w:sz w:val="28"/>
          <w:szCs w:val="28"/>
        </w:rPr>
        <w:t xml:space="preserve">Состояние здоровья детей ДОУ №29 «Улыбка» за 2017  год </w:t>
      </w:r>
    </w:p>
    <w:p w:rsidR="00864715" w:rsidRPr="00864715" w:rsidRDefault="00864715" w:rsidP="00864715">
      <w:pPr>
        <w:jc w:val="center"/>
        <w:rPr>
          <w:b/>
          <w:color w:val="007DEB" w:themeColor="background2" w:themeShade="80"/>
          <w:sz w:val="28"/>
          <w:szCs w:val="28"/>
        </w:rPr>
      </w:pPr>
    </w:p>
    <w:tbl>
      <w:tblPr>
        <w:tblW w:w="10868" w:type="dxa"/>
        <w:tblInd w:w="108" w:type="dxa"/>
        <w:tblLayout w:type="fixed"/>
        <w:tblLook w:val="0100" w:firstRow="0" w:lastRow="0" w:firstColumn="0" w:lastColumn="1" w:noHBand="0" w:noVBand="0"/>
      </w:tblPr>
      <w:tblGrid>
        <w:gridCol w:w="4820"/>
        <w:gridCol w:w="5812"/>
        <w:gridCol w:w="236"/>
      </w:tblGrid>
      <w:tr w:rsidR="00864715" w:rsidRPr="00B631C4" w:rsidTr="00BA0ADA">
        <w:trPr>
          <w:gridAfter w:val="1"/>
          <w:wAfter w:w="236" w:type="dxa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Показатели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napToGrid w:val="0"/>
              <w:jc w:val="center"/>
            </w:pPr>
            <w:r w:rsidRPr="00B078A8">
              <w:rPr>
                <w:sz w:val="22"/>
                <w:szCs w:val="22"/>
              </w:rPr>
              <w:t>2017г</w:t>
            </w:r>
          </w:p>
        </w:tc>
      </w:tr>
      <w:tr w:rsidR="00864715" w:rsidRPr="00B631C4" w:rsidTr="00BA0ADA">
        <w:trPr>
          <w:gridAfter w:val="1"/>
          <w:wAfter w:w="236" w:type="dxa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Списочный состав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napToGrid w:val="0"/>
              <w:jc w:val="center"/>
            </w:pPr>
            <w:r w:rsidRPr="00B078A8">
              <w:rPr>
                <w:sz w:val="22"/>
                <w:szCs w:val="22"/>
              </w:rPr>
              <w:t>291</w:t>
            </w:r>
          </w:p>
        </w:tc>
      </w:tr>
      <w:tr w:rsidR="00864715" w:rsidRPr="00B631C4" w:rsidTr="00BA0ADA">
        <w:trPr>
          <w:trHeight w:val="461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Группа здоровья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64715" w:rsidRPr="00B078A8" w:rsidRDefault="00864715" w:rsidP="00BA0ADA">
            <w:pPr>
              <w:snapToGrid w:val="0"/>
              <w:jc w:val="center"/>
            </w:pPr>
            <w:r w:rsidRPr="00B078A8">
              <w:rPr>
                <w:sz w:val="22"/>
                <w:szCs w:val="22"/>
              </w:rPr>
              <w:t xml:space="preserve">        1        2           3        4</w:t>
            </w:r>
          </w:p>
        </w:tc>
        <w:tc>
          <w:tcPr>
            <w:tcW w:w="236" w:type="dxa"/>
            <w:tcBorders>
              <w:left w:val="single" w:sz="4" w:space="0" w:color="auto"/>
            </w:tcBorders>
          </w:tcPr>
          <w:p w:rsidR="00864715" w:rsidRPr="00B631C4" w:rsidRDefault="00864715" w:rsidP="00BA0ADA">
            <w:pPr>
              <w:snapToGrid w:val="0"/>
              <w:jc w:val="both"/>
              <w:rPr>
                <w:highlight w:val="yellow"/>
              </w:rPr>
            </w:pPr>
          </w:p>
        </w:tc>
      </w:tr>
      <w:tr w:rsidR="00864715" w:rsidRPr="00B631C4" w:rsidTr="00BA0ADA">
        <w:trPr>
          <w:gridAfter w:val="1"/>
          <w:wAfter w:w="236" w:type="dxa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Количество детей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 xml:space="preserve">                              83     198         8        2</w:t>
            </w:r>
          </w:p>
        </w:tc>
      </w:tr>
      <w:tr w:rsidR="00864715" w:rsidRPr="00B631C4" w:rsidTr="00BA0ADA">
        <w:trPr>
          <w:gridAfter w:val="1"/>
          <w:wAfter w:w="236" w:type="dxa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% детей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 xml:space="preserve">                              29       67         3        1</w:t>
            </w:r>
          </w:p>
        </w:tc>
      </w:tr>
      <w:tr w:rsidR="00864715" w:rsidRPr="00B631C4" w:rsidTr="00BA0ADA">
        <w:trPr>
          <w:gridAfter w:val="1"/>
          <w:wAfter w:w="236" w:type="dxa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Дни, пропущенные по болезни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napToGrid w:val="0"/>
              <w:jc w:val="center"/>
            </w:pPr>
            <w:r w:rsidRPr="00B078A8">
              <w:rPr>
                <w:sz w:val="22"/>
                <w:szCs w:val="22"/>
              </w:rPr>
              <w:t>3132</w:t>
            </w:r>
          </w:p>
        </w:tc>
      </w:tr>
      <w:tr w:rsidR="00864715" w:rsidRPr="00B631C4" w:rsidTr="00BA0ADA">
        <w:trPr>
          <w:gridAfter w:val="1"/>
          <w:wAfter w:w="236" w:type="dxa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Средняя заболеваемость одним ребенком в днях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napToGrid w:val="0"/>
              <w:jc w:val="center"/>
            </w:pPr>
            <w:r w:rsidRPr="00B078A8">
              <w:rPr>
                <w:sz w:val="22"/>
                <w:szCs w:val="22"/>
              </w:rPr>
              <w:t>10,3</w:t>
            </w:r>
          </w:p>
        </w:tc>
      </w:tr>
      <w:tr w:rsidR="00864715" w:rsidRPr="00B631C4" w:rsidTr="00BA0ADA">
        <w:trPr>
          <w:gridAfter w:val="1"/>
          <w:wAfter w:w="236" w:type="dxa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Дни, пропущенные по ОРЗ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napToGrid w:val="0"/>
              <w:jc w:val="center"/>
            </w:pPr>
            <w:r w:rsidRPr="00B078A8">
              <w:rPr>
                <w:sz w:val="22"/>
                <w:szCs w:val="22"/>
              </w:rPr>
              <w:t>2824</w:t>
            </w:r>
          </w:p>
          <w:p w:rsidR="00864715" w:rsidRPr="00B078A8" w:rsidRDefault="00864715" w:rsidP="00BA0ADA">
            <w:pPr>
              <w:snapToGrid w:val="0"/>
              <w:jc w:val="center"/>
            </w:pPr>
            <w:r w:rsidRPr="00B078A8">
              <w:rPr>
                <w:sz w:val="22"/>
                <w:szCs w:val="22"/>
              </w:rPr>
              <w:t>Ясли-436                     Сад-2388</w:t>
            </w:r>
          </w:p>
        </w:tc>
      </w:tr>
      <w:tr w:rsidR="00864715" w:rsidRPr="00B631C4" w:rsidTr="00BA0ADA">
        <w:trPr>
          <w:gridAfter w:val="1"/>
          <w:wAfter w:w="236" w:type="dxa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Средняя заболеваемость одним ребенком по ОРЗ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napToGrid w:val="0"/>
              <w:jc w:val="center"/>
            </w:pPr>
            <w:r w:rsidRPr="00B078A8">
              <w:rPr>
                <w:sz w:val="22"/>
                <w:szCs w:val="22"/>
              </w:rPr>
              <w:t>10,3%</w:t>
            </w:r>
          </w:p>
        </w:tc>
      </w:tr>
      <w:tr w:rsidR="00864715" w:rsidRPr="00B631C4" w:rsidTr="00BA0ADA">
        <w:trPr>
          <w:gridAfter w:val="1"/>
          <w:wAfter w:w="236" w:type="dxa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napToGrid w:val="0"/>
              <w:jc w:val="both"/>
            </w:pPr>
            <w:r w:rsidRPr="00B078A8">
              <w:rPr>
                <w:sz w:val="22"/>
                <w:szCs w:val="22"/>
              </w:rPr>
              <w:t>Часто болеющие дети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jc w:val="center"/>
            </w:pPr>
            <w:r w:rsidRPr="00B078A8">
              <w:rPr>
                <w:sz w:val="22"/>
                <w:szCs w:val="22"/>
              </w:rPr>
              <w:t>13</w:t>
            </w:r>
          </w:p>
          <w:p w:rsidR="00864715" w:rsidRPr="00B078A8" w:rsidRDefault="00864715" w:rsidP="00BA0ADA">
            <w:pPr>
              <w:jc w:val="center"/>
            </w:pPr>
            <w:r w:rsidRPr="00B078A8">
              <w:rPr>
                <w:sz w:val="22"/>
                <w:szCs w:val="22"/>
              </w:rPr>
              <w:t>Ясли-2                           Сад-11</w:t>
            </w:r>
          </w:p>
        </w:tc>
      </w:tr>
      <w:tr w:rsidR="00864715" w:rsidRPr="00B631C4" w:rsidTr="00BA0ADA">
        <w:trPr>
          <w:gridAfter w:val="1"/>
          <w:wAfter w:w="236" w:type="dxa"/>
          <w:trHeight w:val="397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spacing w:line="276" w:lineRule="auto"/>
              <w:jc w:val="both"/>
              <w:rPr>
                <w:color w:val="000000"/>
                <w:spacing w:val="-2"/>
              </w:rPr>
            </w:pPr>
            <w:r w:rsidRPr="00B078A8">
              <w:rPr>
                <w:color w:val="000000"/>
                <w:spacing w:val="-2"/>
                <w:sz w:val="22"/>
                <w:szCs w:val="22"/>
              </w:rPr>
              <w:t>Инфекционная заболеваемость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jc w:val="center"/>
              <w:rPr>
                <w:color w:val="000000"/>
              </w:rPr>
            </w:pPr>
            <w:r w:rsidRPr="00B078A8">
              <w:rPr>
                <w:color w:val="000000"/>
                <w:sz w:val="22"/>
                <w:szCs w:val="22"/>
              </w:rPr>
              <w:t>25</w:t>
            </w:r>
          </w:p>
        </w:tc>
      </w:tr>
      <w:tr w:rsidR="00864715" w:rsidRPr="00B631C4" w:rsidTr="00BA0ADA">
        <w:trPr>
          <w:gridAfter w:val="1"/>
          <w:wAfter w:w="236" w:type="dxa"/>
          <w:trHeight w:val="397"/>
        </w:trPr>
        <w:tc>
          <w:tcPr>
            <w:tcW w:w="48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spacing w:line="276" w:lineRule="auto"/>
              <w:jc w:val="both"/>
              <w:rPr>
                <w:color w:val="000000"/>
                <w:spacing w:val="-2"/>
              </w:rPr>
            </w:pPr>
            <w:r w:rsidRPr="00B078A8">
              <w:rPr>
                <w:color w:val="000000"/>
                <w:spacing w:val="-2"/>
                <w:sz w:val="22"/>
                <w:szCs w:val="22"/>
              </w:rPr>
              <w:t xml:space="preserve">Число </w:t>
            </w:r>
            <w:proofErr w:type="gramStart"/>
            <w:r w:rsidRPr="00B078A8">
              <w:rPr>
                <w:color w:val="000000"/>
                <w:spacing w:val="-2"/>
                <w:sz w:val="22"/>
                <w:szCs w:val="22"/>
              </w:rPr>
              <w:t>детей</w:t>
            </w:r>
            <w:proofErr w:type="gramEnd"/>
            <w:r w:rsidRPr="00B078A8">
              <w:rPr>
                <w:color w:val="000000"/>
                <w:spacing w:val="-2"/>
                <w:sz w:val="22"/>
                <w:szCs w:val="22"/>
              </w:rPr>
              <w:t xml:space="preserve"> не болевших  ни разу</w:t>
            </w:r>
          </w:p>
        </w:tc>
        <w:tc>
          <w:tcPr>
            <w:tcW w:w="5812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jc w:val="center"/>
              <w:rPr>
                <w:color w:val="000000"/>
              </w:rPr>
            </w:pPr>
            <w:r w:rsidRPr="00B078A8">
              <w:rPr>
                <w:color w:val="000000"/>
                <w:sz w:val="22"/>
                <w:szCs w:val="22"/>
              </w:rPr>
              <w:t>59</w:t>
            </w:r>
          </w:p>
        </w:tc>
      </w:tr>
      <w:tr w:rsidR="00864715" w:rsidRPr="00B631C4" w:rsidTr="00BA0ADA">
        <w:trPr>
          <w:gridAfter w:val="1"/>
          <w:wAfter w:w="236" w:type="dxa"/>
          <w:trHeight w:val="397"/>
        </w:trPr>
        <w:tc>
          <w:tcPr>
            <w:tcW w:w="48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spacing w:line="276" w:lineRule="auto"/>
              <w:jc w:val="both"/>
              <w:rPr>
                <w:color w:val="000000"/>
                <w:spacing w:val="-2"/>
              </w:rPr>
            </w:pPr>
            <w:proofErr w:type="gramStart"/>
            <w:r w:rsidRPr="00B078A8">
              <w:rPr>
                <w:color w:val="000000"/>
                <w:spacing w:val="-2"/>
                <w:sz w:val="22"/>
                <w:szCs w:val="22"/>
              </w:rPr>
              <w:t>Дети</w:t>
            </w:r>
            <w:proofErr w:type="gramEnd"/>
            <w:r w:rsidRPr="00B078A8">
              <w:rPr>
                <w:color w:val="000000"/>
                <w:spacing w:val="-2"/>
                <w:sz w:val="22"/>
                <w:szCs w:val="22"/>
              </w:rPr>
              <w:t xml:space="preserve"> нуждающиеся в оздоровительных мерах</w:t>
            </w:r>
          </w:p>
        </w:tc>
        <w:tc>
          <w:tcPr>
            <w:tcW w:w="5812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jc w:val="center"/>
              <w:rPr>
                <w:color w:val="000000"/>
              </w:rPr>
            </w:pPr>
            <w:r w:rsidRPr="00B078A8">
              <w:rPr>
                <w:color w:val="000000"/>
                <w:sz w:val="22"/>
                <w:szCs w:val="22"/>
              </w:rPr>
              <w:t>61</w:t>
            </w:r>
          </w:p>
        </w:tc>
      </w:tr>
      <w:tr w:rsidR="00864715" w:rsidRPr="00B631C4" w:rsidTr="00BA0ADA">
        <w:trPr>
          <w:gridAfter w:val="1"/>
          <w:wAfter w:w="236" w:type="dxa"/>
          <w:trHeight w:val="397"/>
        </w:trPr>
        <w:tc>
          <w:tcPr>
            <w:tcW w:w="4820" w:type="dxa"/>
            <w:tcBorders>
              <w:left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spacing w:line="276" w:lineRule="auto"/>
              <w:jc w:val="both"/>
              <w:rPr>
                <w:color w:val="000000"/>
                <w:spacing w:val="-2"/>
              </w:rPr>
            </w:pPr>
            <w:r w:rsidRPr="00B078A8">
              <w:rPr>
                <w:color w:val="000000"/>
                <w:spacing w:val="-2"/>
                <w:sz w:val="22"/>
                <w:szCs w:val="22"/>
              </w:rPr>
              <w:t>Индекс здоровья</w:t>
            </w:r>
          </w:p>
        </w:tc>
        <w:tc>
          <w:tcPr>
            <w:tcW w:w="5812" w:type="dxa"/>
            <w:tcBorders>
              <w:left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jc w:val="center"/>
              <w:rPr>
                <w:color w:val="000000"/>
              </w:rPr>
            </w:pPr>
            <w:r w:rsidRPr="00B078A8">
              <w:rPr>
                <w:color w:val="000000"/>
                <w:sz w:val="22"/>
                <w:szCs w:val="22"/>
              </w:rPr>
              <w:t>20,0</w:t>
            </w:r>
          </w:p>
        </w:tc>
      </w:tr>
      <w:tr w:rsidR="00864715" w:rsidRPr="00B631C4" w:rsidTr="00BA0ADA">
        <w:trPr>
          <w:gridAfter w:val="1"/>
          <w:wAfter w:w="236" w:type="dxa"/>
          <w:trHeight w:val="84"/>
        </w:trPr>
        <w:tc>
          <w:tcPr>
            <w:tcW w:w="48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spacing w:line="276" w:lineRule="auto"/>
              <w:jc w:val="both"/>
              <w:rPr>
                <w:color w:val="000000"/>
                <w:spacing w:val="-2"/>
              </w:rPr>
            </w:pPr>
          </w:p>
        </w:tc>
        <w:tc>
          <w:tcPr>
            <w:tcW w:w="5812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64715" w:rsidRPr="00B078A8" w:rsidRDefault="00864715" w:rsidP="00BA0ADA">
            <w:pPr>
              <w:shd w:val="clear" w:color="auto" w:fill="FFFFFF"/>
              <w:autoSpaceDE w:val="0"/>
              <w:snapToGrid w:val="0"/>
              <w:jc w:val="center"/>
              <w:rPr>
                <w:color w:val="000000"/>
              </w:rPr>
            </w:pPr>
          </w:p>
        </w:tc>
      </w:tr>
    </w:tbl>
    <w:p w:rsidR="00864715" w:rsidRPr="00864715" w:rsidRDefault="00864715" w:rsidP="00864715">
      <w:pPr>
        <w:jc w:val="right"/>
        <w:rPr>
          <w:b/>
          <w:color w:val="007DEB" w:themeColor="background2" w:themeShade="80"/>
          <w:spacing w:val="2"/>
        </w:rPr>
      </w:pPr>
      <w:r w:rsidRPr="00CC2A99">
        <w:rPr>
          <w:color w:val="4E5B6F" w:themeColor="text2"/>
        </w:rPr>
        <w:t xml:space="preserve">     </w:t>
      </w:r>
      <w:r>
        <w:rPr>
          <w:b/>
          <w:color w:val="007DEB" w:themeColor="background2" w:themeShade="80"/>
          <w:spacing w:val="2"/>
        </w:rPr>
        <w:t>Таблица №9</w:t>
      </w:r>
    </w:p>
    <w:p w:rsidR="00864715" w:rsidRPr="00E459EC" w:rsidRDefault="00864715" w:rsidP="00864715">
      <w:pPr>
        <w:ind w:left="19" w:hanging="360"/>
        <w:jc w:val="both"/>
        <w:rPr>
          <w:spacing w:val="-3"/>
          <w:sz w:val="28"/>
          <w:szCs w:val="28"/>
        </w:rPr>
      </w:pPr>
      <w:r w:rsidRPr="00E459EC">
        <w:rPr>
          <w:spacing w:val="-3"/>
          <w:sz w:val="28"/>
          <w:szCs w:val="28"/>
        </w:rPr>
        <w:t xml:space="preserve">    </w:t>
      </w:r>
      <w:r>
        <w:rPr>
          <w:spacing w:val="-3"/>
          <w:sz w:val="28"/>
          <w:szCs w:val="28"/>
        </w:rPr>
        <w:t xml:space="preserve">   </w:t>
      </w:r>
      <w:r w:rsidRPr="00E459EC">
        <w:rPr>
          <w:spacing w:val="-3"/>
          <w:sz w:val="28"/>
          <w:szCs w:val="28"/>
        </w:rPr>
        <w:t xml:space="preserve">У 2 – х  детей   - специальной группы  здоровья, есть освобождение от  занятий физкультурой, в то время,  когда они </w:t>
      </w:r>
      <w:proofErr w:type="gramStart"/>
      <w:r w:rsidRPr="00E459EC">
        <w:rPr>
          <w:spacing w:val="-3"/>
          <w:sz w:val="28"/>
          <w:szCs w:val="28"/>
        </w:rPr>
        <w:t>свободны  с ними занимаются</w:t>
      </w:r>
      <w:proofErr w:type="gramEnd"/>
      <w:r w:rsidRPr="00E459EC">
        <w:rPr>
          <w:spacing w:val="-3"/>
          <w:sz w:val="28"/>
          <w:szCs w:val="28"/>
        </w:rPr>
        <w:t xml:space="preserve"> индивидуально педагог-психолог или  учитель-логопед. </w:t>
      </w:r>
    </w:p>
    <w:p w:rsidR="001B4B6E" w:rsidRPr="00B35F6E" w:rsidRDefault="001B4B6E" w:rsidP="001B4B6E">
      <w:pPr>
        <w:jc w:val="center"/>
        <w:rPr>
          <w:b/>
          <w:bCs/>
          <w:color w:val="007DEB" w:themeColor="background2" w:themeShade="80"/>
          <w:sz w:val="28"/>
          <w:szCs w:val="28"/>
        </w:rPr>
      </w:pPr>
      <w:r w:rsidRPr="00B35F6E">
        <w:rPr>
          <w:b/>
          <w:bCs/>
          <w:color w:val="007DEB" w:themeColor="background2" w:themeShade="80"/>
          <w:sz w:val="28"/>
          <w:szCs w:val="28"/>
        </w:rPr>
        <w:t xml:space="preserve">Дети,  отнесенные по состоянию здоровья </w:t>
      </w:r>
    </w:p>
    <w:p w:rsidR="001B4B6E" w:rsidRPr="00B35F6E" w:rsidRDefault="001B4B6E" w:rsidP="001B4B6E">
      <w:pPr>
        <w:jc w:val="center"/>
        <w:rPr>
          <w:b/>
          <w:bCs/>
          <w:color w:val="007DEB" w:themeColor="background2" w:themeShade="80"/>
          <w:sz w:val="28"/>
          <w:szCs w:val="28"/>
        </w:rPr>
      </w:pPr>
      <w:r w:rsidRPr="00B35F6E">
        <w:rPr>
          <w:b/>
          <w:bCs/>
          <w:color w:val="007DEB" w:themeColor="background2" w:themeShade="80"/>
          <w:sz w:val="28"/>
          <w:szCs w:val="28"/>
        </w:rPr>
        <w:t>к медицинским группам для занятий физической культурой</w:t>
      </w:r>
    </w:p>
    <w:tbl>
      <w:tblPr>
        <w:tblW w:w="1063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041"/>
        <w:gridCol w:w="2041"/>
        <w:gridCol w:w="2041"/>
        <w:gridCol w:w="2437"/>
        <w:gridCol w:w="2072"/>
      </w:tblGrid>
      <w:tr w:rsidR="001B4B6E" w:rsidTr="00415289">
        <w:tc>
          <w:tcPr>
            <w:tcW w:w="204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 xml:space="preserve"> Года</w:t>
            </w:r>
          </w:p>
        </w:tc>
        <w:tc>
          <w:tcPr>
            <w:tcW w:w="204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Количество детей</w:t>
            </w:r>
          </w:p>
        </w:tc>
        <w:tc>
          <w:tcPr>
            <w:tcW w:w="204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Основная</w:t>
            </w:r>
          </w:p>
        </w:tc>
        <w:tc>
          <w:tcPr>
            <w:tcW w:w="243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Подготовительная</w:t>
            </w:r>
          </w:p>
        </w:tc>
        <w:tc>
          <w:tcPr>
            <w:tcW w:w="207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1B4B6E" w:rsidRDefault="001B4B6E" w:rsidP="00415289">
            <w:pPr>
              <w:pStyle w:val="aa"/>
              <w:snapToGrid w:val="0"/>
              <w:jc w:val="both"/>
            </w:pPr>
            <w:r>
              <w:t>Специальная</w:t>
            </w:r>
          </w:p>
        </w:tc>
      </w:tr>
      <w:tr w:rsidR="00864715" w:rsidTr="00415289">
        <w:tc>
          <w:tcPr>
            <w:tcW w:w="20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864715" w:rsidRDefault="00864715" w:rsidP="00BA0ADA">
            <w:pPr>
              <w:pStyle w:val="aa"/>
              <w:snapToGrid w:val="0"/>
              <w:jc w:val="both"/>
            </w:pPr>
            <w:r>
              <w:t>2016</w:t>
            </w:r>
          </w:p>
        </w:tc>
        <w:tc>
          <w:tcPr>
            <w:tcW w:w="20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864715" w:rsidRDefault="00864715" w:rsidP="00BA0ADA">
            <w:pPr>
              <w:pStyle w:val="aa"/>
              <w:snapToGrid w:val="0"/>
              <w:jc w:val="both"/>
            </w:pPr>
            <w:r>
              <w:t>285</w:t>
            </w:r>
          </w:p>
        </w:tc>
        <w:tc>
          <w:tcPr>
            <w:tcW w:w="20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864715" w:rsidRDefault="00864715" w:rsidP="00BA0ADA">
            <w:pPr>
              <w:pStyle w:val="aa"/>
              <w:snapToGrid w:val="0"/>
              <w:jc w:val="both"/>
            </w:pPr>
            <w:r>
              <w:t>279</w:t>
            </w:r>
          </w:p>
        </w:tc>
        <w:tc>
          <w:tcPr>
            <w:tcW w:w="24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864715" w:rsidRDefault="00864715" w:rsidP="00BA0ADA">
            <w:pPr>
              <w:pStyle w:val="aa"/>
              <w:snapToGrid w:val="0"/>
              <w:jc w:val="both"/>
            </w:pPr>
            <w:r>
              <w:t>3</w:t>
            </w:r>
          </w:p>
        </w:tc>
        <w:tc>
          <w:tcPr>
            <w:tcW w:w="20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864715" w:rsidRDefault="00864715" w:rsidP="00BA0ADA">
            <w:pPr>
              <w:pStyle w:val="aa"/>
              <w:snapToGrid w:val="0"/>
              <w:jc w:val="both"/>
            </w:pPr>
            <w:r>
              <w:t>3</w:t>
            </w:r>
          </w:p>
        </w:tc>
      </w:tr>
      <w:tr w:rsidR="00864715" w:rsidTr="00415289">
        <w:tc>
          <w:tcPr>
            <w:tcW w:w="20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864715" w:rsidRDefault="00864715" w:rsidP="00BA0ADA">
            <w:pPr>
              <w:pStyle w:val="aa"/>
              <w:snapToGrid w:val="0"/>
              <w:jc w:val="both"/>
            </w:pPr>
            <w:r>
              <w:t>2017</w:t>
            </w:r>
          </w:p>
        </w:tc>
        <w:tc>
          <w:tcPr>
            <w:tcW w:w="20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864715" w:rsidRDefault="00864715" w:rsidP="00BA0ADA">
            <w:pPr>
              <w:pStyle w:val="aa"/>
              <w:snapToGrid w:val="0"/>
              <w:jc w:val="both"/>
            </w:pPr>
            <w:r>
              <w:t>291</w:t>
            </w:r>
          </w:p>
        </w:tc>
        <w:tc>
          <w:tcPr>
            <w:tcW w:w="204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864715" w:rsidRDefault="00864715" w:rsidP="00BA0ADA">
            <w:pPr>
              <w:pStyle w:val="aa"/>
              <w:snapToGrid w:val="0"/>
              <w:jc w:val="both"/>
            </w:pPr>
            <w:r>
              <w:t>289</w:t>
            </w:r>
          </w:p>
        </w:tc>
        <w:tc>
          <w:tcPr>
            <w:tcW w:w="24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864715" w:rsidRDefault="00B10A50" w:rsidP="00BA0ADA">
            <w:pPr>
              <w:pStyle w:val="aa"/>
              <w:snapToGrid w:val="0"/>
              <w:jc w:val="both"/>
            </w:pPr>
            <w:r>
              <w:t>0</w:t>
            </w:r>
          </w:p>
        </w:tc>
        <w:tc>
          <w:tcPr>
            <w:tcW w:w="20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864715" w:rsidRDefault="00864715" w:rsidP="00BA0ADA">
            <w:pPr>
              <w:pStyle w:val="aa"/>
              <w:snapToGrid w:val="0"/>
              <w:jc w:val="both"/>
            </w:pPr>
            <w:r>
              <w:t>2</w:t>
            </w:r>
          </w:p>
        </w:tc>
      </w:tr>
    </w:tbl>
    <w:p w:rsidR="001B4B6E" w:rsidRPr="00F800C8" w:rsidRDefault="001B4B6E" w:rsidP="001B4B6E">
      <w:pPr>
        <w:jc w:val="right"/>
        <w:rPr>
          <w:b/>
          <w:color w:val="007DEB" w:themeColor="background2" w:themeShade="80"/>
          <w:spacing w:val="2"/>
        </w:rPr>
      </w:pPr>
      <w:r w:rsidRPr="00F800C8">
        <w:rPr>
          <w:color w:val="007DEB" w:themeColor="background2" w:themeShade="80"/>
        </w:rPr>
        <w:t xml:space="preserve">                                                                                                                                                      </w:t>
      </w:r>
      <w:r w:rsidR="00512EEB">
        <w:rPr>
          <w:b/>
          <w:color w:val="007DEB" w:themeColor="background2" w:themeShade="80"/>
          <w:spacing w:val="2"/>
        </w:rPr>
        <w:t>Таблица №10</w:t>
      </w:r>
    </w:p>
    <w:p w:rsidR="001B4B6E" w:rsidRDefault="00493889" w:rsidP="001B4B6E">
      <w:pPr>
        <w:ind w:left="19" w:hanging="360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 xml:space="preserve">    </w:t>
      </w:r>
      <w:r w:rsidR="006321B6">
        <w:rPr>
          <w:color w:val="000000"/>
          <w:spacing w:val="-3"/>
          <w:sz w:val="28"/>
          <w:szCs w:val="28"/>
        </w:rPr>
        <w:t xml:space="preserve">       </w:t>
      </w:r>
      <w:r w:rsidR="00B10A50">
        <w:rPr>
          <w:color w:val="000000"/>
          <w:spacing w:val="-3"/>
          <w:sz w:val="28"/>
          <w:szCs w:val="28"/>
        </w:rPr>
        <w:t>У 1-го</w:t>
      </w:r>
      <w:r>
        <w:rPr>
          <w:color w:val="000000"/>
          <w:spacing w:val="-3"/>
          <w:sz w:val="28"/>
          <w:szCs w:val="28"/>
        </w:rPr>
        <w:t xml:space="preserve"> </w:t>
      </w:r>
      <w:r w:rsidR="00B10A50">
        <w:rPr>
          <w:color w:val="000000"/>
          <w:spacing w:val="-3"/>
          <w:sz w:val="28"/>
          <w:szCs w:val="28"/>
        </w:rPr>
        <w:t xml:space="preserve"> ребёнка</w:t>
      </w:r>
      <w:r w:rsidR="001B4B6E">
        <w:rPr>
          <w:color w:val="000000"/>
          <w:spacing w:val="-3"/>
          <w:sz w:val="28"/>
          <w:szCs w:val="28"/>
        </w:rPr>
        <w:t xml:space="preserve">   - специальной группы  здоровья, есть ограничения на занятиях фи</w:t>
      </w:r>
      <w:r w:rsidR="00B10A50">
        <w:rPr>
          <w:color w:val="000000"/>
          <w:spacing w:val="-3"/>
          <w:sz w:val="28"/>
          <w:szCs w:val="28"/>
        </w:rPr>
        <w:t xml:space="preserve">зкультурой, в то время когда он  </w:t>
      </w:r>
      <w:proofErr w:type="gramStart"/>
      <w:r w:rsidR="00B10A50">
        <w:rPr>
          <w:color w:val="000000"/>
          <w:spacing w:val="-3"/>
          <w:sz w:val="28"/>
          <w:szCs w:val="28"/>
        </w:rPr>
        <w:t>свободен   с ним</w:t>
      </w:r>
      <w:r w:rsidR="001B4B6E">
        <w:rPr>
          <w:color w:val="000000"/>
          <w:spacing w:val="-3"/>
          <w:sz w:val="28"/>
          <w:szCs w:val="28"/>
        </w:rPr>
        <w:t xml:space="preserve"> занимаются</w:t>
      </w:r>
      <w:proofErr w:type="gramEnd"/>
      <w:r w:rsidR="001B4B6E">
        <w:rPr>
          <w:color w:val="000000"/>
          <w:spacing w:val="-3"/>
          <w:sz w:val="28"/>
          <w:szCs w:val="28"/>
        </w:rPr>
        <w:t xml:space="preserve"> индивидуально педагог-психолог или  учитель-логопед. </w:t>
      </w:r>
      <w:r w:rsidR="001B4B6E" w:rsidRPr="00F95190">
        <w:rPr>
          <w:color w:val="000000"/>
          <w:spacing w:val="-3"/>
          <w:sz w:val="28"/>
          <w:szCs w:val="28"/>
        </w:rPr>
        <w:t>1 ребенок  освобожден  от занятий физкультурой.  Когда дети группы  на  физкультуре, то  с ребёнком  индивидуально занимается педагог-психолог или  учитель-логопед.</w:t>
      </w:r>
    </w:p>
    <w:p w:rsidR="006F35B2" w:rsidRPr="006F35B2" w:rsidRDefault="006F35B2" w:rsidP="006F35B2">
      <w:pPr>
        <w:pStyle w:val="af3"/>
        <w:rPr>
          <w:rFonts w:ascii="Times New Roman" w:hAnsi="Times New Roman" w:cs="Times New Roman"/>
        </w:rPr>
      </w:pPr>
      <w:r w:rsidRPr="006F35B2">
        <w:rPr>
          <w:rFonts w:ascii="Times New Roman" w:hAnsi="Times New Roman" w:cs="Times New Roman"/>
          <w:sz w:val="28"/>
          <w:szCs w:val="28"/>
        </w:rPr>
        <w:t>Мероприятия физкультурно-оздоровительной направленности</w:t>
      </w:r>
      <w:r w:rsidRPr="006F35B2">
        <w:rPr>
          <w:rFonts w:ascii="Times New Roman" w:hAnsi="Times New Roman" w:cs="Times New Roman"/>
        </w:rPr>
        <w:t xml:space="preserve">: </w:t>
      </w:r>
    </w:p>
    <w:p w:rsidR="006F35B2" w:rsidRPr="006F35B2" w:rsidRDefault="006F35B2" w:rsidP="001B18CA">
      <w:pPr>
        <w:pStyle w:val="af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6F35B2">
        <w:rPr>
          <w:rFonts w:ascii="Times New Roman" w:hAnsi="Times New Roman" w:cs="Times New Roman"/>
          <w:sz w:val="28"/>
          <w:szCs w:val="28"/>
        </w:rPr>
        <w:t xml:space="preserve">«День здоровья», </w:t>
      </w:r>
    </w:p>
    <w:p w:rsidR="006F35B2" w:rsidRPr="006F35B2" w:rsidRDefault="006F35B2" w:rsidP="001B18CA">
      <w:pPr>
        <w:pStyle w:val="af3"/>
        <w:numPr>
          <w:ilvl w:val="0"/>
          <w:numId w:val="15"/>
        </w:numPr>
        <w:suppressAutoHyphens/>
        <w:rPr>
          <w:rFonts w:ascii="Times New Roman" w:hAnsi="Times New Roman" w:cs="Times New Roman"/>
          <w:sz w:val="28"/>
          <w:szCs w:val="28"/>
        </w:rPr>
      </w:pPr>
      <w:r w:rsidRPr="006F35B2">
        <w:rPr>
          <w:rFonts w:ascii="Times New Roman" w:hAnsi="Times New Roman" w:cs="Times New Roman"/>
          <w:sz w:val="28"/>
          <w:szCs w:val="28"/>
        </w:rPr>
        <w:t xml:space="preserve">«Неделя здоровья», </w:t>
      </w:r>
    </w:p>
    <w:p w:rsidR="006F35B2" w:rsidRPr="006F35B2" w:rsidRDefault="006F35B2" w:rsidP="001B18CA">
      <w:pPr>
        <w:pStyle w:val="af3"/>
        <w:numPr>
          <w:ilvl w:val="0"/>
          <w:numId w:val="15"/>
        </w:numPr>
        <w:suppressAutoHyphens/>
        <w:rPr>
          <w:rFonts w:ascii="Times New Roman" w:hAnsi="Times New Roman" w:cs="Times New Roman"/>
          <w:sz w:val="28"/>
          <w:szCs w:val="28"/>
        </w:rPr>
      </w:pPr>
      <w:r w:rsidRPr="006F35B2">
        <w:rPr>
          <w:rFonts w:ascii="Times New Roman" w:hAnsi="Times New Roman" w:cs="Times New Roman"/>
          <w:sz w:val="28"/>
          <w:szCs w:val="28"/>
        </w:rPr>
        <w:t xml:space="preserve">«Спартакиада»,  </w:t>
      </w:r>
    </w:p>
    <w:p w:rsidR="006F35B2" w:rsidRPr="006F35B2" w:rsidRDefault="006F35B2" w:rsidP="001B18CA">
      <w:pPr>
        <w:pStyle w:val="af3"/>
        <w:numPr>
          <w:ilvl w:val="0"/>
          <w:numId w:val="15"/>
        </w:numPr>
        <w:suppressAutoHyphens/>
        <w:rPr>
          <w:rFonts w:ascii="Times New Roman" w:hAnsi="Times New Roman" w:cs="Times New Roman"/>
          <w:bCs/>
          <w:sz w:val="28"/>
          <w:szCs w:val="28"/>
        </w:rPr>
      </w:pPr>
      <w:r w:rsidRPr="006F35B2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6F35B2">
        <w:rPr>
          <w:rFonts w:ascii="Times New Roman" w:hAnsi="Times New Roman" w:cs="Times New Roman"/>
          <w:bCs/>
          <w:sz w:val="28"/>
          <w:szCs w:val="28"/>
        </w:rPr>
        <w:t>Физкультурно</w:t>
      </w:r>
      <w:proofErr w:type="spellEnd"/>
      <w:r w:rsidRPr="006F35B2">
        <w:rPr>
          <w:rFonts w:ascii="Times New Roman" w:hAnsi="Times New Roman" w:cs="Times New Roman"/>
          <w:bCs/>
          <w:sz w:val="28"/>
          <w:szCs w:val="28"/>
        </w:rPr>
        <w:t xml:space="preserve"> – спортивные  соревнования «Быстрее, выше, сильнее!» </w:t>
      </w:r>
      <w:r w:rsidRPr="006F35B2">
        <w:rPr>
          <w:rFonts w:ascii="Times New Roman" w:hAnsi="Times New Roman" w:cs="Times New Roman"/>
          <w:sz w:val="28"/>
          <w:szCs w:val="28"/>
        </w:rPr>
        <w:t>(комплекс «ГТО»),</w:t>
      </w:r>
    </w:p>
    <w:p w:rsidR="006F35B2" w:rsidRPr="006F35B2" w:rsidRDefault="006F35B2" w:rsidP="001B18CA">
      <w:pPr>
        <w:pStyle w:val="af3"/>
        <w:numPr>
          <w:ilvl w:val="0"/>
          <w:numId w:val="15"/>
        </w:numPr>
        <w:suppressAutoHyphens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«Смотр строя и песни</w:t>
      </w:r>
      <w:r w:rsidRPr="006F35B2">
        <w:rPr>
          <w:rFonts w:ascii="Times New Roman" w:hAnsi="Times New Roman" w:cs="Times New Roman"/>
          <w:bCs/>
          <w:sz w:val="28"/>
          <w:szCs w:val="28"/>
        </w:rPr>
        <w:t>!»</w:t>
      </w:r>
      <w:r>
        <w:rPr>
          <w:rFonts w:ascii="Times New Roman" w:hAnsi="Times New Roman" w:cs="Times New Roman"/>
          <w:bCs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 Дню Защитника Отечества)</w:t>
      </w:r>
      <w:r w:rsidRPr="006F35B2">
        <w:rPr>
          <w:rFonts w:ascii="Times New Roman" w:hAnsi="Times New Roman" w:cs="Times New Roman"/>
          <w:bCs/>
          <w:sz w:val="28"/>
          <w:szCs w:val="28"/>
        </w:rPr>
        <w:t>,</w:t>
      </w:r>
    </w:p>
    <w:p w:rsidR="006F35B2" w:rsidRPr="006F35B2" w:rsidRDefault="006F35B2" w:rsidP="001B18CA">
      <w:pPr>
        <w:pStyle w:val="af3"/>
        <w:numPr>
          <w:ilvl w:val="0"/>
          <w:numId w:val="15"/>
        </w:numPr>
        <w:suppressAutoHyphens/>
        <w:rPr>
          <w:rFonts w:ascii="Times New Roman" w:hAnsi="Times New Roman" w:cs="Times New Roman"/>
          <w:bCs/>
          <w:sz w:val="28"/>
          <w:szCs w:val="28"/>
        </w:rPr>
      </w:pPr>
      <w:r w:rsidRPr="006F35B2">
        <w:rPr>
          <w:rFonts w:ascii="Times New Roman" w:hAnsi="Times New Roman" w:cs="Times New Roman"/>
          <w:bCs/>
          <w:sz w:val="28"/>
          <w:szCs w:val="28"/>
        </w:rPr>
        <w:t>«Зимний праздник»,</w:t>
      </w:r>
    </w:p>
    <w:p w:rsidR="006F35B2" w:rsidRPr="006F35B2" w:rsidRDefault="006F35B2" w:rsidP="001B18CA">
      <w:pPr>
        <w:pStyle w:val="af3"/>
        <w:numPr>
          <w:ilvl w:val="0"/>
          <w:numId w:val="15"/>
        </w:numPr>
        <w:suppressAutoHyphens/>
        <w:rPr>
          <w:rFonts w:ascii="Times New Roman" w:hAnsi="Times New Roman" w:cs="Times New Roman"/>
          <w:bCs/>
          <w:sz w:val="28"/>
          <w:szCs w:val="28"/>
        </w:rPr>
      </w:pPr>
      <w:r w:rsidRPr="006F35B2">
        <w:rPr>
          <w:rFonts w:ascii="Times New Roman" w:hAnsi="Times New Roman" w:cs="Times New Roman"/>
          <w:sz w:val="28"/>
          <w:szCs w:val="28"/>
        </w:rPr>
        <w:t>Летне-спортивный праздник «Здравствуй, лето красное!»</w:t>
      </w:r>
    </w:p>
    <w:p w:rsidR="001B4B6E" w:rsidRPr="006F35B2" w:rsidRDefault="00B10A50" w:rsidP="001B4B6E">
      <w:pPr>
        <w:ind w:left="19" w:hanging="360"/>
        <w:jc w:val="both"/>
        <w:rPr>
          <w:rFonts w:cs="Times New Roman"/>
          <w:sz w:val="28"/>
          <w:szCs w:val="28"/>
        </w:rPr>
      </w:pPr>
      <w:r w:rsidRPr="006F35B2">
        <w:rPr>
          <w:rFonts w:cs="Times New Roman"/>
          <w:sz w:val="28"/>
          <w:szCs w:val="28"/>
        </w:rPr>
        <w:t xml:space="preserve">      45</w:t>
      </w:r>
      <w:r w:rsidR="001B4B6E" w:rsidRPr="006F35B2">
        <w:rPr>
          <w:rFonts w:cs="Times New Roman"/>
          <w:sz w:val="28"/>
          <w:szCs w:val="28"/>
        </w:rPr>
        <w:t>%- воспитанников от общего количества детей - это участники, победители смотров, конкурсов и соревнований различного уровня.</w:t>
      </w:r>
    </w:p>
    <w:p w:rsidR="001B4B6E" w:rsidRDefault="00253C9E" w:rsidP="00F97E98">
      <w:pPr>
        <w:spacing w:line="200" w:lineRule="atLeast"/>
        <w:ind w:hanging="360"/>
        <w:jc w:val="both"/>
        <w:rPr>
          <w:b/>
          <w:bCs/>
          <w:color w:val="007DEB" w:themeColor="background2" w:themeShade="80"/>
          <w:sz w:val="28"/>
          <w:szCs w:val="28"/>
        </w:rPr>
      </w:pPr>
      <w:r>
        <w:rPr>
          <w:sz w:val="28"/>
          <w:szCs w:val="28"/>
        </w:rPr>
        <w:lastRenderedPageBreak/>
        <w:t xml:space="preserve">      </w:t>
      </w:r>
      <w:r w:rsidR="00F97E98">
        <w:rPr>
          <w:sz w:val="28"/>
          <w:szCs w:val="28"/>
        </w:rPr>
        <w:t xml:space="preserve">                 </w:t>
      </w:r>
      <w:r w:rsidR="00952EEC">
        <w:rPr>
          <w:b/>
          <w:bCs/>
          <w:color w:val="007DEB" w:themeColor="background2" w:themeShade="80"/>
          <w:sz w:val="28"/>
          <w:szCs w:val="28"/>
        </w:rPr>
        <w:t xml:space="preserve"> </w:t>
      </w:r>
      <w:r w:rsidR="001B4B6E" w:rsidRPr="00D730EB">
        <w:rPr>
          <w:b/>
          <w:bCs/>
          <w:color w:val="007DEB" w:themeColor="background2" w:themeShade="80"/>
          <w:sz w:val="28"/>
          <w:szCs w:val="28"/>
        </w:rPr>
        <w:t>Достижения воспитанников образовательного учреждения: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1. </w:t>
      </w:r>
      <w:r w:rsidRPr="008909E1">
        <w:rPr>
          <w:sz w:val="28"/>
          <w:szCs w:val="28"/>
        </w:rPr>
        <w:t>Диплом</w:t>
      </w:r>
      <w:r>
        <w:rPr>
          <w:sz w:val="28"/>
          <w:szCs w:val="28"/>
        </w:rPr>
        <w:t xml:space="preserve">. Всероссийский детско-юношеский конкурс утренников и театрализованных представлений «Золотая осень 2017-го» </w:t>
      </w:r>
      <w:r>
        <w:rPr>
          <w:sz w:val="28"/>
          <w:szCs w:val="28"/>
          <w:lang w:eastAsia="ru-RU"/>
        </w:rPr>
        <w:t xml:space="preserve">«ССИТ»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место по Центральному федеральному округу  (ответственные </w:t>
      </w:r>
      <w:proofErr w:type="spellStart"/>
      <w:r>
        <w:rPr>
          <w:sz w:val="28"/>
          <w:szCs w:val="28"/>
        </w:rPr>
        <w:t>Швецова</w:t>
      </w:r>
      <w:proofErr w:type="spellEnd"/>
      <w:r>
        <w:rPr>
          <w:sz w:val="28"/>
          <w:szCs w:val="28"/>
        </w:rPr>
        <w:t xml:space="preserve"> В.Р., </w:t>
      </w:r>
      <w:proofErr w:type="spellStart"/>
      <w:r>
        <w:rPr>
          <w:sz w:val="28"/>
          <w:szCs w:val="28"/>
        </w:rPr>
        <w:t>Гура</w:t>
      </w:r>
      <w:proofErr w:type="spellEnd"/>
      <w:r>
        <w:rPr>
          <w:sz w:val="28"/>
          <w:szCs w:val="28"/>
        </w:rPr>
        <w:t xml:space="preserve"> Е.В.,  </w:t>
      </w:r>
      <w:proofErr w:type="spellStart"/>
      <w:r>
        <w:rPr>
          <w:sz w:val="28"/>
          <w:szCs w:val="28"/>
        </w:rPr>
        <w:t>Карасёва</w:t>
      </w:r>
      <w:proofErr w:type="spellEnd"/>
      <w:r>
        <w:rPr>
          <w:sz w:val="28"/>
          <w:szCs w:val="28"/>
        </w:rPr>
        <w:t xml:space="preserve"> И.Н.) Руководитель </w:t>
      </w:r>
      <w:proofErr w:type="spellStart"/>
      <w:r>
        <w:rPr>
          <w:sz w:val="28"/>
          <w:szCs w:val="28"/>
        </w:rPr>
        <w:t>Карпушина</w:t>
      </w:r>
      <w:proofErr w:type="spellEnd"/>
      <w:r>
        <w:rPr>
          <w:sz w:val="28"/>
          <w:szCs w:val="28"/>
        </w:rPr>
        <w:t xml:space="preserve"> О.В.</w:t>
      </w:r>
    </w:p>
    <w:p w:rsidR="00BA0ADA" w:rsidRPr="00771C91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2.</w:t>
      </w:r>
      <w:r w:rsidRPr="00771C91">
        <w:t xml:space="preserve"> </w:t>
      </w:r>
      <w:r w:rsidRPr="00771C91">
        <w:rPr>
          <w:sz w:val="28"/>
          <w:szCs w:val="28"/>
        </w:rPr>
        <w:t>Районный конкурс детского творчества, посвященного ДНЮ МАТЕРИ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Диплом 3</w:t>
      </w:r>
      <w:r w:rsidRPr="00771C91">
        <w:rPr>
          <w:sz w:val="28"/>
          <w:szCs w:val="28"/>
        </w:rPr>
        <w:t xml:space="preserve"> место</w:t>
      </w:r>
      <w:r>
        <w:rPr>
          <w:sz w:val="28"/>
          <w:szCs w:val="28"/>
        </w:rPr>
        <w:t xml:space="preserve"> Номинация «Я сам (а)», «Портрет», «Самая красивая мама у меня!» - </w:t>
      </w:r>
      <w:proofErr w:type="spellStart"/>
      <w:r>
        <w:rPr>
          <w:sz w:val="28"/>
          <w:szCs w:val="28"/>
        </w:rPr>
        <w:t>Старостюк</w:t>
      </w:r>
      <w:proofErr w:type="spellEnd"/>
      <w:r>
        <w:rPr>
          <w:sz w:val="28"/>
          <w:szCs w:val="28"/>
        </w:rPr>
        <w:t xml:space="preserve"> София – 6 лет, гр.№4</w:t>
      </w:r>
    </w:p>
    <w:p w:rsidR="00BA0ADA" w:rsidRPr="00771C91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3. </w:t>
      </w:r>
      <w:r w:rsidRPr="00771C91">
        <w:rPr>
          <w:sz w:val="28"/>
          <w:szCs w:val="28"/>
        </w:rPr>
        <w:t>Районный конкурс детского творчества, посвященного ДНЮ МАТЕРИ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Диплом 3</w:t>
      </w:r>
      <w:r w:rsidRPr="00771C91">
        <w:rPr>
          <w:sz w:val="28"/>
          <w:szCs w:val="28"/>
        </w:rPr>
        <w:t xml:space="preserve"> место</w:t>
      </w:r>
      <w:r>
        <w:rPr>
          <w:sz w:val="28"/>
          <w:szCs w:val="28"/>
        </w:rPr>
        <w:t xml:space="preserve"> Номинация «Творческий педагог», «Букет»,  - Беляева Ж.Г. гр.№6</w:t>
      </w:r>
    </w:p>
    <w:p w:rsidR="00BA0ADA" w:rsidRPr="00BA0ADA" w:rsidRDefault="00B07DA7" w:rsidP="00B07DA7">
      <w:pPr>
        <w:pStyle w:val="af5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="00BA0ADA" w:rsidRPr="00BA0ADA">
        <w:rPr>
          <w:sz w:val="28"/>
          <w:szCs w:val="28"/>
        </w:rPr>
        <w:t xml:space="preserve">Районный  детский  фестиваль талантов г. о. Мытищи  «Звездный калейдоскоп - 2018» по теме «Мудрые и добрые сказки народов мира!» в номинации  Театральный жанр: венгерская сказка «Зайцы короля» - </w:t>
      </w:r>
      <w:r w:rsidR="00BA0ADA" w:rsidRPr="00BA0ADA">
        <w:rPr>
          <w:sz w:val="28"/>
          <w:szCs w:val="28"/>
          <w:lang w:val="en-US"/>
        </w:rPr>
        <w:t>II</w:t>
      </w:r>
      <w:r w:rsidR="00BA0ADA" w:rsidRPr="00BA0ADA">
        <w:rPr>
          <w:sz w:val="28"/>
          <w:szCs w:val="28"/>
        </w:rPr>
        <w:t xml:space="preserve"> место (ответственный </w:t>
      </w:r>
      <w:proofErr w:type="spellStart"/>
      <w:r w:rsidR="00BA0ADA" w:rsidRPr="00BA0ADA">
        <w:rPr>
          <w:sz w:val="28"/>
          <w:szCs w:val="28"/>
        </w:rPr>
        <w:t>Швецова</w:t>
      </w:r>
      <w:proofErr w:type="spellEnd"/>
      <w:r w:rsidR="00BA0ADA" w:rsidRPr="00BA0ADA">
        <w:rPr>
          <w:sz w:val="28"/>
          <w:szCs w:val="28"/>
        </w:rPr>
        <w:t xml:space="preserve"> В.Р., </w:t>
      </w:r>
      <w:proofErr w:type="spellStart"/>
      <w:r w:rsidR="00BA0ADA" w:rsidRPr="00BA0ADA">
        <w:rPr>
          <w:sz w:val="28"/>
          <w:szCs w:val="28"/>
        </w:rPr>
        <w:t>Карасёва</w:t>
      </w:r>
      <w:proofErr w:type="spellEnd"/>
      <w:r w:rsidR="00BA0ADA" w:rsidRPr="00BA0ADA">
        <w:rPr>
          <w:sz w:val="28"/>
          <w:szCs w:val="28"/>
        </w:rPr>
        <w:t xml:space="preserve"> И.Н., </w:t>
      </w:r>
      <w:proofErr w:type="spellStart"/>
      <w:r w:rsidR="00BA0ADA" w:rsidRPr="00BA0ADA">
        <w:rPr>
          <w:sz w:val="28"/>
          <w:szCs w:val="28"/>
        </w:rPr>
        <w:t>Гура</w:t>
      </w:r>
      <w:proofErr w:type="spellEnd"/>
      <w:r w:rsidR="00BA0ADA" w:rsidRPr="00BA0ADA">
        <w:rPr>
          <w:sz w:val="28"/>
          <w:szCs w:val="28"/>
        </w:rPr>
        <w:t xml:space="preserve"> Е.В.) </w:t>
      </w:r>
    </w:p>
    <w:p w:rsidR="00BA0ADA" w:rsidRPr="00BA0ADA" w:rsidRDefault="00B07DA7" w:rsidP="00B07DA7">
      <w:pPr>
        <w:pStyle w:val="af5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5.</w:t>
      </w:r>
      <w:r w:rsidR="00BA0ADA" w:rsidRPr="00BA0ADA">
        <w:rPr>
          <w:sz w:val="28"/>
          <w:szCs w:val="28"/>
        </w:rPr>
        <w:t xml:space="preserve">Всероссийский детско-юношеский конкурс утренников и театрализованных представлений «Свобода сценического творчества» </w:t>
      </w:r>
      <w:r w:rsidR="00BA0ADA" w:rsidRPr="00BA0ADA">
        <w:rPr>
          <w:sz w:val="28"/>
          <w:szCs w:val="28"/>
          <w:lang w:eastAsia="ru-RU"/>
        </w:rPr>
        <w:t>«ССИТ» (2018г)</w:t>
      </w:r>
    </w:p>
    <w:p w:rsidR="00652358" w:rsidRDefault="00652358" w:rsidP="00652358">
      <w:pPr>
        <w:jc w:val="both"/>
        <w:rPr>
          <w:b/>
          <w:color w:val="007DEB" w:themeColor="background2" w:themeShade="80"/>
          <w:sz w:val="28"/>
          <w:szCs w:val="28"/>
        </w:rPr>
      </w:pPr>
      <w:r w:rsidRPr="00652358">
        <w:rPr>
          <w:b/>
          <w:color w:val="007DEB" w:themeColor="background2" w:themeShade="80"/>
          <w:sz w:val="28"/>
          <w:szCs w:val="28"/>
        </w:rPr>
        <w:t>Конкурсы в ДОУ.</w:t>
      </w:r>
    </w:p>
    <w:p w:rsidR="00F07C29" w:rsidRDefault="00F07C29" w:rsidP="00652358">
      <w:pPr>
        <w:jc w:val="both"/>
        <w:rPr>
          <w:b/>
          <w:color w:val="007DEB" w:themeColor="background2" w:themeShade="80"/>
          <w:sz w:val="28"/>
          <w:szCs w:val="28"/>
        </w:rPr>
      </w:pPr>
    </w:p>
    <w:p w:rsidR="00F07C29" w:rsidRDefault="0055749E" w:rsidP="00652358">
      <w:pPr>
        <w:jc w:val="both"/>
        <w:rPr>
          <w:b/>
          <w:color w:val="007DEB" w:themeColor="background2" w:themeShade="80"/>
          <w:sz w:val="28"/>
          <w:szCs w:val="28"/>
        </w:rPr>
      </w:pPr>
      <w:r>
        <w:rPr>
          <w:b/>
          <w:color w:val="007DEB" w:themeColor="background2" w:themeShade="80"/>
          <w:sz w:val="28"/>
          <w:szCs w:val="28"/>
        </w:rPr>
        <w:t xml:space="preserve">     </w:t>
      </w:r>
      <w:r w:rsidR="00196D88" w:rsidRPr="00196D88">
        <w:rPr>
          <w:b/>
          <w:noProof/>
          <w:color w:val="007DEB" w:themeColor="background2" w:themeShade="80"/>
          <w:sz w:val="28"/>
          <w:szCs w:val="28"/>
          <w:lang w:eastAsia="ru-RU" w:bidi="ar-SA"/>
        </w:rPr>
        <w:drawing>
          <wp:inline distT="0" distB="0" distL="0" distR="0">
            <wp:extent cx="2175510" cy="1463040"/>
            <wp:effectExtent l="19050" t="19050" r="15240" b="22860"/>
            <wp:docPr id="3" name="Рисунок 10" descr="http://www.maam.ru/upload/blogs/detsad-234516-1517936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aam.ru/upload/blogs/detsad-234516-151793654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173" t="24408" r="2722" b="13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14630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4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96D88">
        <w:rPr>
          <w:b/>
          <w:color w:val="007DEB" w:themeColor="background2" w:themeShade="80"/>
          <w:sz w:val="28"/>
          <w:szCs w:val="28"/>
        </w:rPr>
        <w:t xml:space="preserve"> </w:t>
      </w:r>
      <w:r w:rsidR="003B6D08" w:rsidRPr="003B6D08">
        <w:rPr>
          <w:b/>
          <w:noProof/>
          <w:color w:val="007DEB" w:themeColor="background2" w:themeShade="80"/>
          <w:sz w:val="28"/>
          <w:szCs w:val="28"/>
          <w:lang w:eastAsia="ru-RU" w:bidi="ar-SA"/>
        </w:rPr>
        <w:drawing>
          <wp:inline distT="0" distB="0" distL="0" distR="0">
            <wp:extent cx="1992630" cy="1463040"/>
            <wp:effectExtent l="19050" t="19050" r="26670" b="22860"/>
            <wp:docPr id="8" name="Рисунок 13" descr="http://www.maam.ru/upload/blogs/detsad-234516-1517936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maam.ru/upload/blogs/detsad-234516-151793656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8228" t="13280" r="19588" b="12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14630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4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6D08" w:rsidRPr="003B6D08">
        <w:rPr>
          <w:b/>
          <w:noProof/>
          <w:color w:val="007DEB" w:themeColor="background2" w:themeShade="80"/>
          <w:sz w:val="28"/>
          <w:szCs w:val="28"/>
          <w:lang w:eastAsia="ru-RU" w:bidi="ar-SA"/>
        </w:rPr>
        <w:drawing>
          <wp:inline distT="0" distB="0" distL="0" distR="0">
            <wp:extent cx="2175510" cy="1461675"/>
            <wp:effectExtent l="19050" t="19050" r="15240" b="24225"/>
            <wp:docPr id="7" name="Рисунок 1" descr="Фотоотчёт об участии родителей в работе над проектом «Мудрые и добрые сказки народов мира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отоотчёт об участии родителей в работе над проектом «Мудрые и добрые сказки народов мира»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4599" t="17299" r="5562" b="4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271" cy="146285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4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6D08">
        <w:rPr>
          <w:b/>
          <w:color w:val="007DEB" w:themeColor="background2" w:themeShade="80"/>
          <w:sz w:val="28"/>
          <w:szCs w:val="28"/>
        </w:rPr>
        <w:t xml:space="preserve"> </w:t>
      </w:r>
    </w:p>
    <w:p w:rsidR="00196D88" w:rsidRPr="00652358" w:rsidRDefault="003B6D08" w:rsidP="00652358">
      <w:pPr>
        <w:jc w:val="both"/>
        <w:rPr>
          <w:b/>
          <w:color w:val="007DEB" w:themeColor="background2" w:themeShade="80"/>
          <w:sz w:val="28"/>
          <w:szCs w:val="28"/>
        </w:rPr>
      </w:pPr>
      <w:r>
        <w:rPr>
          <w:b/>
          <w:color w:val="007DEB" w:themeColor="background2" w:themeShade="80"/>
          <w:sz w:val="28"/>
          <w:szCs w:val="28"/>
        </w:rPr>
        <w:t xml:space="preserve">  </w:t>
      </w:r>
    </w:p>
    <w:p w:rsidR="00652358" w:rsidRPr="00503C9E" w:rsidRDefault="00652358" w:rsidP="00652358">
      <w:pPr>
        <w:rPr>
          <w:color w:val="000000" w:themeColor="text1"/>
          <w:sz w:val="28"/>
          <w:szCs w:val="28"/>
          <w:u w:val="single"/>
        </w:rPr>
      </w:pPr>
      <w:r w:rsidRPr="00503C9E">
        <w:rPr>
          <w:color w:val="000000" w:themeColor="text1"/>
          <w:sz w:val="28"/>
          <w:szCs w:val="28"/>
          <w:u w:val="single"/>
        </w:rPr>
        <w:t>Конкурс творческих работ детей и родителей  «Встречаем Новый год!»</w:t>
      </w:r>
    </w:p>
    <w:p w:rsidR="00652358" w:rsidRPr="005D7189" w:rsidRDefault="00652358" w:rsidP="00652358">
      <w:pPr>
        <w:rPr>
          <w:sz w:val="36"/>
          <w:szCs w:val="36"/>
        </w:rPr>
      </w:pPr>
      <w:r w:rsidRPr="006829BD">
        <w:rPr>
          <w:sz w:val="28"/>
          <w:szCs w:val="28"/>
        </w:rPr>
        <w:t>1 место</w:t>
      </w:r>
      <w:r>
        <w:rPr>
          <w:sz w:val="28"/>
          <w:szCs w:val="28"/>
        </w:rPr>
        <w:t xml:space="preserve">: </w:t>
      </w:r>
      <w:proofErr w:type="spellStart"/>
      <w:r w:rsidRPr="00A9791F">
        <w:rPr>
          <w:sz w:val="28"/>
          <w:szCs w:val="28"/>
        </w:rPr>
        <w:t>Галимова</w:t>
      </w:r>
      <w:proofErr w:type="spellEnd"/>
      <w:r w:rsidRPr="00A9791F">
        <w:rPr>
          <w:sz w:val="28"/>
          <w:szCs w:val="28"/>
        </w:rPr>
        <w:t xml:space="preserve"> </w:t>
      </w:r>
      <w:proofErr w:type="spellStart"/>
      <w:r w:rsidRPr="00A9791F">
        <w:rPr>
          <w:sz w:val="28"/>
          <w:szCs w:val="28"/>
        </w:rPr>
        <w:t>Милисса</w:t>
      </w:r>
      <w:proofErr w:type="spellEnd"/>
      <w:r>
        <w:rPr>
          <w:sz w:val="28"/>
          <w:szCs w:val="28"/>
        </w:rPr>
        <w:t xml:space="preserve"> – гр. №1, </w:t>
      </w:r>
      <w:proofErr w:type="spellStart"/>
      <w:r w:rsidRPr="00F365E2">
        <w:rPr>
          <w:sz w:val="28"/>
          <w:szCs w:val="28"/>
        </w:rPr>
        <w:t>Нафедзова</w:t>
      </w:r>
      <w:proofErr w:type="spellEnd"/>
      <w:r w:rsidRPr="00F365E2">
        <w:rPr>
          <w:sz w:val="28"/>
          <w:szCs w:val="28"/>
        </w:rPr>
        <w:t xml:space="preserve"> Диана</w:t>
      </w:r>
      <w:r>
        <w:rPr>
          <w:sz w:val="28"/>
          <w:szCs w:val="28"/>
        </w:rPr>
        <w:t xml:space="preserve"> – гр.№12,</w:t>
      </w:r>
      <w:r w:rsidRPr="00D87F14">
        <w:rPr>
          <w:sz w:val="36"/>
          <w:szCs w:val="36"/>
        </w:rPr>
        <w:t xml:space="preserve"> </w:t>
      </w:r>
      <w:r w:rsidRPr="00D87F14">
        <w:rPr>
          <w:sz w:val="28"/>
          <w:szCs w:val="28"/>
        </w:rPr>
        <w:t>Ибрагимова Диана</w:t>
      </w:r>
      <w:r>
        <w:rPr>
          <w:sz w:val="28"/>
          <w:szCs w:val="28"/>
        </w:rPr>
        <w:t xml:space="preserve"> – гр. №7</w:t>
      </w:r>
    </w:p>
    <w:p w:rsidR="00652358" w:rsidRPr="00892734" w:rsidRDefault="00652358" w:rsidP="00652358">
      <w:pPr>
        <w:rPr>
          <w:sz w:val="36"/>
          <w:szCs w:val="36"/>
        </w:rPr>
      </w:pPr>
      <w:r w:rsidRPr="006829BD">
        <w:rPr>
          <w:sz w:val="28"/>
          <w:szCs w:val="28"/>
        </w:rPr>
        <w:t>2 место</w:t>
      </w:r>
      <w:r>
        <w:rPr>
          <w:sz w:val="28"/>
          <w:szCs w:val="28"/>
        </w:rPr>
        <w:t xml:space="preserve">: </w:t>
      </w:r>
      <w:r w:rsidRPr="00F04D24">
        <w:rPr>
          <w:sz w:val="28"/>
          <w:szCs w:val="28"/>
        </w:rPr>
        <w:t>Федяков Роман</w:t>
      </w:r>
      <w:r>
        <w:rPr>
          <w:sz w:val="28"/>
          <w:szCs w:val="28"/>
        </w:rPr>
        <w:t xml:space="preserve"> – гр. №1,</w:t>
      </w:r>
      <w:r w:rsidRPr="0067232D">
        <w:rPr>
          <w:sz w:val="36"/>
          <w:szCs w:val="36"/>
        </w:rPr>
        <w:t xml:space="preserve"> </w:t>
      </w:r>
      <w:r w:rsidRPr="0067232D">
        <w:rPr>
          <w:sz w:val="28"/>
          <w:szCs w:val="28"/>
        </w:rPr>
        <w:t>Лаврентьева София</w:t>
      </w:r>
      <w:r>
        <w:rPr>
          <w:sz w:val="28"/>
          <w:szCs w:val="28"/>
        </w:rPr>
        <w:t xml:space="preserve"> – гр. №4, </w:t>
      </w:r>
      <w:proofErr w:type="spellStart"/>
      <w:r w:rsidRPr="002D4913">
        <w:rPr>
          <w:sz w:val="28"/>
          <w:szCs w:val="28"/>
        </w:rPr>
        <w:t>Кутергин</w:t>
      </w:r>
      <w:proofErr w:type="spellEnd"/>
      <w:r w:rsidRPr="002D4913">
        <w:rPr>
          <w:sz w:val="28"/>
          <w:szCs w:val="28"/>
        </w:rPr>
        <w:t xml:space="preserve"> Миша</w:t>
      </w:r>
      <w:r>
        <w:rPr>
          <w:sz w:val="28"/>
          <w:szCs w:val="28"/>
        </w:rPr>
        <w:t xml:space="preserve"> – гр. №3, Леонова Света – гр. №12</w:t>
      </w:r>
    </w:p>
    <w:p w:rsidR="00652358" w:rsidRPr="005D7189" w:rsidRDefault="00652358" w:rsidP="00652358">
      <w:pPr>
        <w:rPr>
          <w:sz w:val="36"/>
          <w:szCs w:val="36"/>
        </w:rPr>
      </w:pPr>
      <w:r w:rsidRPr="006829BD">
        <w:rPr>
          <w:sz w:val="28"/>
          <w:szCs w:val="28"/>
        </w:rPr>
        <w:t>3 место</w:t>
      </w:r>
      <w:r>
        <w:rPr>
          <w:sz w:val="28"/>
          <w:szCs w:val="28"/>
        </w:rPr>
        <w:t xml:space="preserve">: </w:t>
      </w:r>
      <w:proofErr w:type="spellStart"/>
      <w:r>
        <w:rPr>
          <w:sz w:val="28"/>
          <w:szCs w:val="28"/>
        </w:rPr>
        <w:t>Солак</w:t>
      </w:r>
      <w:proofErr w:type="spellEnd"/>
      <w:r>
        <w:rPr>
          <w:sz w:val="28"/>
          <w:szCs w:val="28"/>
        </w:rPr>
        <w:t xml:space="preserve"> Даша – гр. №11,</w:t>
      </w:r>
      <w:r w:rsidRPr="002D4913">
        <w:rPr>
          <w:sz w:val="36"/>
          <w:szCs w:val="36"/>
        </w:rPr>
        <w:t xml:space="preserve"> </w:t>
      </w:r>
      <w:r w:rsidRPr="002D4913">
        <w:rPr>
          <w:sz w:val="28"/>
          <w:szCs w:val="28"/>
        </w:rPr>
        <w:t>Лебедева Настя</w:t>
      </w:r>
      <w:r>
        <w:rPr>
          <w:sz w:val="28"/>
          <w:szCs w:val="28"/>
        </w:rPr>
        <w:t xml:space="preserve"> – гр. №5,</w:t>
      </w:r>
      <w:r w:rsidRPr="00DE3BDD">
        <w:rPr>
          <w:sz w:val="36"/>
          <w:szCs w:val="36"/>
        </w:rPr>
        <w:t xml:space="preserve"> </w:t>
      </w:r>
      <w:proofErr w:type="spellStart"/>
      <w:r w:rsidRPr="00DE3BDD">
        <w:rPr>
          <w:sz w:val="28"/>
          <w:szCs w:val="28"/>
        </w:rPr>
        <w:t>Мишунина</w:t>
      </w:r>
      <w:proofErr w:type="spellEnd"/>
      <w:r w:rsidRPr="00DE3BDD">
        <w:rPr>
          <w:sz w:val="28"/>
          <w:szCs w:val="28"/>
        </w:rPr>
        <w:t xml:space="preserve"> Софья</w:t>
      </w:r>
      <w:r>
        <w:rPr>
          <w:sz w:val="28"/>
          <w:szCs w:val="28"/>
        </w:rPr>
        <w:t xml:space="preserve"> – гр. №6, </w:t>
      </w:r>
      <w:proofErr w:type="spellStart"/>
      <w:r w:rsidRPr="00384D4A">
        <w:rPr>
          <w:sz w:val="28"/>
          <w:szCs w:val="28"/>
        </w:rPr>
        <w:t>Сметанин</w:t>
      </w:r>
      <w:proofErr w:type="spellEnd"/>
      <w:r w:rsidRPr="00384D4A">
        <w:rPr>
          <w:sz w:val="28"/>
          <w:szCs w:val="28"/>
        </w:rPr>
        <w:t xml:space="preserve"> Артём</w:t>
      </w:r>
      <w:r>
        <w:rPr>
          <w:sz w:val="28"/>
          <w:szCs w:val="28"/>
        </w:rPr>
        <w:t xml:space="preserve"> – гр. №12 </w:t>
      </w:r>
    </w:p>
    <w:p w:rsidR="00652358" w:rsidRPr="00503C9E" w:rsidRDefault="00652358" w:rsidP="00652358">
      <w:pPr>
        <w:rPr>
          <w:sz w:val="28"/>
          <w:szCs w:val="28"/>
          <w:u w:val="single"/>
        </w:rPr>
      </w:pPr>
      <w:r w:rsidRPr="00503C9E">
        <w:rPr>
          <w:sz w:val="28"/>
          <w:szCs w:val="28"/>
          <w:u w:val="single"/>
        </w:rPr>
        <w:t>Конкурс творческих работ  «Рождественские кружева!»:</w:t>
      </w:r>
    </w:p>
    <w:p w:rsidR="00652358" w:rsidRDefault="00652358" w:rsidP="00652358">
      <w:pPr>
        <w:rPr>
          <w:sz w:val="28"/>
          <w:szCs w:val="28"/>
        </w:rPr>
      </w:pPr>
      <w:r w:rsidRPr="006829BD">
        <w:rPr>
          <w:sz w:val="28"/>
          <w:szCs w:val="28"/>
        </w:rPr>
        <w:t>1 место</w:t>
      </w:r>
      <w:r>
        <w:rPr>
          <w:sz w:val="28"/>
          <w:szCs w:val="28"/>
        </w:rPr>
        <w:t xml:space="preserve">: Абрамова Таисия – гр. №11, </w:t>
      </w:r>
      <w:proofErr w:type="spellStart"/>
      <w:r>
        <w:rPr>
          <w:sz w:val="28"/>
          <w:szCs w:val="28"/>
        </w:rPr>
        <w:t>Галимова</w:t>
      </w:r>
      <w:proofErr w:type="spellEnd"/>
      <w:r>
        <w:rPr>
          <w:sz w:val="28"/>
          <w:szCs w:val="28"/>
        </w:rPr>
        <w:t xml:space="preserve">  </w:t>
      </w:r>
      <w:proofErr w:type="spellStart"/>
      <w:r>
        <w:rPr>
          <w:sz w:val="28"/>
          <w:szCs w:val="28"/>
        </w:rPr>
        <w:t>Милисса</w:t>
      </w:r>
      <w:proofErr w:type="spellEnd"/>
      <w:r>
        <w:rPr>
          <w:sz w:val="28"/>
          <w:szCs w:val="28"/>
        </w:rPr>
        <w:t xml:space="preserve"> – гр. №1</w:t>
      </w:r>
    </w:p>
    <w:p w:rsidR="00652358" w:rsidRDefault="00652358" w:rsidP="00652358">
      <w:pPr>
        <w:rPr>
          <w:sz w:val="28"/>
          <w:szCs w:val="28"/>
        </w:rPr>
      </w:pPr>
      <w:r w:rsidRPr="006829BD">
        <w:rPr>
          <w:sz w:val="28"/>
          <w:szCs w:val="28"/>
        </w:rPr>
        <w:t>2 место</w:t>
      </w:r>
      <w:r>
        <w:rPr>
          <w:sz w:val="28"/>
          <w:szCs w:val="28"/>
        </w:rPr>
        <w:t>: Коллектив детей - гр. №6, Артамонов Фёдор – гр. №7</w:t>
      </w:r>
    </w:p>
    <w:p w:rsidR="00652358" w:rsidRDefault="00652358" w:rsidP="00652358">
      <w:pPr>
        <w:rPr>
          <w:sz w:val="28"/>
          <w:szCs w:val="28"/>
        </w:rPr>
      </w:pPr>
      <w:r w:rsidRPr="006829BD">
        <w:rPr>
          <w:sz w:val="28"/>
          <w:szCs w:val="28"/>
        </w:rPr>
        <w:t>3 место</w:t>
      </w:r>
      <w:r>
        <w:rPr>
          <w:sz w:val="28"/>
          <w:szCs w:val="28"/>
        </w:rPr>
        <w:t>: Зимин Денис – гр. №5, Муратов Фёдор – гр. №7, Жиганов Артём – гр. №4</w:t>
      </w:r>
    </w:p>
    <w:p w:rsidR="00652358" w:rsidRDefault="00652358" w:rsidP="00652358">
      <w:pPr>
        <w:rPr>
          <w:sz w:val="28"/>
          <w:szCs w:val="28"/>
        </w:rPr>
      </w:pPr>
      <w:r>
        <w:rPr>
          <w:sz w:val="28"/>
          <w:szCs w:val="28"/>
        </w:rPr>
        <w:t>«Приз зрительских симпатий»</w:t>
      </w:r>
    </w:p>
    <w:p w:rsidR="00652358" w:rsidRDefault="00652358" w:rsidP="00652358">
      <w:pPr>
        <w:rPr>
          <w:sz w:val="28"/>
          <w:szCs w:val="28"/>
        </w:rPr>
      </w:pPr>
      <w:r>
        <w:rPr>
          <w:sz w:val="28"/>
          <w:szCs w:val="28"/>
        </w:rPr>
        <w:t>Макарова Настя - гр. №6, Воронкова Варвара – гр. №7, Сельков Илья – гр. №11</w:t>
      </w:r>
    </w:p>
    <w:p w:rsidR="00652358" w:rsidRPr="00503C9E" w:rsidRDefault="00652358" w:rsidP="00652358">
      <w:pPr>
        <w:jc w:val="both"/>
        <w:rPr>
          <w:sz w:val="28"/>
          <w:szCs w:val="28"/>
          <w:u w:val="single"/>
        </w:rPr>
      </w:pPr>
      <w:r w:rsidRPr="00503C9E">
        <w:rPr>
          <w:sz w:val="28"/>
          <w:szCs w:val="28"/>
          <w:u w:val="single"/>
        </w:rPr>
        <w:t>Конкурс  творческих работ «Осторожно - огонь!»</w:t>
      </w:r>
    </w:p>
    <w:p w:rsidR="00652358" w:rsidRPr="00B206AF" w:rsidRDefault="00652358" w:rsidP="00652358">
      <w:pPr>
        <w:jc w:val="both"/>
        <w:rPr>
          <w:sz w:val="28"/>
          <w:szCs w:val="28"/>
        </w:rPr>
      </w:pPr>
      <w:r w:rsidRPr="00B206AF">
        <w:rPr>
          <w:sz w:val="28"/>
          <w:szCs w:val="28"/>
          <w:lang w:val="en-US"/>
        </w:rPr>
        <w:t>I</w:t>
      </w:r>
      <w:r w:rsidRPr="00B206AF">
        <w:rPr>
          <w:sz w:val="28"/>
          <w:szCs w:val="28"/>
        </w:rPr>
        <w:t xml:space="preserve"> место – </w:t>
      </w:r>
      <w:proofErr w:type="spellStart"/>
      <w:r w:rsidRPr="00B206AF">
        <w:rPr>
          <w:sz w:val="28"/>
          <w:szCs w:val="28"/>
        </w:rPr>
        <w:t>Турдубаев</w:t>
      </w:r>
      <w:proofErr w:type="spellEnd"/>
      <w:r w:rsidRPr="00B206AF">
        <w:rPr>
          <w:sz w:val="28"/>
          <w:szCs w:val="28"/>
        </w:rPr>
        <w:t xml:space="preserve"> </w:t>
      </w:r>
      <w:proofErr w:type="spellStart"/>
      <w:r w:rsidRPr="00B206AF">
        <w:rPr>
          <w:sz w:val="28"/>
          <w:szCs w:val="28"/>
        </w:rPr>
        <w:t>Азат</w:t>
      </w:r>
      <w:proofErr w:type="gramStart"/>
      <w:r w:rsidRPr="00B206AF">
        <w:rPr>
          <w:sz w:val="28"/>
          <w:szCs w:val="28"/>
        </w:rPr>
        <w:t>,гр</w:t>
      </w:r>
      <w:proofErr w:type="spellEnd"/>
      <w:proofErr w:type="gramEnd"/>
      <w:r w:rsidRPr="00B206AF">
        <w:rPr>
          <w:sz w:val="28"/>
          <w:szCs w:val="28"/>
        </w:rPr>
        <w:t>. № 7;</w:t>
      </w:r>
    </w:p>
    <w:p w:rsidR="00652358" w:rsidRPr="00B206AF" w:rsidRDefault="00652358" w:rsidP="00652358">
      <w:pPr>
        <w:jc w:val="both"/>
        <w:rPr>
          <w:sz w:val="28"/>
          <w:szCs w:val="28"/>
        </w:rPr>
      </w:pPr>
      <w:r w:rsidRPr="00B206AF">
        <w:rPr>
          <w:sz w:val="28"/>
          <w:szCs w:val="28"/>
          <w:lang w:val="en-US"/>
        </w:rPr>
        <w:t>II</w:t>
      </w:r>
      <w:r w:rsidRPr="00B206AF">
        <w:rPr>
          <w:sz w:val="28"/>
          <w:szCs w:val="28"/>
        </w:rPr>
        <w:t xml:space="preserve"> место - Коллектив </w:t>
      </w:r>
      <w:proofErr w:type="gramStart"/>
      <w:r w:rsidRPr="00B206AF">
        <w:rPr>
          <w:sz w:val="28"/>
          <w:szCs w:val="28"/>
        </w:rPr>
        <w:t>воспитанников  гр</w:t>
      </w:r>
      <w:proofErr w:type="gramEnd"/>
      <w:r w:rsidRPr="00B206AF">
        <w:rPr>
          <w:sz w:val="28"/>
          <w:szCs w:val="28"/>
        </w:rPr>
        <w:t xml:space="preserve">.  № 6; Джалилова </w:t>
      </w:r>
      <w:proofErr w:type="spellStart"/>
      <w:r w:rsidRPr="00B206AF">
        <w:rPr>
          <w:sz w:val="28"/>
          <w:szCs w:val="28"/>
        </w:rPr>
        <w:t>Камила</w:t>
      </w:r>
      <w:proofErr w:type="spellEnd"/>
      <w:r w:rsidRPr="00B206AF">
        <w:rPr>
          <w:sz w:val="28"/>
          <w:szCs w:val="28"/>
        </w:rPr>
        <w:t>, гр. №7;</w:t>
      </w:r>
    </w:p>
    <w:p w:rsidR="00652358" w:rsidRPr="00B206AF" w:rsidRDefault="00652358" w:rsidP="00652358">
      <w:pPr>
        <w:jc w:val="both"/>
        <w:rPr>
          <w:sz w:val="28"/>
          <w:szCs w:val="28"/>
        </w:rPr>
      </w:pPr>
      <w:proofErr w:type="gramStart"/>
      <w:r w:rsidRPr="00B206AF">
        <w:rPr>
          <w:sz w:val="28"/>
          <w:szCs w:val="28"/>
          <w:lang w:val="en-US"/>
        </w:rPr>
        <w:t>III</w:t>
      </w:r>
      <w:r w:rsidRPr="00B206AF">
        <w:rPr>
          <w:sz w:val="28"/>
          <w:szCs w:val="28"/>
        </w:rPr>
        <w:t xml:space="preserve"> место - Лебедева Маша, гр.</w:t>
      </w:r>
      <w:proofErr w:type="gramEnd"/>
      <w:r w:rsidRPr="00B206AF">
        <w:rPr>
          <w:sz w:val="28"/>
          <w:szCs w:val="28"/>
        </w:rPr>
        <w:t xml:space="preserve"> № 7; </w:t>
      </w:r>
      <w:proofErr w:type="spellStart"/>
      <w:r w:rsidRPr="00B206AF">
        <w:rPr>
          <w:sz w:val="28"/>
          <w:szCs w:val="28"/>
        </w:rPr>
        <w:t>Шеленина</w:t>
      </w:r>
      <w:proofErr w:type="spellEnd"/>
      <w:r w:rsidRPr="00B206AF">
        <w:rPr>
          <w:sz w:val="28"/>
          <w:szCs w:val="28"/>
        </w:rPr>
        <w:t xml:space="preserve"> Вика – гр. №7; Муратов Фёдор, гр. №7;</w:t>
      </w:r>
    </w:p>
    <w:p w:rsidR="00652358" w:rsidRPr="00503C9E" w:rsidRDefault="00652358" w:rsidP="00652358">
      <w:pPr>
        <w:jc w:val="both"/>
        <w:rPr>
          <w:sz w:val="28"/>
          <w:szCs w:val="28"/>
          <w:u w:val="single"/>
        </w:rPr>
      </w:pPr>
      <w:r w:rsidRPr="00503C9E">
        <w:rPr>
          <w:sz w:val="28"/>
          <w:szCs w:val="28"/>
          <w:u w:val="single"/>
        </w:rPr>
        <w:t xml:space="preserve">«Пасхальная композиция – 2018» </w:t>
      </w:r>
    </w:p>
    <w:p w:rsidR="00652358" w:rsidRPr="00B71706" w:rsidRDefault="00652358" w:rsidP="00652358">
      <w:pPr>
        <w:ind w:hanging="360"/>
        <w:jc w:val="both"/>
        <w:rPr>
          <w:sz w:val="28"/>
          <w:szCs w:val="28"/>
        </w:rPr>
      </w:pPr>
      <w:r w:rsidRPr="00B71706">
        <w:rPr>
          <w:sz w:val="28"/>
          <w:szCs w:val="28"/>
        </w:rPr>
        <w:t xml:space="preserve">      </w:t>
      </w:r>
      <w:proofErr w:type="gramStart"/>
      <w:r w:rsidRPr="00B71706">
        <w:rPr>
          <w:sz w:val="28"/>
          <w:szCs w:val="28"/>
          <w:lang w:val="en-US"/>
        </w:rPr>
        <w:t>I</w:t>
      </w:r>
      <w:r w:rsidRPr="00B71706">
        <w:rPr>
          <w:sz w:val="28"/>
          <w:szCs w:val="28"/>
        </w:rPr>
        <w:t xml:space="preserve"> место – </w:t>
      </w:r>
      <w:proofErr w:type="spellStart"/>
      <w:r w:rsidRPr="00B71706">
        <w:rPr>
          <w:sz w:val="28"/>
          <w:szCs w:val="28"/>
        </w:rPr>
        <w:t>Нафедзова</w:t>
      </w:r>
      <w:proofErr w:type="spellEnd"/>
      <w:r w:rsidRPr="00B71706">
        <w:rPr>
          <w:sz w:val="28"/>
          <w:szCs w:val="28"/>
        </w:rPr>
        <w:t xml:space="preserve"> Диана гр.</w:t>
      </w:r>
      <w:proofErr w:type="gramEnd"/>
      <w:r w:rsidRPr="00B71706">
        <w:rPr>
          <w:sz w:val="28"/>
          <w:szCs w:val="28"/>
        </w:rPr>
        <w:t xml:space="preserve"> №12, </w:t>
      </w:r>
      <w:proofErr w:type="spellStart"/>
      <w:r w:rsidRPr="00B71706">
        <w:rPr>
          <w:sz w:val="28"/>
          <w:szCs w:val="28"/>
        </w:rPr>
        <w:t>Волчкова</w:t>
      </w:r>
      <w:proofErr w:type="spellEnd"/>
      <w:r w:rsidRPr="00B71706">
        <w:rPr>
          <w:sz w:val="28"/>
          <w:szCs w:val="28"/>
        </w:rPr>
        <w:t xml:space="preserve"> Полина гр. №4</w:t>
      </w:r>
      <w:r>
        <w:rPr>
          <w:sz w:val="28"/>
          <w:szCs w:val="28"/>
        </w:rPr>
        <w:t xml:space="preserve">, </w:t>
      </w:r>
    </w:p>
    <w:p w:rsidR="00652358" w:rsidRPr="00B71706" w:rsidRDefault="00652358" w:rsidP="00652358">
      <w:pPr>
        <w:jc w:val="both"/>
        <w:rPr>
          <w:sz w:val="28"/>
          <w:szCs w:val="28"/>
        </w:rPr>
      </w:pPr>
      <w:r w:rsidRPr="00B71706">
        <w:rPr>
          <w:sz w:val="28"/>
          <w:szCs w:val="28"/>
        </w:rPr>
        <w:t xml:space="preserve"> </w:t>
      </w:r>
      <w:proofErr w:type="gramStart"/>
      <w:r w:rsidRPr="00B71706"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место – Леонова Света гр.</w:t>
      </w:r>
      <w:proofErr w:type="gramEnd"/>
      <w:r>
        <w:rPr>
          <w:sz w:val="28"/>
          <w:szCs w:val="28"/>
        </w:rPr>
        <w:t xml:space="preserve"> №12</w:t>
      </w:r>
      <w:r w:rsidRPr="00B71706">
        <w:rPr>
          <w:sz w:val="28"/>
          <w:szCs w:val="28"/>
        </w:rPr>
        <w:t xml:space="preserve">, </w:t>
      </w:r>
      <w:r>
        <w:rPr>
          <w:sz w:val="28"/>
          <w:szCs w:val="28"/>
        </w:rPr>
        <w:t>Жиганов Артём гр. №4,</w:t>
      </w:r>
      <w:r w:rsidRPr="00B71706">
        <w:rPr>
          <w:sz w:val="28"/>
          <w:szCs w:val="28"/>
          <w:lang w:eastAsia="ru-RU"/>
        </w:rPr>
        <w:t xml:space="preserve"> Андрющенко</w:t>
      </w:r>
      <w:r>
        <w:rPr>
          <w:rFonts w:ascii="Arial" w:hAnsi="Arial" w:cs="Arial"/>
          <w:lang w:eastAsia="ru-RU"/>
        </w:rPr>
        <w:t xml:space="preserve"> </w:t>
      </w:r>
      <w:r>
        <w:rPr>
          <w:sz w:val="28"/>
          <w:szCs w:val="28"/>
        </w:rPr>
        <w:t xml:space="preserve"> Алиса гр. №4</w:t>
      </w:r>
    </w:p>
    <w:p w:rsidR="00652358" w:rsidRPr="00B71706" w:rsidRDefault="00652358" w:rsidP="00652358">
      <w:pPr>
        <w:jc w:val="both"/>
        <w:rPr>
          <w:sz w:val="28"/>
          <w:szCs w:val="28"/>
        </w:rPr>
      </w:pPr>
      <w:proofErr w:type="gramStart"/>
      <w:r w:rsidRPr="00B71706"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место </w:t>
      </w:r>
      <w:r w:rsidRPr="00B71706">
        <w:rPr>
          <w:sz w:val="28"/>
          <w:szCs w:val="28"/>
        </w:rPr>
        <w:t xml:space="preserve">– </w:t>
      </w:r>
      <w:proofErr w:type="spellStart"/>
      <w:r w:rsidRPr="00B71706">
        <w:rPr>
          <w:sz w:val="28"/>
          <w:szCs w:val="28"/>
          <w:lang w:eastAsia="ru-RU"/>
        </w:rPr>
        <w:t>Старостюк</w:t>
      </w:r>
      <w:proofErr w:type="spellEnd"/>
      <w:r w:rsidRPr="00B71706">
        <w:rPr>
          <w:sz w:val="28"/>
          <w:szCs w:val="28"/>
          <w:lang w:eastAsia="ru-RU"/>
        </w:rPr>
        <w:t xml:space="preserve"> София</w:t>
      </w:r>
      <w:r>
        <w:rPr>
          <w:sz w:val="28"/>
          <w:szCs w:val="28"/>
          <w:lang w:eastAsia="ru-RU"/>
        </w:rPr>
        <w:t xml:space="preserve"> гр.</w:t>
      </w:r>
      <w:proofErr w:type="gramEnd"/>
      <w:r>
        <w:rPr>
          <w:sz w:val="28"/>
          <w:szCs w:val="28"/>
          <w:lang w:eastAsia="ru-RU"/>
        </w:rPr>
        <w:t xml:space="preserve"> №4, Якименко Вика гр. №6, Жиганов Мартин гр. №6</w:t>
      </w:r>
    </w:p>
    <w:p w:rsidR="009C7013" w:rsidRDefault="009C7013" w:rsidP="00652358">
      <w:pPr>
        <w:jc w:val="both"/>
        <w:rPr>
          <w:sz w:val="28"/>
          <w:szCs w:val="28"/>
          <w:u w:val="single"/>
        </w:rPr>
      </w:pPr>
    </w:p>
    <w:p w:rsidR="00652358" w:rsidRPr="00503C9E" w:rsidRDefault="00652358" w:rsidP="00652358">
      <w:pPr>
        <w:jc w:val="both"/>
        <w:rPr>
          <w:sz w:val="28"/>
          <w:szCs w:val="28"/>
          <w:u w:val="single"/>
        </w:rPr>
      </w:pPr>
      <w:r w:rsidRPr="00503C9E">
        <w:rPr>
          <w:sz w:val="28"/>
          <w:szCs w:val="28"/>
          <w:u w:val="single"/>
        </w:rPr>
        <w:lastRenderedPageBreak/>
        <w:t>Продуктивная деятельность «Мудрые и добрые сказки народов мира»</w:t>
      </w:r>
    </w:p>
    <w:p w:rsidR="00652358" w:rsidRPr="00B206AF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Грамота </w:t>
      </w:r>
      <w:r w:rsidRPr="00B206AF">
        <w:rPr>
          <w:sz w:val="28"/>
          <w:szCs w:val="28"/>
          <w:lang w:val="en-US"/>
        </w:rPr>
        <w:t>I</w:t>
      </w:r>
      <w:r w:rsidRPr="00B206AF">
        <w:rPr>
          <w:sz w:val="28"/>
          <w:szCs w:val="28"/>
        </w:rPr>
        <w:t xml:space="preserve"> место – Коллективная работа детей гр. №11 , </w:t>
      </w:r>
    </w:p>
    <w:p w:rsidR="00652358" w:rsidRPr="00B206AF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>Грамота</w:t>
      </w:r>
      <w:r w:rsidRPr="00B206AF">
        <w:rPr>
          <w:sz w:val="28"/>
          <w:szCs w:val="28"/>
        </w:rPr>
        <w:t xml:space="preserve"> </w:t>
      </w:r>
      <w:r w:rsidRPr="00B206AF">
        <w:rPr>
          <w:sz w:val="28"/>
          <w:szCs w:val="28"/>
          <w:lang w:val="en-US"/>
        </w:rPr>
        <w:t>II</w:t>
      </w:r>
      <w:r w:rsidRPr="00B206AF">
        <w:rPr>
          <w:sz w:val="28"/>
          <w:szCs w:val="28"/>
        </w:rPr>
        <w:t xml:space="preserve"> место – Коллективная работа детей гр. №6, </w:t>
      </w:r>
    </w:p>
    <w:p w:rsidR="00652358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>Грамота</w:t>
      </w:r>
      <w:r w:rsidRPr="00B206AF">
        <w:rPr>
          <w:sz w:val="28"/>
          <w:szCs w:val="28"/>
        </w:rPr>
        <w:t xml:space="preserve"> </w:t>
      </w:r>
      <w:r w:rsidRPr="00B206AF">
        <w:rPr>
          <w:sz w:val="28"/>
          <w:szCs w:val="28"/>
          <w:lang w:val="en-US"/>
        </w:rPr>
        <w:t>III</w:t>
      </w:r>
      <w:r w:rsidRPr="00B206AF">
        <w:rPr>
          <w:sz w:val="28"/>
          <w:szCs w:val="28"/>
        </w:rPr>
        <w:t xml:space="preserve"> место – Коллективная работа детей гр. №10</w:t>
      </w:r>
    </w:p>
    <w:p w:rsidR="00652358" w:rsidRPr="00503C9E" w:rsidRDefault="00652358" w:rsidP="00652358">
      <w:pPr>
        <w:jc w:val="both"/>
        <w:rPr>
          <w:sz w:val="28"/>
          <w:szCs w:val="28"/>
          <w:u w:val="single"/>
        </w:rPr>
      </w:pPr>
      <w:r w:rsidRPr="00503C9E">
        <w:rPr>
          <w:sz w:val="28"/>
          <w:szCs w:val="28"/>
          <w:u w:val="single"/>
        </w:rPr>
        <w:t>Смотр – конкурс проектов групп «Мудрые и добрые сказки народов мира»</w:t>
      </w:r>
    </w:p>
    <w:p w:rsidR="00652358" w:rsidRPr="005C6B56" w:rsidRDefault="00652358" w:rsidP="00652358">
      <w:pPr>
        <w:jc w:val="both"/>
        <w:rPr>
          <w:sz w:val="28"/>
          <w:szCs w:val="28"/>
        </w:rPr>
      </w:pPr>
      <w:r w:rsidRPr="00814E39">
        <w:rPr>
          <w:sz w:val="28"/>
          <w:szCs w:val="28"/>
        </w:rPr>
        <w:t xml:space="preserve">Грамота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место  гр. №6, гр. №4,</w:t>
      </w:r>
      <w:r w:rsidRPr="005C6B56">
        <w:rPr>
          <w:i/>
          <w:sz w:val="36"/>
          <w:szCs w:val="36"/>
        </w:rPr>
        <w:t xml:space="preserve"> </w:t>
      </w:r>
      <w:r>
        <w:rPr>
          <w:sz w:val="28"/>
          <w:szCs w:val="28"/>
        </w:rPr>
        <w:t>гр.</w:t>
      </w:r>
      <w:r w:rsidRPr="005C6B56">
        <w:rPr>
          <w:sz w:val="28"/>
          <w:szCs w:val="28"/>
        </w:rPr>
        <w:t xml:space="preserve"> №12</w:t>
      </w:r>
    </w:p>
    <w:p w:rsidR="00652358" w:rsidRPr="005C6B56" w:rsidRDefault="00652358" w:rsidP="00652358">
      <w:pPr>
        <w:jc w:val="both"/>
        <w:rPr>
          <w:sz w:val="28"/>
          <w:szCs w:val="28"/>
        </w:rPr>
      </w:pPr>
      <w:r w:rsidRPr="00814E39">
        <w:rPr>
          <w:sz w:val="28"/>
          <w:szCs w:val="28"/>
        </w:rPr>
        <w:t xml:space="preserve">Грамота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место  гр. №</w:t>
      </w:r>
      <w:r w:rsidRPr="005C6B56">
        <w:rPr>
          <w:sz w:val="28"/>
          <w:szCs w:val="28"/>
        </w:rPr>
        <w:t>7</w:t>
      </w:r>
      <w:r>
        <w:rPr>
          <w:sz w:val="28"/>
          <w:szCs w:val="28"/>
        </w:rPr>
        <w:t>, гр. №</w:t>
      </w:r>
      <w:r w:rsidRPr="005C6B56">
        <w:rPr>
          <w:sz w:val="28"/>
          <w:szCs w:val="28"/>
        </w:rPr>
        <w:t>8</w:t>
      </w:r>
      <w:r>
        <w:rPr>
          <w:sz w:val="28"/>
          <w:szCs w:val="28"/>
        </w:rPr>
        <w:t>.</w:t>
      </w:r>
    </w:p>
    <w:p w:rsidR="00652358" w:rsidRPr="005C6B56" w:rsidRDefault="00652358" w:rsidP="00652358">
      <w:pPr>
        <w:jc w:val="both"/>
        <w:rPr>
          <w:sz w:val="28"/>
          <w:szCs w:val="28"/>
        </w:rPr>
      </w:pPr>
      <w:r w:rsidRPr="00814E39">
        <w:rPr>
          <w:sz w:val="28"/>
          <w:szCs w:val="28"/>
        </w:rPr>
        <w:t xml:space="preserve">Грамота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место  гр. №</w:t>
      </w:r>
      <w:r w:rsidRPr="006829BD">
        <w:rPr>
          <w:sz w:val="28"/>
          <w:szCs w:val="28"/>
        </w:rPr>
        <w:t>1</w:t>
      </w:r>
      <w:r>
        <w:rPr>
          <w:sz w:val="28"/>
          <w:szCs w:val="28"/>
        </w:rPr>
        <w:t>, гр. №</w:t>
      </w:r>
      <w:r w:rsidRPr="006829BD">
        <w:rPr>
          <w:sz w:val="28"/>
          <w:szCs w:val="28"/>
        </w:rPr>
        <w:t>2</w:t>
      </w:r>
      <w:r>
        <w:rPr>
          <w:sz w:val="28"/>
          <w:szCs w:val="28"/>
        </w:rPr>
        <w:t>.</w:t>
      </w:r>
    </w:p>
    <w:p w:rsidR="001B4B6E" w:rsidRPr="000960B7" w:rsidRDefault="001B4B6E" w:rsidP="001B4B6E">
      <w:pPr>
        <w:jc w:val="center"/>
        <w:rPr>
          <w:b/>
          <w:bCs/>
          <w:color w:val="007DEB" w:themeColor="background2" w:themeShade="80"/>
          <w:sz w:val="28"/>
          <w:szCs w:val="28"/>
        </w:rPr>
      </w:pPr>
      <w:r w:rsidRPr="000960B7">
        <w:rPr>
          <w:b/>
          <w:bCs/>
          <w:color w:val="007DEB" w:themeColor="background2" w:themeShade="80"/>
          <w:sz w:val="28"/>
          <w:szCs w:val="28"/>
        </w:rPr>
        <w:t>Достижения педагогов  образовательного учреждения: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1.</w:t>
      </w:r>
      <w:r w:rsidRPr="0067563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Бронзовый   сертификат соответствия №28720.  Действителен с 01 02.2018г по 31.01.2019г. Держатель сертификата МБДОУ №29 «Улыбка», </w:t>
      </w:r>
      <w:proofErr w:type="spellStart"/>
      <w:r>
        <w:rPr>
          <w:sz w:val="28"/>
          <w:szCs w:val="28"/>
        </w:rPr>
        <w:t>г.о</w:t>
      </w:r>
      <w:proofErr w:type="spellEnd"/>
      <w:r>
        <w:rPr>
          <w:sz w:val="28"/>
          <w:szCs w:val="28"/>
        </w:rPr>
        <w:t>. Мытищи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За участие</w:t>
      </w:r>
      <w:r w:rsidRPr="00AF25F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ДОУ в конкурсах СИСТЕМЫ ДОБРОВОЛЬНОЙ СЕРТИФИКАЦИИ ИНФОРМАЦИОННЫХ ТЕХНОЛОГИЙ «ССИТ»        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2. Серебряный сертификат соответствия №28719 Действителен с 01.02.2018г по 31.01.2019г  Держатель сертификата </w:t>
      </w:r>
      <w:proofErr w:type="spellStart"/>
      <w:r>
        <w:rPr>
          <w:sz w:val="28"/>
          <w:szCs w:val="28"/>
        </w:rPr>
        <w:t>Гура</w:t>
      </w:r>
      <w:proofErr w:type="spellEnd"/>
      <w:r>
        <w:rPr>
          <w:sz w:val="28"/>
          <w:szCs w:val="28"/>
        </w:rPr>
        <w:t xml:space="preserve"> Е.В.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3.</w:t>
      </w:r>
      <w:r w:rsidRPr="00DE50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Серебряный  сертификат соответствия №28718.  Действителен с 01 02.2018г по 31.01.2019г.   Держатель сертификата </w:t>
      </w:r>
      <w:proofErr w:type="spellStart"/>
      <w:r>
        <w:rPr>
          <w:sz w:val="28"/>
          <w:szCs w:val="28"/>
        </w:rPr>
        <w:t>Карасёва</w:t>
      </w:r>
      <w:proofErr w:type="spellEnd"/>
      <w:r>
        <w:rPr>
          <w:sz w:val="28"/>
          <w:szCs w:val="28"/>
        </w:rPr>
        <w:t xml:space="preserve"> И.Н.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E334CC">
        <w:rPr>
          <w:sz w:val="28"/>
          <w:szCs w:val="28"/>
        </w:rPr>
        <w:t xml:space="preserve"> </w:t>
      </w:r>
      <w:r>
        <w:rPr>
          <w:sz w:val="28"/>
          <w:szCs w:val="28"/>
        </w:rPr>
        <w:t>4.</w:t>
      </w:r>
      <w:r w:rsidRPr="00DE50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Золотой   сертификат соответствия №28717.  Действителен с 01 02.2018г по 31.01.2019г.   Держатель сертификата </w:t>
      </w:r>
      <w:proofErr w:type="spellStart"/>
      <w:r>
        <w:rPr>
          <w:sz w:val="28"/>
          <w:szCs w:val="28"/>
        </w:rPr>
        <w:t>Швецова</w:t>
      </w:r>
      <w:proofErr w:type="spellEnd"/>
      <w:r>
        <w:rPr>
          <w:sz w:val="28"/>
          <w:szCs w:val="28"/>
        </w:rPr>
        <w:t xml:space="preserve"> В.Р.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334C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5. Грамота участника. Премия Губернатора Московской области «Наше Подмосковье» Награждается </w:t>
      </w:r>
      <w:proofErr w:type="spellStart"/>
      <w:r>
        <w:rPr>
          <w:sz w:val="28"/>
          <w:szCs w:val="28"/>
        </w:rPr>
        <w:t>Карпушина</w:t>
      </w:r>
      <w:proofErr w:type="spellEnd"/>
      <w:r>
        <w:rPr>
          <w:sz w:val="28"/>
          <w:szCs w:val="28"/>
        </w:rPr>
        <w:t xml:space="preserve"> О.В. и члены инициативной группы проекта «Мы живём и работаем на </w:t>
      </w:r>
      <w:proofErr w:type="spellStart"/>
      <w:r>
        <w:rPr>
          <w:sz w:val="28"/>
          <w:szCs w:val="28"/>
        </w:rPr>
        <w:t>Мытищинской</w:t>
      </w:r>
      <w:proofErr w:type="spellEnd"/>
      <w:r>
        <w:rPr>
          <w:sz w:val="28"/>
          <w:szCs w:val="28"/>
        </w:rPr>
        <w:t xml:space="preserve"> земле». </w:t>
      </w:r>
    </w:p>
    <w:p w:rsidR="00BA0ADA" w:rsidRPr="00E95B38" w:rsidRDefault="00BA0ADA" w:rsidP="00BA0ADA">
      <w:pPr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334CC">
        <w:rPr>
          <w:sz w:val="28"/>
          <w:szCs w:val="28"/>
        </w:rPr>
        <w:t xml:space="preserve"> </w:t>
      </w:r>
      <w:r>
        <w:rPr>
          <w:sz w:val="28"/>
          <w:szCs w:val="28"/>
        </w:rPr>
        <w:t>6.</w:t>
      </w:r>
      <w:r w:rsidRPr="00E95B38">
        <w:t xml:space="preserve"> </w:t>
      </w:r>
      <w:r w:rsidRPr="00333343">
        <w:rPr>
          <w:sz w:val="28"/>
          <w:szCs w:val="28"/>
        </w:rPr>
        <w:t>Диплом</w:t>
      </w:r>
      <w:r>
        <w:rPr>
          <w:sz w:val="28"/>
          <w:szCs w:val="28"/>
        </w:rPr>
        <w:t>.</w:t>
      </w:r>
      <w:r>
        <w:t xml:space="preserve"> </w:t>
      </w:r>
      <w:r w:rsidRPr="00E95B38">
        <w:rPr>
          <w:sz w:val="28"/>
          <w:szCs w:val="28"/>
        </w:rPr>
        <w:t xml:space="preserve">Лауреат международного  </w:t>
      </w:r>
      <w:r>
        <w:rPr>
          <w:sz w:val="28"/>
          <w:szCs w:val="28"/>
        </w:rPr>
        <w:t xml:space="preserve">конкурса  «Лучший педагог года» 2017 Морозова М.Ю. Результаты конкурса в «Российской газете», на «МААМ». Благодарственное письмо. «Международный образовательный портал МААМ» выражает благодарность за вклад в развитие образования и отмечает высокую социальную активность, публикацию интересных работ на образовательном портале. </w:t>
      </w:r>
      <w:r w:rsidRPr="00E95B38">
        <w:rPr>
          <w:sz w:val="28"/>
          <w:szCs w:val="28"/>
        </w:rPr>
        <w:t xml:space="preserve"> </w:t>
      </w:r>
    </w:p>
    <w:p w:rsidR="00BA0ADA" w:rsidRDefault="00BA0ADA" w:rsidP="00BA0ADA">
      <w:pPr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E334C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7. Диплом за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место в конкурсе декоративно – прикладного творчества Рождественские кружева», </w:t>
      </w:r>
      <w:proofErr w:type="spellStart"/>
      <w:r>
        <w:rPr>
          <w:sz w:val="28"/>
          <w:szCs w:val="28"/>
        </w:rPr>
        <w:t>г.о</w:t>
      </w:r>
      <w:proofErr w:type="spellEnd"/>
      <w:r>
        <w:rPr>
          <w:sz w:val="28"/>
          <w:szCs w:val="28"/>
        </w:rPr>
        <w:t xml:space="preserve">. Мытищи - номинация «Творческий родитель. Храмы», гр. №1. </w:t>
      </w:r>
    </w:p>
    <w:p w:rsidR="00BA0ADA" w:rsidRDefault="00E334CC" w:rsidP="00BA0AD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BA0ADA">
        <w:rPr>
          <w:sz w:val="28"/>
          <w:szCs w:val="28"/>
        </w:rPr>
        <w:t>8.</w:t>
      </w:r>
      <w:r w:rsidR="00BA0ADA" w:rsidRPr="00A535BB">
        <w:rPr>
          <w:rFonts w:ascii="Arial" w:hAnsi="Arial" w:cs="Arial"/>
          <w:sz w:val="28"/>
          <w:szCs w:val="28"/>
        </w:rPr>
        <w:t xml:space="preserve"> </w:t>
      </w:r>
      <w:r w:rsidR="00BA0ADA">
        <w:rPr>
          <w:sz w:val="28"/>
          <w:szCs w:val="28"/>
        </w:rPr>
        <w:t>Премия</w:t>
      </w:r>
      <w:r w:rsidR="00BA0ADA" w:rsidRPr="00A535BB">
        <w:rPr>
          <w:sz w:val="28"/>
          <w:szCs w:val="28"/>
        </w:rPr>
        <w:t xml:space="preserve"> Губернатора Московской области</w:t>
      </w:r>
      <w:r w:rsidR="00BA0ADA">
        <w:rPr>
          <w:sz w:val="28"/>
          <w:szCs w:val="28"/>
        </w:rPr>
        <w:t xml:space="preserve"> </w:t>
      </w:r>
      <w:r w:rsidR="00BA0ADA" w:rsidRPr="00A535BB">
        <w:rPr>
          <w:sz w:val="28"/>
          <w:szCs w:val="28"/>
        </w:rPr>
        <w:t>«Наше Подмосковье»-2018 г.</w:t>
      </w:r>
      <w:r w:rsidR="00BA0ADA">
        <w:rPr>
          <w:sz w:val="28"/>
          <w:szCs w:val="28"/>
        </w:rPr>
        <w:t xml:space="preserve"> Проект  «Добрые сказки народов мира» (Ануфриева Л.Б. и инициативная группа). </w:t>
      </w:r>
    </w:p>
    <w:p w:rsidR="00BA0ADA" w:rsidRDefault="00E334CC" w:rsidP="00BA0AD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BA0ADA">
        <w:rPr>
          <w:sz w:val="28"/>
          <w:szCs w:val="28"/>
        </w:rPr>
        <w:t xml:space="preserve">9. </w:t>
      </w:r>
      <w:r w:rsidR="00BA0ADA" w:rsidRPr="00D802BF">
        <w:rPr>
          <w:sz w:val="28"/>
          <w:szCs w:val="28"/>
        </w:rPr>
        <w:t>Конкурс на присуждении премии  Губернатора Московской области «Лучший по профессии» в сфере образования</w:t>
      </w:r>
      <w:r w:rsidR="00BA0ADA">
        <w:rPr>
          <w:sz w:val="28"/>
          <w:szCs w:val="28"/>
        </w:rPr>
        <w:t xml:space="preserve"> 2018г; номинация «Лучший музыкальный руководитель дошкольной организации» - </w:t>
      </w:r>
      <w:proofErr w:type="spellStart"/>
      <w:r w:rsidR="00BA0ADA">
        <w:rPr>
          <w:sz w:val="28"/>
          <w:szCs w:val="28"/>
        </w:rPr>
        <w:t>Гура</w:t>
      </w:r>
      <w:proofErr w:type="spellEnd"/>
      <w:r w:rsidR="00BA0ADA">
        <w:rPr>
          <w:sz w:val="28"/>
          <w:szCs w:val="28"/>
        </w:rPr>
        <w:t xml:space="preserve"> Е.В.</w:t>
      </w:r>
    </w:p>
    <w:p w:rsidR="00BA0ADA" w:rsidRPr="00BA0ADA" w:rsidRDefault="00BA0ADA" w:rsidP="00BA0ADA">
      <w:pPr>
        <w:jc w:val="both"/>
        <w:rPr>
          <w:spacing w:val="-2"/>
          <w:sz w:val="28"/>
          <w:szCs w:val="28"/>
        </w:rPr>
      </w:pPr>
      <w:r w:rsidRPr="00BA0ADA">
        <w:rPr>
          <w:spacing w:val="-2"/>
          <w:sz w:val="28"/>
          <w:szCs w:val="28"/>
        </w:rPr>
        <w:t xml:space="preserve">Награждение педагогов в 2017-2018 </w:t>
      </w:r>
      <w:proofErr w:type="spellStart"/>
      <w:r w:rsidRPr="00BA0ADA">
        <w:rPr>
          <w:spacing w:val="-2"/>
          <w:sz w:val="28"/>
          <w:szCs w:val="28"/>
        </w:rPr>
        <w:t>уч.г</w:t>
      </w:r>
      <w:proofErr w:type="spellEnd"/>
      <w:r w:rsidRPr="00BA0ADA">
        <w:rPr>
          <w:spacing w:val="-2"/>
          <w:sz w:val="28"/>
          <w:szCs w:val="28"/>
        </w:rPr>
        <w:t>.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503C9E">
        <w:rPr>
          <w:sz w:val="28"/>
          <w:szCs w:val="28"/>
          <w:u w:val="single"/>
        </w:rPr>
        <w:t>Грамота администрации ДОУ:</w:t>
      </w:r>
      <w:r w:rsidR="00116806">
        <w:rPr>
          <w:sz w:val="28"/>
          <w:szCs w:val="28"/>
        </w:rPr>
        <w:t xml:space="preserve">    </w:t>
      </w:r>
      <w:proofErr w:type="spellStart"/>
      <w:r>
        <w:rPr>
          <w:sz w:val="28"/>
          <w:szCs w:val="28"/>
        </w:rPr>
        <w:t>Стрельцова</w:t>
      </w:r>
      <w:proofErr w:type="spellEnd"/>
      <w:r>
        <w:rPr>
          <w:sz w:val="28"/>
          <w:szCs w:val="28"/>
        </w:rPr>
        <w:t xml:space="preserve"> Е.А., </w:t>
      </w:r>
      <w:proofErr w:type="spellStart"/>
      <w:r>
        <w:rPr>
          <w:sz w:val="28"/>
          <w:szCs w:val="28"/>
        </w:rPr>
        <w:t>Курова</w:t>
      </w:r>
      <w:proofErr w:type="spellEnd"/>
      <w:r>
        <w:rPr>
          <w:sz w:val="28"/>
          <w:szCs w:val="28"/>
        </w:rPr>
        <w:t xml:space="preserve"> Т.Б.</w:t>
      </w:r>
    </w:p>
    <w:p w:rsidR="00BA0ADA" w:rsidRPr="00503C9E" w:rsidRDefault="00BA0ADA" w:rsidP="00BA0ADA">
      <w:pPr>
        <w:spacing w:line="200" w:lineRule="atLeast"/>
        <w:ind w:hanging="360"/>
        <w:jc w:val="both"/>
        <w:rPr>
          <w:sz w:val="28"/>
          <w:szCs w:val="28"/>
          <w:u w:val="single"/>
        </w:rPr>
      </w:pPr>
      <w:r w:rsidRPr="00503C9E">
        <w:rPr>
          <w:sz w:val="28"/>
          <w:szCs w:val="28"/>
        </w:rPr>
        <w:t xml:space="preserve">    </w:t>
      </w:r>
      <w:r w:rsidRPr="00503C9E">
        <w:rPr>
          <w:sz w:val="28"/>
          <w:szCs w:val="28"/>
          <w:u w:val="single"/>
        </w:rPr>
        <w:t xml:space="preserve">Грамота УО администрации </w:t>
      </w:r>
      <w:proofErr w:type="spellStart"/>
      <w:r w:rsidRPr="00503C9E">
        <w:rPr>
          <w:sz w:val="28"/>
          <w:szCs w:val="28"/>
          <w:u w:val="single"/>
        </w:rPr>
        <w:t>г.о</w:t>
      </w:r>
      <w:proofErr w:type="spellEnd"/>
      <w:r w:rsidRPr="00503C9E">
        <w:rPr>
          <w:sz w:val="28"/>
          <w:szCs w:val="28"/>
          <w:u w:val="single"/>
        </w:rPr>
        <w:t>. Мытищи: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- Голубева Н.А., </w:t>
      </w:r>
      <w:proofErr w:type="spellStart"/>
      <w:r>
        <w:rPr>
          <w:sz w:val="28"/>
          <w:szCs w:val="28"/>
        </w:rPr>
        <w:t>Гура</w:t>
      </w:r>
      <w:proofErr w:type="spellEnd"/>
      <w:r>
        <w:rPr>
          <w:sz w:val="28"/>
          <w:szCs w:val="28"/>
        </w:rPr>
        <w:t xml:space="preserve"> Е.В., </w:t>
      </w:r>
      <w:proofErr w:type="spellStart"/>
      <w:r>
        <w:rPr>
          <w:sz w:val="28"/>
          <w:szCs w:val="28"/>
        </w:rPr>
        <w:t>Карасёва</w:t>
      </w:r>
      <w:proofErr w:type="spellEnd"/>
      <w:r>
        <w:rPr>
          <w:sz w:val="28"/>
          <w:szCs w:val="28"/>
        </w:rPr>
        <w:t xml:space="preserve"> И.Н., Морозова М.Ю., Уварова Т.М.,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Комарова Е.В.</w:t>
      </w:r>
    </w:p>
    <w:p w:rsidR="00BA0ADA" w:rsidRPr="00503C9E" w:rsidRDefault="00BA0ADA" w:rsidP="00BA0ADA">
      <w:pPr>
        <w:spacing w:line="200" w:lineRule="atLeast"/>
        <w:ind w:hanging="360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    </w:t>
      </w:r>
      <w:r w:rsidRPr="00503C9E">
        <w:rPr>
          <w:sz w:val="28"/>
          <w:szCs w:val="28"/>
          <w:u w:val="single"/>
        </w:rPr>
        <w:t xml:space="preserve">Почётная грамота Главы </w:t>
      </w:r>
      <w:proofErr w:type="spellStart"/>
      <w:r w:rsidRPr="00503C9E">
        <w:rPr>
          <w:sz w:val="28"/>
          <w:szCs w:val="28"/>
          <w:u w:val="single"/>
        </w:rPr>
        <w:t>г.о</w:t>
      </w:r>
      <w:proofErr w:type="spellEnd"/>
      <w:r w:rsidRPr="00503C9E">
        <w:rPr>
          <w:sz w:val="28"/>
          <w:szCs w:val="28"/>
          <w:u w:val="single"/>
        </w:rPr>
        <w:t>. Мытищи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-</w:t>
      </w:r>
      <w:proofErr w:type="spellStart"/>
      <w:r>
        <w:rPr>
          <w:sz w:val="28"/>
          <w:szCs w:val="28"/>
        </w:rPr>
        <w:t>Карпушина</w:t>
      </w:r>
      <w:proofErr w:type="spellEnd"/>
      <w:r>
        <w:rPr>
          <w:sz w:val="28"/>
          <w:szCs w:val="28"/>
        </w:rPr>
        <w:t xml:space="preserve"> О.В., Воропаева С.В., Комарова Е.В., Шаронова Т.А.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503C9E">
        <w:rPr>
          <w:sz w:val="28"/>
          <w:szCs w:val="28"/>
          <w:u w:val="single"/>
        </w:rPr>
        <w:t>Почётная грамота горкома профсоюза</w:t>
      </w:r>
      <w:r>
        <w:rPr>
          <w:sz w:val="28"/>
          <w:szCs w:val="28"/>
        </w:rPr>
        <w:t xml:space="preserve">: 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-</w:t>
      </w:r>
      <w:proofErr w:type="spellStart"/>
      <w:r>
        <w:rPr>
          <w:sz w:val="28"/>
          <w:szCs w:val="28"/>
        </w:rPr>
        <w:t>Карпушина</w:t>
      </w:r>
      <w:proofErr w:type="spellEnd"/>
      <w:r>
        <w:rPr>
          <w:sz w:val="28"/>
          <w:szCs w:val="28"/>
        </w:rPr>
        <w:t xml:space="preserve"> О.В., Ануфриева Л.Б., </w:t>
      </w:r>
      <w:proofErr w:type="spellStart"/>
      <w:r>
        <w:rPr>
          <w:sz w:val="28"/>
          <w:szCs w:val="28"/>
        </w:rPr>
        <w:t>Акперова</w:t>
      </w:r>
      <w:proofErr w:type="spellEnd"/>
      <w:r>
        <w:rPr>
          <w:sz w:val="28"/>
          <w:szCs w:val="28"/>
        </w:rPr>
        <w:t xml:space="preserve"> Р.Ш., </w:t>
      </w:r>
      <w:proofErr w:type="spellStart"/>
      <w:r>
        <w:rPr>
          <w:sz w:val="28"/>
          <w:szCs w:val="28"/>
        </w:rPr>
        <w:t>Беливанцева</w:t>
      </w:r>
      <w:proofErr w:type="spellEnd"/>
      <w:r>
        <w:rPr>
          <w:sz w:val="28"/>
          <w:szCs w:val="28"/>
        </w:rPr>
        <w:t xml:space="preserve"> Н.В., Беляева Ж.Г.,</w:t>
      </w:r>
    </w:p>
    <w:p w:rsidR="00BA0ADA" w:rsidRDefault="00BA0ADA" w:rsidP="00BA0ADA">
      <w:pPr>
        <w:spacing w:line="200" w:lineRule="atLeast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Сомова Т.А.,  Агаларова С.Ф.</w:t>
      </w:r>
    </w:p>
    <w:p w:rsidR="001B4B6E" w:rsidRDefault="001B4B6E" w:rsidP="00824018">
      <w:pPr>
        <w:jc w:val="center"/>
        <w:rPr>
          <w:b/>
          <w:bCs/>
          <w:color w:val="007DEB" w:themeColor="background2" w:themeShade="80"/>
          <w:sz w:val="28"/>
          <w:szCs w:val="28"/>
        </w:rPr>
      </w:pPr>
      <w:r w:rsidRPr="00220041">
        <w:rPr>
          <w:b/>
          <w:bCs/>
          <w:color w:val="007DEB" w:themeColor="background2" w:themeShade="80"/>
          <w:sz w:val="28"/>
          <w:szCs w:val="28"/>
        </w:rPr>
        <w:t>Информация СМИ о деятельности ДОУ:</w:t>
      </w:r>
    </w:p>
    <w:p w:rsidR="00652358" w:rsidRDefault="00652358" w:rsidP="00652358">
      <w:pPr>
        <w:ind w:left="75"/>
        <w:jc w:val="both"/>
        <w:rPr>
          <w:sz w:val="28"/>
          <w:szCs w:val="28"/>
          <w:u w:val="single"/>
        </w:rPr>
      </w:pPr>
      <w:r w:rsidRPr="00433A79">
        <w:rPr>
          <w:sz w:val="28"/>
          <w:szCs w:val="28"/>
          <w:u w:val="single"/>
        </w:rPr>
        <w:t>Статья в</w:t>
      </w:r>
      <w:r>
        <w:rPr>
          <w:sz w:val="28"/>
          <w:szCs w:val="28"/>
          <w:u w:val="single"/>
        </w:rPr>
        <w:t xml:space="preserve">  «Российской  газете</w:t>
      </w:r>
      <w:r w:rsidRPr="00433A79">
        <w:rPr>
          <w:sz w:val="28"/>
          <w:szCs w:val="28"/>
          <w:u w:val="single"/>
        </w:rPr>
        <w:t>»:</w:t>
      </w:r>
    </w:p>
    <w:p w:rsidR="00652358" w:rsidRDefault="00652358" w:rsidP="00652358">
      <w:pPr>
        <w:ind w:left="75"/>
        <w:jc w:val="both"/>
        <w:rPr>
          <w:sz w:val="28"/>
          <w:szCs w:val="28"/>
        </w:rPr>
      </w:pPr>
      <w:r>
        <w:rPr>
          <w:sz w:val="28"/>
          <w:szCs w:val="28"/>
        </w:rPr>
        <w:t>«Лучший педагог года – 2017»: результаты международного конкурса» - 23.01.2018г</w:t>
      </w:r>
    </w:p>
    <w:p w:rsidR="00652358" w:rsidRPr="0025694A" w:rsidRDefault="00652358" w:rsidP="00652358">
      <w:pPr>
        <w:ind w:left="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Морозова М.Ю. </w:t>
      </w:r>
      <w:proofErr w:type="spellStart"/>
      <w:r>
        <w:rPr>
          <w:sz w:val="28"/>
          <w:szCs w:val="28"/>
        </w:rPr>
        <w:t>г.о</w:t>
      </w:r>
      <w:proofErr w:type="spellEnd"/>
      <w:r>
        <w:rPr>
          <w:sz w:val="28"/>
          <w:szCs w:val="28"/>
        </w:rPr>
        <w:t>. Мытищи, Московская обл.</w:t>
      </w:r>
    </w:p>
    <w:p w:rsidR="001B4B6E" w:rsidRPr="00B81E36" w:rsidRDefault="001B4B6E" w:rsidP="001B4B6E">
      <w:pPr>
        <w:ind w:left="75"/>
        <w:jc w:val="center"/>
        <w:rPr>
          <w:b/>
          <w:bCs/>
          <w:color w:val="007DEB" w:themeColor="background2" w:themeShade="80"/>
          <w:sz w:val="28"/>
          <w:szCs w:val="28"/>
        </w:rPr>
      </w:pPr>
      <w:proofErr w:type="gramStart"/>
      <w:r w:rsidRPr="00B81E36">
        <w:rPr>
          <w:b/>
          <w:bCs/>
          <w:color w:val="007DEB" w:themeColor="background2" w:themeShade="80"/>
          <w:sz w:val="28"/>
          <w:szCs w:val="28"/>
          <w:lang w:val="en-US"/>
        </w:rPr>
        <w:lastRenderedPageBreak/>
        <w:t>V</w:t>
      </w:r>
      <w:r w:rsidRPr="00B81E36">
        <w:rPr>
          <w:b/>
          <w:bCs/>
          <w:color w:val="007DEB" w:themeColor="background2" w:themeShade="80"/>
          <w:sz w:val="28"/>
          <w:szCs w:val="28"/>
        </w:rPr>
        <w:t>. Кадровый потенциал.</w:t>
      </w:r>
      <w:proofErr w:type="gramEnd"/>
    </w:p>
    <w:p w:rsidR="00652358" w:rsidRDefault="00652358" w:rsidP="00652358">
      <w:pPr>
        <w:rPr>
          <w:sz w:val="28"/>
          <w:szCs w:val="28"/>
        </w:rPr>
      </w:pPr>
      <w:r>
        <w:rPr>
          <w:sz w:val="28"/>
          <w:szCs w:val="28"/>
        </w:rPr>
        <w:t>Кадровое обеспечение деятельности ДОУ:</w:t>
      </w:r>
    </w:p>
    <w:p w:rsidR="00652358" w:rsidRDefault="00652358" w:rsidP="00652358">
      <w:pPr>
        <w:rPr>
          <w:sz w:val="28"/>
          <w:szCs w:val="28"/>
        </w:rPr>
      </w:pPr>
      <w:r>
        <w:rPr>
          <w:sz w:val="28"/>
          <w:szCs w:val="28"/>
        </w:rPr>
        <w:t xml:space="preserve"> Всего сотрудников – 64,</w:t>
      </w:r>
    </w:p>
    <w:p w:rsidR="00652358" w:rsidRDefault="00652358" w:rsidP="00652358">
      <w:pPr>
        <w:rPr>
          <w:sz w:val="28"/>
          <w:szCs w:val="28"/>
        </w:rPr>
      </w:pPr>
      <w:r>
        <w:rPr>
          <w:sz w:val="28"/>
          <w:szCs w:val="28"/>
        </w:rPr>
        <w:t xml:space="preserve"> количество педагогов (общее)-28,</w:t>
      </w:r>
    </w:p>
    <w:p w:rsidR="00652358" w:rsidRDefault="00652358" w:rsidP="00652358">
      <w:pPr>
        <w:rPr>
          <w:sz w:val="28"/>
          <w:szCs w:val="28"/>
        </w:rPr>
      </w:pPr>
      <w:r>
        <w:rPr>
          <w:sz w:val="28"/>
          <w:szCs w:val="28"/>
        </w:rPr>
        <w:t xml:space="preserve"> медицинский персонал-2,</w:t>
      </w:r>
    </w:p>
    <w:p w:rsidR="00652358" w:rsidRDefault="00652358" w:rsidP="00652358">
      <w:pPr>
        <w:rPr>
          <w:sz w:val="28"/>
          <w:szCs w:val="28"/>
        </w:rPr>
      </w:pPr>
      <w:r>
        <w:rPr>
          <w:sz w:val="28"/>
          <w:szCs w:val="28"/>
        </w:rPr>
        <w:t xml:space="preserve"> вспомогательный персонал-34.</w:t>
      </w:r>
    </w:p>
    <w:p w:rsidR="00652358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>Доля  педагогических работников в общем количестве работающих в учреждении-44%.</w:t>
      </w:r>
    </w:p>
    <w:p w:rsidR="00652358" w:rsidRDefault="00652358" w:rsidP="00652358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>Распределение педагогического коллектива по возрасту:</w:t>
      </w:r>
    </w:p>
    <w:p w:rsidR="00652358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>-до30 лет - 2/8%,</w:t>
      </w:r>
    </w:p>
    <w:p w:rsidR="00652358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>-до50 лет - 13/46%,</w:t>
      </w:r>
    </w:p>
    <w:p w:rsidR="00652358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>-старше 50 - 13</w:t>
      </w:r>
      <w:r w:rsidRPr="00AE64BA">
        <w:rPr>
          <w:sz w:val="28"/>
          <w:szCs w:val="28"/>
        </w:rPr>
        <w:t>/</w:t>
      </w:r>
      <w:r>
        <w:rPr>
          <w:sz w:val="28"/>
          <w:szCs w:val="28"/>
        </w:rPr>
        <w:t>46%.</w:t>
      </w:r>
    </w:p>
    <w:p w:rsidR="00652358" w:rsidRPr="00F231DA" w:rsidRDefault="00652358" w:rsidP="00652358">
      <w:pPr>
        <w:jc w:val="both"/>
        <w:rPr>
          <w:sz w:val="28"/>
          <w:szCs w:val="28"/>
        </w:rPr>
      </w:pPr>
      <w:r w:rsidRPr="00F231DA">
        <w:rPr>
          <w:sz w:val="28"/>
          <w:szCs w:val="28"/>
        </w:rPr>
        <w:t xml:space="preserve">             По педагогическому стажу:</w:t>
      </w:r>
    </w:p>
    <w:p w:rsidR="00652358" w:rsidRPr="00A01630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-до 10 лет - 10/36 </w:t>
      </w:r>
      <w:r w:rsidRPr="00A01630">
        <w:rPr>
          <w:sz w:val="28"/>
          <w:szCs w:val="28"/>
        </w:rPr>
        <w:t>%,</w:t>
      </w:r>
    </w:p>
    <w:p w:rsidR="00652358" w:rsidRPr="00A01630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>-до 20 лет - 9/32</w:t>
      </w:r>
      <w:r w:rsidRPr="00A01630">
        <w:rPr>
          <w:sz w:val="28"/>
          <w:szCs w:val="28"/>
        </w:rPr>
        <w:t>%,</w:t>
      </w:r>
    </w:p>
    <w:p w:rsidR="00652358" w:rsidRPr="00A01630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>-более 20 лет - 9/32</w:t>
      </w:r>
      <w:r w:rsidRPr="00A01630">
        <w:rPr>
          <w:sz w:val="28"/>
          <w:szCs w:val="28"/>
        </w:rPr>
        <w:t>%.</w:t>
      </w:r>
    </w:p>
    <w:p w:rsidR="00652358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Количество аттестованных педагогов (24/86 %), в том числе:</w:t>
      </w:r>
    </w:p>
    <w:p w:rsidR="00652358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на высшую квалификационную категорию-9/32%</w:t>
      </w:r>
    </w:p>
    <w:p w:rsidR="00652358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на первую квалификационную категорию-14/50%</w:t>
      </w:r>
    </w:p>
    <w:p w:rsidR="00652358" w:rsidRPr="00945607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на соответствие – 1</w:t>
      </w:r>
      <w:r w:rsidRPr="00945607">
        <w:rPr>
          <w:sz w:val="28"/>
          <w:szCs w:val="28"/>
        </w:rPr>
        <w:t>/</w:t>
      </w:r>
      <w:r>
        <w:rPr>
          <w:sz w:val="28"/>
          <w:szCs w:val="28"/>
        </w:rPr>
        <w:t>4 %</w:t>
      </w:r>
    </w:p>
    <w:p w:rsidR="00652358" w:rsidRPr="00AB3B52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 201</w:t>
      </w:r>
      <w:r w:rsidRPr="00945607">
        <w:rPr>
          <w:sz w:val="28"/>
          <w:szCs w:val="28"/>
        </w:rPr>
        <w:t>7</w:t>
      </w:r>
      <w:r>
        <w:rPr>
          <w:sz w:val="28"/>
          <w:szCs w:val="28"/>
        </w:rPr>
        <w:t>-201</w:t>
      </w:r>
      <w:r w:rsidRPr="00945607">
        <w:rPr>
          <w:sz w:val="28"/>
          <w:szCs w:val="28"/>
        </w:rPr>
        <w:t>8</w:t>
      </w:r>
      <w:r w:rsidRPr="00AE64BA">
        <w:rPr>
          <w:sz w:val="28"/>
          <w:szCs w:val="28"/>
        </w:rPr>
        <w:t xml:space="preserve"> уч. году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аттестованы</w:t>
      </w:r>
      <w:proofErr w:type="gramEnd"/>
      <w:r>
        <w:rPr>
          <w:sz w:val="28"/>
          <w:szCs w:val="28"/>
        </w:rPr>
        <w:t xml:space="preserve">:  </w:t>
      </w:r>
      <w:r w:rsidRPr="00945607">
        <w:rPr>
          <w:sz w:val="28"/>
          <w:szCs w:val="28"/>
        </w:rPr>
        <w:t xml:space="preserve">3 </w:t>
      </w:r>
      <w:r>
        <w:rPr>
          <w:sz w:val="28"/>
          <w:szCs w:val="28"/>
        </w:rPr>
        <w:t>(</w:t>
      </w:r>
      <w:r w:rsidRPr="00945607">
        <w:rPr>
          <w:sz w:val="28"/>
          <w:szCs w:val="28"/>
        </w:rPr>
        <w:t>11</w:t>
      </w:r>
      <w:r>
        <w:rPr>
          <w:sz w:val="28"/>
          <w:szCs w:val="28"/>
        </w:rPr>
        <w:t xml:space="preserve">%) педагога  на первую квалификационную категорию; </w:t>
      </w:r>
      <w:r w:rsidRPr="00945607">
        <w:rPr>
          <w:sz w:val="28"/>
          <w:szCs w:val="28"/>
        </w:rPr>
        <w:t xml:space="preserve">1 </w:t>
      </w:r>
      <w:r>
        <w:rPr>
          <w:sz w:val="28"/>
          <w:szCs w:val="28"/>
        </w:rPr>
        <w:t>(</w:t>
      </w:r>
      <w:r w:rsidRPr="00945607">
        <w:rPr>
          <w:sz w:val="28"/>
          <w:szCs w:val="28"/>
        </w:rPr>
        <w:t xml:space="preserve">4 </w:t>
      </w:r>
      <w:r>
        <w:rPr>
          <w:sz w:val="28"/>
          <w:szCs w:val="28"/>
        </w:rPr>
        <w:t xml:space="preserve">%) педагог  на высшую квалификационную категорию; </w:t>
      </w:r>
    </w:p>
    <w:p w:rsidR="00652358" w:rsidRPr="00945607" w:rsidRDefault="00652358" w:rsidP="00652358">
      <w:pPr>
        <w:jc w:val="both"/>
        <w:rPr>
          <w:sz w:val="28"/>
          <w:szCs w:val="28"/>
        </w:rPr>
      </w:pPr>
      <w:r w:rsidRPr="00945607">
        <w:rPr>
          <w:sz w:val="28"/>
          <w:szCs w:val="28"/>
        </w:rPr>
        <w:t xml:space="preserve">1 </w:t>
      </w:r>
      <w:r>
        <w:rPr>
          <w:sz w:val="28"/>
          <w:szCs w:val="28"/>
        </w:rPr>
        <w:t>(</w:t>
      </w:r>
      <w:r w:rsidRPr="00945607">
        <w:rPr>
          <w:sz w:val="28"/>
          <w:szCs w:val="28"/>
        </w:rPr>
        <w:t xml:space="preserve">4 </w:t>
      </w:r>
      <w:r>
        <w:rPr>
          <w:sz w:val="28"/>
          <w:szCs w:val="28"/>
        </w:rPr>
        <w:t>%)</w:t>
      </w:r>
      <w:r w:rsidRPr="00945607">
        <w:rPr>
          <w:sz w:val="28"/>
          <w:szCs w:val="28"/>
        </w:rPr>
        <w:t xml:space="preserve"> – </w:t>
      </w:r>
      <w:r>
        <w:rPr>
          <w:sz w:val="28"/>
          <w:szCs w:val="28"/>
        </w:rPr>
        <w:t>на соответствие.</w:t>
      </w:r>
    </w:p>
    <w:p w:rsidR="00652358" w:rsidRDefault="00652358" w:rsidP="0065235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Количество педагогов, имеющих:</w:t>
      </w:r>
    </w:p>
    <w:p w:rsidR="00652358" w:rsidRPr="00720767" w:rsidRDefault="00652358" w:rsidP="00652358">
      <w:pPr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 xml:space="preserve"> -высшее профессиональное образование-</w:t>
      </w:r>
      <w:r w:rsidRPr="00AB3B52">
        <w:rPr>
          <w:sz w:val="28"/>
          <w:szCs w:val="28"/>
        </w:rPr>
        <w:t>17</w:t>
      </w:r>
      <w:r w:rsidRPr="00720767">
        <w:rPr>
          <w:color w:val="000000" w:themeColor="text1"/>
          <w:sz w:val="28"/>
          <w:szCs w:val="28"/>
        </w:rPr>
        <w:t>/61%</w:t>
      </w:r>
    </w:p>
    <w:p w:rsidR="00652358" w:rsidRDefault="00652358" w:rsidP="00652358">
      <w:pPr>
        <w:jc w:val="both"/>
        <w:rPr>
          <w:color w:val="7030A0"/>
          <w:sz w:val="28"/>
          <w:szCs w:val="28"/>
        </w:rPr>
      </w:pPr>
      <w:r w:rsidRPr="00720767">
        <w:rPr>
          <w:color w:val="000000" w:themeColor="text1"/>
          <w:sz w:val="28"/>
          <w:szCs w:val="28"/>
        </w:rPr>
        <w:t xml:space="preserve"> -среднее профессиональное образование-11/39%</w:t>
      </w:r>
    </w:p>
    <w:p w:rsidR="001B4B6E" w:rsidRDefault="001B4B6E" w:rsidP="001B4B6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Доля педагогов прошедших курсы повышения квалификации (за 5 л</w:t>
      </w:r>
      <w:r w:rsidR="00652358">
        <w:rPr>
          <w:sz w:val="28"/>
          <w:szCs w:val="28"/>
        </w:rPr>
        <w:t>ет)-28(100%); планируется в 2018-2019</w:t>
      </w:r>
      <w:r w:rsidR="00BD46E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уч. году пройти </w:t>
      </w:r>
      <w:r w:rsidR="00652358">
        <w:rPr>
          <w:sz w:val="28"/>
          <w:szCs w:val="28"/>
        </w:rPr>
        <w:t>курсы повышения квалификации - 4</w:t>
      </w:r>
      <w:r>
        <w:rPr>
          <w:sz w:val="28"/>
          <w:szCs w:val="28"/>
        </w:rPr>
        <w:t xml:space="preserve">  педагогам.</w:t>
      </w:r>
    </w:p>
    <w:p w:rsidR="001B4B6E" w:rsidRDefault="001B4B6E" w:rsidP="001B4B6E">
      <w:pPr>
        <w:shd w:val="clear" w:color="auto" w:fill="FFFFFF"/>
        <w:spacing w:line="276" w:lineRule="auto"/>
        <w:ind w:firstLine="900"/>
        <w:jc w:val="both"/>
        <w:rPr>
          <w:b/>
          <w:bCs/>
          <w:color w:val="0070C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154F46">
        <w:rPr>
          <w:b/>
          <w:bCs/>
          <w:color w:val="0070C0"/>
          <w:sz w:val="28"/>
          <w:szCs w:val="28"/>
          <w:lang w:val="en-US"/>
        </w:rPr>
        <w:t>VI</w:t>
      </w:r>
      <w:r w:rsidRPr="00154F46">
        <w:rPr>
          <w:b/>
          <w:bCs/>
          <w:color w:val="0070C0"/>
          <w:sz w:val="28"/>
          <w:szCs w:val="28"/>
        </w:rPr>
        <w:t>. Финансовые ресурсы ДОУ и их использование.</w:t>
      </w:r>
    </w:p>
    <w:p w:rsidR="006910CA" w:rsidRPr="00154F46" w:rsidRDefault="00102F77" w:rsidP="00102F77">
      <w:pPr>
        <w:rPr>
          <w:b/>
          <w:bCs/>
          <w:color w:val="0070C0"/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102F77">
        <w:rPr>
          <w:sz w:val="28"/>
          <w:szCs w:val="28"/>
        </w:rPr>
        <w:t xml:space="preserve">В </w:t>
      </w:r>
      <w:r w:rsidR="006910CA" w:rsidRPr="00102F77">
        <w:rPr>
          <w:sz w:val="28"/>
          <w:szCs w:val="28"/>
        </w:rPr>
        <w:t xml:space="preserve"> 2017</w:t>
      </w:r>
      <w:r w:rsidRPr="00102F77">
        <w:rPr>
          <w:sz w:val="28"/>
          <w:szCs w:val="28"/>
        </w:rPr>
        <w:t xml:space="preserve">-2018г  </w:t>
      </w:r>
      <w:r w:rsidR="006910CA" w:rsidRPr="00102F77">
        <w:rPr>
          <w:sz w:val="28"/>
          <w:szCs w:val="28"/>
        </w:rPr>
        <w:t xml:space="preserve"> размер субсидии на выполнение государственног</w:t>
      </w:r>
      <w:r w:rsidRPr="00102F77">
        <w:rPr>
          <w:sz w:val="28"/>
          <w:szCs w:val="28"/>
        </w:rPr>
        <w:t>о задания составил 38164539, 27</w:t>
      </w:r>
      <w:r w:rsidR="006910CA" w:rsidRPr="00102F77">
        <w:rPr>
          <w:sz w:val="28"/>
          <w:szCs w:val="28"/>
        </w:rPr>
        <w:t xml:space="preserve"> рубль. На оплату труда и начисления на выплаты</w:t>
      </w:r>
      <w:r w:rsidRPr="00102F77">
        <w:rPr>
          <w:sz w:val="28"/>
          <w:szCs w:val="28"/>
        </w:rPr>
        <w:t xml:space="preserve"> по оплате труда – 29331176,37 руб. </w:t>
      </w:r>
      <w:r>
        <w:rPr>
          <w:sz w:val="28"/>
          <w:szCs w:val="28"/>
        </w:rPr>
        <w:t xml:space="preserve"> </w:t>
      </w:r>
    </w:p>
    <w:p w:rsidR="00251476" w:rsidRDefault="008F3830" w:rsidP="001B4B6E">
      <w:pPr>
        <w:pStyle w:val="afa"/>
        <w:shd w:val="clear" w:color="auto" w:fill="FFFFFF"/>
        <w:spacing w:before="0" w:beforeAutospacing="0" w:after="0" w:afterAutospacing="0"/>
        <w:jc w:val="both"/>
        <w:textAlignment w:val="baseline"/>
        <w:rPr>
          <w:i w:val="0"/>
          <w:color w:val="000000"/>
          <w:sz w:val="28"/>
          <w:szCs w:val="28"/>
          <w:lang w:val="ru-RU"/>
        </w:rPr>
      </w:pPr>
      <w:r>
        <w:rPr>
          <w:i w:val="0"/>
          <w:color w:val="000000"/>
          <w:sz w:val="28"/>
          <w:szCs w:val="28"/>
          <w:lang w:val="ru-RU"/>
        </w:rPr>
        <w:t>Родительская о</w:t>
      </w:r>
      <w:r w:rsidR="001B4B6E" w:rsidRPr="009F67C9">
        <w:rPr>
          <w:i w:val="0"/>
          <w:color w:val="000000"/>
          <w:sz w:val="28"/>
          <w:szCs w:val="28"/>
          <w:lang w:val="ru-RU"/>
        </w:rPr>
        <w:t>плата за детский сад составляет</w:t>
      </w:r>
      <w:r w:rsidR="00251476">
        <w:rPr>
          <w:i w:val="0"/>
          <w:color w:val="000000"/>
          <w:sz w:val="28"/>
          <w:szCs w:val="28"/>
          <w:lang w:val="ru-RU"/>
        </w:rPr>
        <w:t>:</w:t>
      </w:r>
    </w:p>
    <w:p w:rsidR="00251476" w:rsidRDefault="00251476" w:rsidP="001B18CA">
      <w:pPr>
        <w:pStyle w:val="afa"/>
        <w:numPr>
          <w:ilvl w:val="0"/>
          <w:numId w:val="13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i w:val="0"/>
          <w:color w:val="000000"/>
          <w:sz w:val="28"/>
          <w:szCs w:val="28"/>
          <w:lang w:val="ru-RU"/>
        </w:rPr>
      </w:pPr>
      <w:r>
        <w:rPr>
          <w:i w:val="0"/>
          <w:color w:val="000000"/>
          <w:sz w:val="28"/>
          <w:szCs w:val="28"/>
          <w:lang w:val="ru-RU"/>
        </w:rPr>
        <w:t>Ясли – 116 руб. в день</w:t>
      </w:r>
    </w:p>
    <w:p w:rsidR="00251476" w:rsidRDefault="00520314" w:rsidP="001B18CA">
      <w:pPr>
        <w:pStyle w:val="afa"/>
        <w:numPr>
          <w:ilvl w:val="0"/>
          <w:numId w:val="13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i w:val="0"/>
          <w:color w:val="000000"/>
          <w:sz w:val="28"/>
          <w:szCs w:val="28"/>
          <w:lang w:val="ru-RU"/>
        </w:rPr>
      </w:pPr>
      <w:r>
        <w:rPr>
          <w:i w:val="0"/>
          <w:color w:val="000000"/>
          <w:sz w:val="28"/>
          <w:szCs w:val="28"/>
          <w:lang w:val="ru-RU"/>
        </w:rPr>
        <w:t>Сад – 128</w:t>
      </w:r>
      <w:r w:rsidR="00251476">
        <w:rPr>
          <w:i w:val="0"/>
          <w:color w:val="000000"/>
          <w:sz w:val="28"/>
          <w:szCs w:val="28"/>
          <w:lang w:val="ru-RU"/>
        </w:rPr>
        <w:t xml:space="preserve"> руб.</w:t>
      </w:r>
      <w:r w:rsidR="00430BD7">
        <w:rPr>
          <w:i w:val="0"/>
          <w:color w:val="000000"/>
          <w:sz w:val="28"/>
          <w:szCs w:val="28"/>
          <w:lang w:val="ru-RU"/>
        </w:rPr>
        <w:t xml:space="preserve"> </w:t>
      </w:r>
      <w:r w:rsidR="00251476">
        <w:rPr>
          <w:i w:val="0"/>
          <w:color w:val="000000"/>
          <w:sz w:val="28"/>
          <w:szCs w:val="28"/>
          <w:lang w:val="ru-RU"/>
        </w:rPr>
        <w:t>в день</w:t>
      </w:r>
    </w:p>
    <w:p w:rsidR="001B4B6E" w:rsidRPr="009F67C9" w:rsidRDefault="001B4B6E" w:rsidP="001B4B6E">
      <w:pPr>
        <w:pStyle w:val="afa"/>
        <w:shd w:val="clear" w:color="auto" w:fill="FFFFFF"/>
        <w:spacing w:before="0" w:beforeAutospacing="0" w:after="0" w:afterAutospacing="0"/>
        <w:jc w:val="both"/>
        <w:textAlignment w:val="baseline"/>
        <w:rPr>
          <w:i w:val="0"/>
          <w:color w:val="000000"/>
          <w:sz w:val="28"/>
          <w:szCs w:val="28"/>
          <w:lang w:val="ru-RU"/>
        </w:rPr>
      </w:pPr>
      <w:r w:rsidRPr="009F67C9">
        <w:rPr>
          <w:i w:val="0"/>
          <w:color w:val="000000"/>
          <w:sz w:val="28"/>
          <w:szCs w:val="28"/>
          <w:lang w:val="ru-RU"/>
        </w:rPr>
        <w:t xml:space="preserve">В соответствии с Постановлением Администрации </w:t>
      </w:r>
      <w:r w:rsidR="007A758E">
        <w:rPr>
          <w:i w:val="0"/>
          <w:color w:val="000000"/>
          <w:sz w:val="28"/>
          <w:szCs w:val="28"/>
          <w:lang w:val="ru-RU"/>
        </w:rPr>
        <w:t xml:space="preserve">городского округа </w:t>
      </w:r>
      <w:r w:rsidRPr="009F67C9">
        <w:rPr>
          <w:i w:val="0"/>
          <w:color w:val="000000"/>
          <w:sz w:val="28"/>
          <w:szCs w:val="28"/>
          <w:lang w:val="ru-RU"/>
        </w:rPr>
        <w:t>Мы</w:t>
      </w:r>
      <w:r w:rsidR="007A758E">
        <w:rPr>
          <w:i w:val="0"/>
          <w:color w:val="000000"/>
          <w:sz w:val="28"/>
          <w:szCs w:val="28"/>
          <w:lang w:val="ru-RU"/>
        </w:rPr>
        <w:t>тищи  от 11.08.2016 года №3185</w:t>
      </w:r>
      <w:r w:rsidRPr="009F67C9">
        <w:rPr>
          <w:i w:val="0"/>
          <w:color w:val="000000"/>
          <w:sz w:val="28"/>
          <w:szCs w:val="28"/>
        </w:rPr>
        <w:t> </w:t>
      </w:r>
      <w:hyperlink r:id="rId37" w:history="1">
        <w:r w:rsidR="007A758E">
          <w:rPr>
            <w:rStyle w:val="a4"/>
            <w:i w:val="0"/>
            <w:color w:val="000000" w:themeColor="text1"/>
            <w:sz w:val="28"/>
            <w:szCs w:val="28"/>
            <w:bdr w:val="none" w:sz="0" w:space="0" w:color="auto" w:frame="1"/>
            <w:lang w:val="ru-RU"/>
          </w:rPr>
          <w:t>«Об утверждении Порядка расчёта, взимания и использования родительской платы…..</w:t>
        </w:r>
        <w:r w:rsidRPr="009F67C9">
          <w:rPr>
            <w:rStyle w:val="a4"/>
            <w:i w:val="0"/>
            <w:color w:val="000000" w:themeColor="text1"/>
            <w:sz w:val="28"/>
            <w:szCs w:val="28"/>
            <w:bdr w:val="none" w:sz="0" w:space="0" w:color="auto" w:frame="1"/>
            <w:lang w:val="ru-RU"/>
          </w:rPr>
          <w:t>»</w:t>
        </w:r>
      </w:hyperlink>
      <w:r w:rsidRPr="009F67C9">
        <w:rPr>
          <w:rStyle w:val="afc"/>
          <w:i w:val="0"/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1B4B6E" w:rsidRDefault="001B4B6E" w:rsidP="001B4B6E">
      <w:pPr>
        <w:shd w:val="clear" w:color="auto" w:fill="FFFFFF"/>
        <w:ind w:left="90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Льготы для отдельных категорий воспитанников:</w:t>
      </w:r>
    </w:p>
    <w:p w:rsidR="001B4B6E" w:rsidRDefault="001B4B6E" w:rsidP="001B18CA">
      <w:pPr>
        <w:numPr>
          <w:ilvl w:val="0"/>
          <w:numId w:val="4"/>
        </w:num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многодетные семьи-50%</w:t>
      </w:r>
    </w:p>
    <w:p w:rsidR="001B4B6E" w:rsidRDefault="001B4B6E" w:rsidP="001B18CA">
      <w:pPr>
        <w:numPr>
          <w:ilvl w:val="0"/>
          <w:numId w:val="4"/>
        </w:numPr>
        <w:shd w:val="clear" w:color="auto" w:fill="FFFFFF"/>
        <w:ind w:hanging="34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под опекой -100%</w:t>
      </w:r>
    </w:p>
    <w:p w:rsidR="001B4B6E" w:rsidRPr="00B83568" w:rsidRDefault="001B4B6E" w:rsidP="001B18CA">
      <w:pPr>
        <w:numPr>
          <w:ilvl w:val="0"/>
          <w:numId w:val="4"/>
        </w:numPr>
        <w:shd w:val="clear" w:color="auto" w:fill="FFFFFF"/>
        <w:jc w:val="both"/>
        <w:rPr>
          <w:sz w:val="28"/>
          <w:szCs w:val="28"/>
        </w:rPr>
      </w:pPr>
      <w:r w:rsidRPr="00B83568">
        <w:rPr>
          <w:color w:val="000000"/>
          <w:sz w:val="28"/>
          <w:szCs w:val="28"/>
        </w:rPr>
        <w:t>ребенок инвалид-100%</w:t>
      </w:r>
    </w:p>
    <w:p w:rsidR="00F26AB0" w:rsidRPr="00F26AB0" w:rsidRDefault="001B4B6E" w:rsidP="001B18CA">
      <w:pPr>
        <w:pStyle w:val="af5"/>
        <w:numPr>
          <w:ilvl w:val="0"/>
          <w:numId w:val="10"/>
        </w:numPr>
        <w:shd w:val="clear" w:color="auto" w:fill="FFFFFF"/>
        <w:spacing w:line="276" w:lineRule="auto"/>
        <w:rPr>
          <w:color w:val="000000"/>
          <w:sz w:val="28"/>
          <w:szCs w:val="28"/>
        </w:rPr>
      </w:pPr>
      <w:r w:rsidRPr="00F26AB0">
        <w:rPr>
          <w:sz w:val="28"/>
          <w:szCs w:val="28"/>
        </w:rPr>
        <w:t>Дети, один из родителей которых является инвалидом-50%</w:t>
      </w:r>
    </w:p>
    <w:p w:rsidR="001B4B6E" w:rsidRPr="00F26AB0" w:rsidRDefault="00BC6E17" w:rsidP="00F26AB0">
      <w:pPr>
        <w:shd w:val="clear" w:color="auto" w:fill="FFFFFF"/>
        <w:spacing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 ДОУ пользуются льготами 51</w:t>
      </w:r>
      <w:r w:rsidR="0043330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ребёнок</w:t>
      </w:r>
      <w:r w:rsidR="001B4B6E" w:rsidRPr="00F26AB0">
        <w:rPr>
          <w:color w:val="000000"/>
          <w:sz w:val="28"/>
          <w:szCs w:val="28"/>
        </w:rPr>
        <w:t>.</w:t>
      </w:r>
    </w:p>
    <w:p w:rsidR="001B4B6E" w:rsidRPr="00D011E6" w:rsidRDefault="001B4B6E" w:rsidP="001B4B6E">
      <w:pPr>
        <w:shd w:val="clear" w:color="auto" w:fill="FFFFFF"/>
        <w:ind w:firstLine="19"/>
        <w:jc w:val="both"/>
        <w:rPr>
          <w:color w:val="000000"/>
          <w:sz w:val="28"/>
          <w:szCs w:val="28"/>
        </w:rPr>
      </w:pPr>
      <w:r w:rsidRPr="00D2075F">
        <w:rPr>
          <w:b/>
          <w:color w:val="FF0000"/>
          <w:sz w:val="28"/>
          <w:szCs w:val="28"/>
        </w:rPr>
        <w:t xml:space="preserve"> </w:t>
      </w:r>
      <w:r w:rsidRPr="00D011E6">
        <w:rPr>
          <w:color w:val="000000"/>
          <w:sz w:val="28"/>
          <w:szCs w:val="28"/>
        </w:rPr>
        <w:t>Размер стимулирующей части ФОТ-7% от общего фонда оплаты труда, распространяется на все категории работников. Компенсационные выплаты -10% от фонда оплаты труда педагогических работников и распространяется только на педагогических работников Учреждения.</w:t>
      </w:r>
    </w:p>
    <w:p w:rsidR="001B4B6E" w:rsidRPr="00A21A95" w:rsidRDefault="001B4B6E" w:rsidP="001B4B6E">
      <w:pPr>
        <w:ind w:firstLine="900"/>
        <w:jc w:val="both"/>
        <w:rPr>
          <w:b/>
          <w:bCs/>
          <w:color w:val="0070C0"/>
          <w:sz w:val="32"/>
          <w:szCs w:val="32"/>
        </w:rPr>
      </w:pPr>
      <w:r w:rsidRPr="00A21A95">
        <w:rPr>
          <w:b/>
          <w:bCs/>
          <w:color w:val="0070C0"/>
          <w:sz w:val="32"/>
          <w:szCs w:val="32"/>
          <w:lang w:val="en-US"/>
        </w:rPr>
        <w:lastRenderedPageBreak/>
        <w:t>VII</w:t>
      </w:r>
      <w:r w:rsidRPr="00A21A95">
        <w:rPr>
          <w:b/>
          <w:bCs/>
          <w:color w:val="0070C0"/>
          <w:sz w:val="32"/>
          <w:szCs w:val="32"/>
        </w:rPr>
        <w:t>. Решения, принятые по итогам общественного обсуждения.</w:t>
      </w:r>
    </w:p>
    <w:p w:rsidR="001B4B6E" w:rsidRDefault="001B4B6E" w:rsidP="001B4B6E">
      <w:pPr>
        <w:tabs>
          <w:tab w:val="left" w:pos="0"/>
        </w:tabs>
        <w:ind w:firstLine="3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Пре</w:t>
      </w:r>
      <w:r w:rsidR="00102F77">
        <w:rPr>
          <w:sz w:val="28"/>
          <w:szCs w:val="28"/>
        </w:rPr>
        <w:t>дыдущий публичный доклад за 2016-2017</w:t>
      </w:r>
      <w:r>
        <w:rPr>
          <w:sz w:val="28"/>
          <w:szCs w:val="28"/>
        </w:rPr>
        <w:t xml:space="preserve"> учебный год был заслушан родителями на первом общем родительском собрани</w:t>
      </w:r>
      <w:r w:rsidR="00A21A95">
        <w:rPr>
          <w:sz w:val="28"/>
          <w:szCs w:val="28"/>
        </w:rPr>
        <w:t>и (Выпи</w:t>
      </w:r>
      <w:r w:rsidR="00102F77">
        <w:rPr>
          <w:sz w:val="28"/>
          <w:szCs w:val="28"/>
        </w:rPr>
        <w:t>ска из протокола №1 от  12.09. 2017</w:t>
      </w:r>
      <w:r>
        <w:rPr>
          <w:sz w:val="28"/>
          <w:szCs w:val="28"/>
        </w:rPr>
        <w:t xml:space="preserve"> г).</w:t>
      </w:r>
    </w:p>
    <w:p w:rsidR="001B4B6E" w:rsidRDefault="001B4B6E" w:rsidP="001B4B6E">
      <w:pPr>
        <w:tabs>
          <w:tab w:val="left" w:pos="0"/>
        </w:tabs>
        <w:ind w:firstLine="3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Доклад был подписан совместно руководителем ДОУ </w:t>
      </w:r>
      <w:proofErr w:type="spellStart"/>
      <w:r>
        <w:rPr>
          <w:sz w:val="28"/>
          <w:szCs w:val="28"/>
        </w:rPr>
        <w:t>Карпушиной</w:t>
      </w:r>
      <w:proofErr w:type="spellEnd"/>
      <w:r>
        <w:rPr>
          <w:sz w:val="28"/>
          <w:szCs w:val="28"/>
        </w:rPr>
        <w:t xml:space="preserve"> О.В. и председателем органа самоуправления (совет МБДОУ) Комаровой Е.В. Подготовленный утвержденный Доклад публикуется  и доводится до общественности в обязательном порядке на сайте ДОУ.</w:t>
      </w:r>
    </w:p>
    <w:p w:rsidR="001B4B6E" w:rsidRDefault="001B4B6E" w:rsidP="001B4B6E">
      <w:pPr>
        <w:tabs>
          <w:tab w:val="left" w:pos="0"/>
        </w:tabs>
        <w:ind w:firstLine="3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Публичный   доклад дает значимую информацию родителям воспитанников о положении дел, успехах и проблемах ДОУ  за последний отчетный период и определяет задачи дальнейшего развития. Особое значение Доклад имеет для родителей воспитанников, вновь прибывших в ДОУ, а также для родителей, планирующих направить ребенка в детский сад.</w:t>
      </w:r>
    </w:p>
    <w:p w:rsidR="001B4B6E" w:rsidRDefault="001B4B6E" w:rsidP="001B4B6E">
      <w:pPr>
        <w:tabs>
          <w:tab w:val="left" w:pos="0"/>
        </w:tabs>
        <w:ind w:firstLine="3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На общем родительском собрании было принято следующее решение: Одо</w:t>
      </w:r>
      <w:r w:rsidR="00102F77">
        <w:rPr>
          <w:sz w:val="28"/>
          <w:szCs w:val="28"/>
        </w:rPr>
        <w:t>брить в целом работу ДОУ за 2016-2017</w:t>
      </w:r>
      <w:r>
        <w:rPr>
          <w:sz w:val="28"/>
          <w:szCs w:val="28"/>
        </w:rPr>
        <w:t xml:space="preserve"> учебный год и дать положительную оценку работе всего педагогического  коллектива.</w:t>
      </w:r>
    </w:p>
    <w:p w:rsidR="001B4B6E" w:rsidRPr="00A21A95" w:rsidRDefault="001B4B6E" w:rsidP="001B4B6E">
      <w:pPr>
        <w:tabs>
          <w:tab w:val="left" w:pos="0"/>
        </w:tabs>
        <w:ind w:firstLine="38"/>
        <w:jc w:val="center"/>
        <w:rPr>
          <w:b/>
          <w:bCs/>
          <w:color w:val="0070C0"/>
          <w:sz w:val="32"/>
          <w:szCs w:val="32"/>
        </w:rPr>
      </w:pPr>
      <w:r w:rsidRPr="00A21A95">
        <w:rPr>
          <w:b/>
          <w:bCs/>
          <w:color w:val="0070C0"/>
          <w:sz w:val="32"/>
          <w:szCs w:val="32"/>
          <w:lang w:val="en-US"/>
        </w:rPr>
        <w:t>VIII</w:t>
      </w:r>
      <w:r w:rsidRPr="00A21A95">
        <w:rPr>
          <w:b/>
          <w:bCs/>
          <w:color w:val="0070C0"/>
          <w:sz w:val="32"/>
          <w:szCs w:val="32"/>
        </w:rPr>
        <w:t>. Перспективы и планы развития.</w:t>
      </w:r>
    </w:p>
    <w:p w:rsidR="001B4B6E" w:rsidRDefault="001B4B6E" w:rsidP="001B4B6E">
      <w:pPr>
        <w:shd w:val="clear" w:color="auto" w:fill="FFFFFF"/>
        <w:tabs>
          <w:tab w:val="left" w:pos="0"/>
        </w:tabs>
        <w:spacing w:line="276" w:lineRule="auto"/>
        <w:ind w:firstLine="900"/>
        <w:jc w:val="both"/>
        <w:rPr>
          <w:color w:val="000000"/>
          <w:sz w:val="28"/>
          <w:szCs w:val="28"/>
        </w:rPr>
      </w:pPr>
      <w:r w:rsidRPr="00AE64BA">
        <w:rPr>
          <w:color w:val="000000"/>
          <w:sz w:val="28"/>
          <w:szCs w:val="28"/>
        </w:rPr>
        <w:t xml:space="preserve">Дошкольное учреждение </w:t>
      </w:r>
      <w:r>
        <w:rPr>
          <w:color w:val="000000"/>
          <w:sz w:val="28"/>
          <w:szCs w:val="28"/>
        </w:rPr>
        <w:t>комплектовано</w:t>
      </w:r>
      <w:r w:rsidRPr="00AE64BA">
        <w:rPr>
          <w:color w:val="000000"/>
          <w:sz w:val="28"/>
          <w:szCs w:val="28"/>
        </w:rPr>
        <w:t xml:space="preserve"> сотрудниками </w:t>
      </w:r>
      <w:r w:rsidR="00102F77">
        <w:rPr>
          <w:color w:val="000000"/>
          <w:sz w:val="28"/>
          <w:szCs w:val="28"/>
        </w:rPr>
        <w:t>на 98</w:t>
      </w:r>
      <w:r>
        <w:rPr>
          <w:color w:val="000000"/>
          <w:sz w:val="28"/>
          <w:szCs w:val="28"/>
        </w:rPr>
        <w:t>%</w:t>
      </w:r>
      <w:r w:rsidRPr="00AE64BA">
        <w:rPr>
          <w:color w:val="000000"/>
          <w:sz w:val="28"/>
          <w:szCs w:val="28"/>
        </w:rPr>
        <w:t xml:space="preserve">. Уровень квалификации педагогов достаточно высокий. Состояние </w:t>
      </w:r>
      <w:r w:rsidRPr="00AE64BA">
        <w:rPr>
          <w:color w:val="000000"/>
          <w:spacing w:val="-1"/>
          <w:sz w:val="28"/>
          <w:szCs w:val="28"/>
        </w:rPr>
        <w:t xml:space="preserve">здания и территории учреждения соответствует санитарно-гигиеническим и противопожарным требованиям. Условия труда и жизнедеятельности </w:t>
      </w:r>
      <w:r w:rsidRPr="00AE64BA">
        <w:rPr>
          <w:color w:val="000000"/>
          <w:sz w:val="28"/>
          <w:szCs w:val="28"/>
        </w:rPr>
        <w:t xml:space="preserve">детей созданы в соответствии с требованиями охраны труда. Качество образовательного процесса является системным, охватывает все аспекты деятельности ДОУ и связано с оценкой здоровья воспитанников, их интеллектуального, нравственного и эстетического развития. </w:t>
      </w:r>
    </w:p>
    <w:p w:rsidR="001B4B6E" w:rsidRPr="00A21A95" w:rsidRDefault="001B4B6E" w:rsidP="001B4B6E">
      <w:pPr>
        <w:tabs>
          <w:tab w:val="left" w:pos="0"/>
        </w:tabs>
        <w:ind w:firstLine="38"/>
        <w:jc w:val="center"/>
        <w:rPr>
          <w:b/>
          <w:bCs/>
          <w:color w:val="0070C0"/>
          <w:sz w:val="28"/>
          <w:szCs w:val="28"/>
        </w:rPr>
      </w:pPr>
      <w:r w:rsidRPr="00A21A95">
        <w:rPr>
          <w:b/>
          <w:bCs/>
          <w:color w:val="0070C0"/>
          <w:sz w:val="28"/>
          <w:szCs w:val="28"/>
        </w:rPr>
        <w:t xml:space="preserve">Приоритетные задачи на </w:t>
      </w:r>
      <w:r w:rsidR="00102F77">
        <w:rPr>
          <w:b/>
          <w:bCs/>
          <w:color w:val="0070C0"/>
          <w:sz w:val="28"/>
          <w:szCs w:val="28"/>
        </w:rPr>
        <w:t>2018-2019</w:t>
      </w:r>
      <w:r w:rsidRPr="00A21A95">
        <w:rPr>
          <w:b/>
          <w:bCs/>
          <w:color w:val="0070C0"/>
          <w:sz w:val="28"/>
          <w:szCs w:val="28"/>
        </w:rPr>
        <w:t xml:space="preserve"> учебный год:</w:t>
      </w:r>
    </w:p>
    <w:p w:rsidR="00B86EED" w:rsidRPr="00B86EED" w:rsidRDefault="00B86EED" w:rsidP="00B86EED">
      <w:pPr>
        <w:widowControl/>
        <w:suppressAutoHyphens w:val="0"/>
        <w:jc w:val="both"/>
        <w:rPr>
          <w:sz w:val="28"/>
          <w:szCs w:val="28"/>
        </w:rPr>
      </w:pPr>
      <w:r w:rsidRPr="00B86EED">
        <w:rPr>
          <w:sz w:val="28"/>
          <w:szCs w:val="28"/>
        </w:rPr>
        <w:t>1.Охрана и укрепление физического и психического здоровья детей, в том числе их эмоционального благополучия (через уважительное отношение к каждому ребенку, к его чувствам и потребностям)</w:t>
      </w:r>
    </w:p>
    <w:p w:rsidR="00B86EED" w:rsidRPr="00B86EED" w:rsidRDefault="00B86EED" w:rsidP="00B86EED">
      <w:pPr>
        <w:widowControl/>
        <w:suppressAutoHyphens w:val="0"/>
        <w:jc w:val="both"/>
        <w:rPr>
          <w:sz w:val="28"/>
          <w:szCs w:val="28"/>
        </w:rPr>
      </w:pPr>
      <w:r w:rsidRPr="00B86EED">
        <w:rPr>
          <w:sz w:val="28"/>
          <w:szCs w:val="28"/>
        </w:rPr>
        <w:t>2.Обеспечение вариативного развивающего образования детей во всех основных образовательных областях посредством развивающей предметно-пространственной среды учреждения</w:t>
      </w:r>
    </w:p>
    <w:p w:rsidR="00B86EED" w:rsidRPr="00B86EED" w:rsidRDefault="00B86EED" w:rsidP="00B86EED">
      <w:pPr>
        <w:widowControl/>
        <w:suppressAutoHyphens w:val="0"/>
        <w:jc w:val="both"/>
        <w:rPr>
          <w:sz w:val="28"/>
          <w:szCs w:val="28"/>
        </w:rPr>
      </w:pPr>
      <w:r w:rsidRPr="00B86EED">
        <w:rPr>
          <w:sz w:val="28"/>
          <w:szCs w:val="28"/>
        </w:rPr>
        <w:t xml:space="preserve">3.Обеспечение </w:t>
      </w:r>
      <w:proofErr w:type="spellStart"/>
      <w:r w:rsidRPr="00B86EED">
        <w:rPr>
          <w:sz w:val="28"/>
          <w:szCs w:val="28"/>
        </w:rPr>
        <w:t>психолого</w:t>
      </w:r>
      <w:proofErr w:type="spellEnd"/>
      <w:r w:rsidRPr="00B86EED">
        <w:rPr>
          <w:sz w:val="28"/>
          <w:szCs w:val="28"/>
        </w:rPr>
        <w:t xml:space="preserve"> – педагогической поддержки семьи и повышения компетентности родителей (законных представителей) в вопросах развития и образования, охраны и укрепления здоровья детей</w:t>
      </w:r>
    </w:p>
    <w:p w:rsidR="00B86EED" w:rsidRPr="00B86EED" w:rsidRDefault="00B86EED" w:rsidP="00B86EED">
      <w:pPr>
        <w:jc w:val="center"/>
        <w:rPr>
          <w:sz w:val="28"/>
          <w:szCs w:val="28"/>
        </w:rPr>
      </w:pPr>
      <w:r w:rsidRPr="00B86EED">
        <w:rPr>
          <w:sz w:val="28"/>
          <w:szCs w:val="28"/>
        </w:rPr>
        <w:t>Фестиваль «Звездный калейдоскоп».</w:t>
      </w:r>
    </w:p>
    <w:p w:rsidR="00B86EED" w:rsidRPr="00B86EED" w:rsidRDefault="00B86EED" w:rsidP="00B86EED">
      <w:pPr>
        <w:jc w:val="center"/>
        <w:rPr>
          <w:sz w:val="28"/>
          <w:szCs w:val="28"/>
        </w:rPr>
      </w:pPr>
      <w:r w:rsidRPr="00B86EED">
        <w:rPr>
          <w:sz w:val="28"/>
          <w:szCs w:val="28"/>
        </w:rPr>
        <w:t>Тема: «Детство – страна возможностей»</w:t>
      </w:r>
    </w:p>
    <w:p w:rsidR="001B4B6E" w:rsidRPr="004C34BF" w:rsidRDefault="001B4B6E" w:rsidP="001B4B6E">
      <w:pPr>
        <w:tabs>
          <w:tab w:val="left" w:pos="0"/>
        </w:tabs>
        <w:ind w:firstLine="38"/>
        <w:jc w:val="center"/>
        <w:rPr>
          <w:b/>
          <w:bCs/>
          <w:color w:val="007DEB" w:themeColor="background2" w:themeShade="80"/>
          <w:sz w:val="28"/>
          <w:szCs w:val="28"/>
        </w:rPr>
      </w:pPr>
      <w:r w:rsidRPr="004C34BF">
        <w:rPr>
          <w:b/>
          <w:bCs/>
          <w:color w:val="007DEB" w:themeColor="background2" w:themeShade="80"/>
          <w:sz w:val="28"/>
          <w:szCs w:val="28"/>
        </w:rPr>
        <w:t>Дошкол</w:t>
      </w:r>
      <w:r w:rsidR="00C70FF4">
        <w:rPr>
          <w:b/>
          <w:bCs/>
          <w:color w:val="007DEB" w:themeColor="background2" w:themeShade="80"/>
          <w:sz w:val="28"/>
          <w:szCs w:val="28"/>
        </w:rPr>
        <w:t>ьное учреждение планирует в 2018-2019</w:t>
      </w:r>
      <w:r w:rsidRPr="004C34BF">
        <w:rPr>
          <w:b/>
          <w:bCs/>
          <w:color w:val="007DEB" w:themeColor="background2" w:themeShade="80"/>
          <w:sz w:val="28"/>
          <w:szCs w:val="28"/>
        </w:rPr>
        <w:t xml:space="preserve">  учебном  году:</w:t>
      </w:r>
    </w:p>
    <w:p w:rsidR="001B4B6E" w:rsidRDefault="001B4B6E" w:rsidP="001B4B6E">
      <w:pPr>
        <w:tabs>
          <w:tab w:val="left" w:pos="0"/>
        </w:tabs>
        <w:ind w:firstLine="38"/>
        <w:jc w:val="both"/>
        <w:rPr>
          <w:color w:val="000000"/>
          <w:spacing w:val="2"/>
          <w:sz w:val="28"/>
          <w:szCs w:val="28"/>
        </w:rPr>
      </w:pPr>
      <w:r>
        <w:rPr>
          <w:sz w:val="28"/>
          <w:szCs w:val="28"/>
        </w:rPr>
        <w:t xml:space="preserve">1. Работать по общеобразовательной программе дошкольного образования   «От рождения до школы» </w:t>
      </w:r>
      <w:r>
        <w:rPr>
          <w:color w:val="000000"/>
          <w:spacing w:val="2"/>
          <w:sz w:val="28"/>
          <w:szCs w:val="28"/>
        </w:rPr>
        <w:t>под редак</w:t>
      </w:r>
      <w:r>
        <w:rPr>
          <w:color w:val="000000"/>
          <w:sz w:val="28"/>
          <w:szCs w:val="28"/>
        </w:rPr>
        <w:t xml:space="preserve">цией Н.Е. </w:t>
      </w:r>
      <w:proofErr w:type="spellStart"/>
      <w:r>
        <w:rPr>
          <w:color w:val="000000"/>
          <w:sz w:val="28"/>
          <w:szCs w:val="28"/>
        </w:rPr>
        <w:t>Вераксы</w:t>
      </w:r>
      <w:proofErr w:type="spellEnd"/>
      <w:r>
        <w:rPr>
          <w:color w:val="000000"/>
          <w:sz w:val="28"/>
          <w:szCs w:val="28"/>
        </w:rPr>
        <w:t xml:space="preserve">, Т.С. Комаровой, М.А. Васильевой, 2015г (соответствует ФГОС). </w:t>
      </w:r>
    </w:p>
    <w:p w:rsidR="001B4B6E" w:rsidRDefault="001B4B6E" w:rsidP="001B4B6E">
      <w:pPr>
        <w:tabs>
          <w:tab w:val="left" w:pos="0"/>
        </w:tabs>
        <w:ind w:firstLine="3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2.Принять участие в Спартакиаде  </w:t>
      </w:r>
      <w:r w:rsidR="00381BB6">
        <w:rPr>
          <w:sz w:val="28"/>
          <w:szCs w:val="28"/>
        </w:rPr>
        <w:t xml:space="preserve">старших </w:t>
      </w:r>
      <w:r>
        <w:rPr>
          <w:sz w:val="28"/>
          <w:szCs w:val="28"/>
        </w:rPr>
        <w:t xml:space="preserve">дошкольников  </w:t>
      </w:r>
      <w:proofErr w:type="spellStart"/>
      <w:r>
        <w:rPr>
          <w:sz w:val="28"/>
          <w:szCs w:val="28"/>
        </w:rPr>
        <w:t>г.о</w:t>
      </w:r>
      <w:proofErr w:type="spellEnd"/>
      <w:r>
        <w:rPr>
          <w:sz w:val="28"/>
          <w:szCs w:val="28"/>
        </w:rPr>
        <w:t>. Мытищи.</w:t>
      </w:r>
    </w:p>
    <w:p w:rsidR="001B4B6E" w:rsidRDefault="001B4B6E" w:rsidP="001B4B6E">
      <w:pPr>
        <w:tabs>
          <w:tab w:val="left" w:pos="0"/>
        </w:tabs>
        <w:ind w:firstLine="3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3.Принять участие в фестивале детского творчества  дошкольных образовательных учреждений </w:t>
      </w:r>
      <w:proofErr w:type="spellStart"/>
      <w:r>
        <w:rPr>
          <w:sz w:val="28"/>
          <w:szCs w:val="28"/>
        </w:rPr>
        <w:t>г.о</w:t>
      </w:r>
      <w:proofErr w:type="spellEnd"/>
      <w:r>
        <w:rPr>
          <w:sz w:val="28"/>
          <w:szCs w:val="28"/>
        </w:rPr>
        <w:t>. Мытищи «Звездный калейдоскоп»</w:t>
      </w:r>
      <w:r w:rsidR="00B81E36">
        <w:rPr>
          <w:sz w:val="28"/>
          <w:szCs w:val="28"/>
        </w:rPr>
        <w:t>:</w:t>
      </w:r>
      <w:r w:rsidR="00B81E36" w:rsidRPr="00B81E36">
        <w:rPr>
          <w:rFonts w:cs="Times New Roman"/>
          <w:sz w:val="28"/>
          <w:szCs w:val="28"/>
        </w:rPr>
        <w:t xml:space="preserve"> </w:t>
      </w:r>
      <w:r w:rsidR="00C70FF4">
        <w:rPr>
          <w:rFonts w:cs="Times New Roman"/>
          <w:sz w:val="28"/>
          <w:szCs w:val="28"/>
        </w:rPr>
        <w:t>«Детство – страна возможностей</w:t>
      </w:r>
      <w:r w:rsidR="00B81E36" w:rsidRPr="00381BB6">
        <w:rPr>
          <w:rFonts w:cs="Times New Roman"/>
          <w:sz w:val="28"/>
          <w:szCs w:val="28"/>
        </w:rPr>
        <w:t>»</w:t>
      </w:r>
    </w:p>
    <w:p w:rsidR="00252218" w:rsidRDefault="00252218" w:rsidP="001B4B6E">
      <w:pPr>
        <w:tabs>
          <w:tab w:val="left" w:pos="0"/>
        </w:tabs>
        <w:ind w:firstLine="38"/>
        <w:jc w:val="both"/>
        <w:rPr>
          <w:sz w:val="28"/>
          <w:szCs w:val="28"/>
        </w:rPr>
      </w:pPr>
      <w:r>
        <w:rPr>
          <w:sz w:val="28"/>
          <w:szCs w:val="28"/>
        </w:rPr>
        <w:t>4.На методическом объединен</w:t>
      </w:r>
      <w:r w:rsidR="00C70FF4">
        <w:rPr>
          <w:sz w:val="28"/>
          <w:szCs w:val="28"/>
        </w:rPr>
        <w:t>ии для воспитателей средних групп</w:t>
      </w:r>
      <w:r>
        <w:rPr>
          <w:sz w:val="28"/>
          <w:szCs w:val="28"/>
        </w:rPr>
        <w:t xml:space="preserve"> в</w:t>
      </w:r>
      <w:r w:rsidR="00C70FF4">
        <w:rPr>
          <w:sz w:val="28"/>
          <w:szCs w:val="28"/>
        </w:rPr>
        <w:t>ыступить с сообщением «</w:t>
      </w:r>
      <w:r w:rsidR="007D090A">
        <w:rPr>
          <w:sz w:val="28"/>
          <w:szCs w:val="28"/>
        </w:rPr>
        <w:t>Освоение художественных техник и общей ручной умелости на основе интеграции интеллектуальной и художественной деятельности</w:t>
      </w:r>
      <w:r>
        <w:rPr>
          <w:sz w:val="28"/>
          <w:szCs w:val="28"/>
        </w:rPr>
        <w:t>»</w:t>
      </w:r>
      <w:r w:rsidR="007D090A">
        <w:rPr>
          <w:sz w:val="28"/>
          <w:szCs w:val="28"/>
        </w:rPr>
        <w:t xml:space="preserve">- Агаларова С.Ф.; НОД с детьми среднего возраста «Весёлая ярмарка» - </w:t>
      </w:r>
      <w:proofErr w:type="spellStart"/>
      <w:r w:rsidR="007D090A">
        <w:rPr>
          <w:sz w:val="28"/>
          <w:szCs w:val="28"/>
        </w:rPr>
        <w:t>Стрельцова</w:t>
      </w:r>
      <w:proofErr w:type="spellEnd"/>
      <w:r w:rsidR="007D090A">
        <w:rPr>
          <w:sz w:val="28"/>
          <w:szCs w:val="28"/>
        </w:rPr>
        <w:t xml:space="preserve"> Е.А. </w:t>
      </w:r>
    </w:p>
    <w:p w:rsidR="001B4B6E" w:rsidRDefault="007D090A" w:rsidP="001B4B6E">
      <w:pPr>
        <w:tabs>
          <w:tab w:val="left" w:pos="19"/>
        </w:tabs>
        <w:ind w:left="22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1B4B6E">
        <w:rPr>
          <w:sz w:val="28"/>
          <w:szCs w:val="28"/>
        </w:rPr>
        <w:t>.В предстоящем учебном году учреждение планир</w:t>
      </w:r>
      <w:r w:rsidR="00252218">
        <w:rPr>
          <w:sz w:val="28"/>
          <w:szCs w:val="28"/>
        </w:rPr>
        <w:t>ует продолжать кружковую работу.</w:t>
      </w:r>
    </w:p>
    <w:p w:rsidR="00B44EBA" w:rsidRPr="00B44EBA" w:rsidRDefault="00B44EBA" w:rsidP="00B44EBA">
      <w:pPr>
        <w:rPr>
          <w:rFonts w:cs="Times New Roman"/>
          <w:sz w:val="28"/>
          <w:szCs w:val="28"/>
        </w:rPr>
      </w:pPr>
      <w:r w:rsidRPr="00B44EBA">
        <w:rPr>
          <w:rFonts w:cs="Times New Roman"/>
          <w:sz w:val="28"/>
          <w:szCs w:val="28"/>
        </w:rPr>
        <w:lastRenderedPageBreak/>
        <w:t>Бесплатные кружки</w:t>
      </w:r>
    </w:p>
    <w:p w:rsidR="00252218" w:rsidRPr="00252218" w:rsidRDefault="00252218" w:rsidP="001B18CA">
      <w:pPr>
        <w:pStyle w:val="af5"/>
        <w:numPr>
          <w:ilvl w:val="0"/>
          <w:numId w:val="11"/>
        </w:numPr>
        <w:shd w:val="clear" w:color="auto" w:fill="FFFFFF"/>
        <w:snapToGrid w:val="0"/>
        <w:ind w:right="960"/>
        <w:rPr>
          <w:rFonts w:cs="Times New Roman"/>
          <w:kern w:val="2"/>
          <w:sz w:val="28"/>
          <w:szCs w:val="28"/>
        </w:rPr>
      </w:pPr>
      <w:r w:rsidRPr="00252218">
        <w:rPr>
          <w:rFonts w:cs="Times New Roman"/>
          <w:sz w:val="28"/>
          <w:szCs w:val="28"/>
        </w:rPr>
        <w:t>«Соловушка»</w:t>
      </w:r>
      <w:r w:rsidR="00E4571C" w:rsidRPr="00E4571C">
        <w:rPr>
          <w:rFonts w:cs="Times New Roman"/>
          <w:sz w:val="28"/>
          <w:szCs w:val="28"/>
        </w:rPr>
        <w:t xml:space="preserve"> </w:t>
      </w:r>
      <w:r w:rsidR="00E4571C">
        <w:rPr>
          <w:rFonts w:cs="Times New Roman"/>
          <w:sz w:val="28"/>
          <w:szCs w:val="28"/>
        </w:rPr>
        <w:t>(подготовительные к школе группы)</w:t>
      </w:r>
      <w:r w:rsidR="00AD6D72">
        <w:rPr>
          <w:rFonts w:cs="Times New Roman"/>
          <w:sz w:val="28"/>
          <w:szCs w:val="28"/>
        </w:rPr>
        <w:t>,</w:t>
      </w:r>
    </w:p>
    <w:p w:rsidR="00AD6D72" w:rsidRPr="00AD6D72" w:rsidRDefault="00AD6D72" w:rsidP="001B18CA">
      <w:pPr>
        <w:pStyle w:val="af5"/>
        <w:numPr>
          <w:ilvl w:val="0"/>
          <w:numId w:val="11"/>
        </w:numPr>
        <w:rPr>
          <w:rFonts w:cs="Times New Roman"/>
          <w:sz w:val="28"/>
          <w:szCs w:val="28"/>
        </w:rPr>
      </w:pPr>
      <w:r w:rsidRPr="00AD6D72">
        <w:rPr>
          <w:rFonts w:cs="Times New Roman"/>
          <w:sz w:val="28"/>
          <w:szCs w:val="28"/>
        </w:rPr>
        <w:t>«Добрый мир»</w:t>
      </w:r>
      <w:r w:rsidR="00E4571C">
        <w:rPr>
          <w:rFonts w:cs="Times New Roman"/>
          <w:sz w:val="28"/>
          <w:szCs w:val="28"/>
        </w:rPr>
        <w:t xml:space="preserve"> (старшие, подготовительные к школе группы)</w:t>
      </w:r>
      <w:r w:rsidRPr="00AD6D72">
        <w:rPr>
          <w:rFonts w:cs="Times New Roman"/>
          <w:sz w:val="28"/>
          <w:szCs w:val="28"/>
        </w:rPr>
        <w:t>,</w:t>
      </w:r>
    </w:p>
    <w:p w:rsidR="00E4571C" w:rsidRPr="00E4571C" w:rsidRDefault="00E4571C" w:rsidP="001B18CA">
      <w:pPr>
        <w:pStyle w:val="af5"/>
        <w:numPr>
          <w:ilvl w:val="0"/>
          <w:numId w:val="11"/>
        </w:numPr>
        <w:rPr>
          <w:rFonts w:cs="Times New Roman"/>
          <w:sz w:val="28"/>
          <w:szCs w:val="28"/>
        </w:rPr>
      </w:pPr>
      <w:r w:rsidRPr="00E4571C">
        <w:rPr>
          <w:rFonts w:cs="Times New Roman"/>
          <w:sz w:val="28"/>
          <w:szCs w:val="28"/>
        </w:rPr>
        <w:t xml:space="preserve">«Цветик - </w:t>
      </w:r>
      <w:proofErr w:type="spellStart"/>
      <w:r w:rsidRPr="00E4571C">
        <w:rPr>
          <w:rFonts w:cs="Times New Roman"/>
          <w:sz w:val="28"/>
          <w:szCs w:val="28"/>
        </w:rPr>
        <w:t>семицветик</w:t>
      </w:r>
      <w:proofErr w:type="spellEnd"/>
      <w:r w:rsidRPr="00E4571C">
        <w:rPr>
          <w:rFonts w:cs="Times New Roman"/>
          <w:sz w:val="28"/>
          <w:szCs w:val="28"/>
        </w:rPr>
        <w:t>»</w:t>
      </w:r>
      <w:r>
        <w:rPr>
          <w:rFonts w:cs="Times New Roman"/>
          <w:sz w:val="28"/>
          <w:szCs w:val="28"/>
        </w:rPr>
        <w:t xml:space="preserve"> (</w:t>
      </w:r>
      <w:r w:rsidR="007D090A">
        <w:rPr>
          <w:rFonts w:cs="Times New Roman"/>
          <w:sz w:val="28"/>
          <w:szCs w:val="28"/>
        </w:rPr>
        <w:t xml:space="preserve">логопедические группы № </w:t>
      </w:r>
      <w:r>
        <w:rPr>
          <w:rFonts w:cs="Times New Roman"/>
          <w:sz w:val="28"/>
          <w:szCs w:val="28"/>
        </w:rPr>
        <w:t>5,6</w:t>
      </w:r>
      <w:r w:rsidR="007D090A">
        <w:rPr>
          <w:rFonts w:cs="Times New Roman"/>
          <w:sz w:val="28"/>
          <w:szCs w:val="28"/>
        </w:rPr>
        <w:t>,7,8</w:t>
      </w:r>
      <w:r>
        <w:rPr>
          <w:rFonts w:cs="Times New Roman"/>
          <w:sz w:val="28"/>
          <w:szCs w:val="28"/>
        </w:rPr>
        <w:t>)</w:t>
      </w:r>
    </w:p>
    <w:p w:rsidR="00AF08A7" w:rsidRPr="00AF08A7" w:rsidRDefault="00AF08A7" w:rsidP="00AF08A7">
      <w:pPr>
        <w:rPr>
          <w:rFonts w:cs="Times New Roman"/>
          <w:sz w:val="28"/>
          <w:szCs w:val="28"/>
        </w:rPr>
      </w:pPr>
      <w:r w:rsidRPr="00AF08A7">
        <w:rPr>
          <w:rFonts w:cs="Times New Roman"/>
          <w:sz w:val="28"/>
          <w:szCs w:val="28"/>
        </w:rPr>
        <w:t>Платные кружки</w:t>
      </w:r>
    </w:p>
    <w:p w:rsidR="00252218" w:rsidRDefault="003545AA" w:rsidP="001B18CA">
      <w:pPr>
        <w:pStyle w:val="af5"/>
        <w:numPr>
          <w:ilvl w:val="0"/>
          <w:numId w:val="12"/>
        </w:numPr>
        <w:jc w:val="both"/>
        <w:rPr>
          <w:rFonts w:cs="Times New Roman"/>
          <w:sz w:val="28"/>
          <w:szCs w:val="28"/>
        </w:rPr>
      </w:pPr>
      <w:r w:rsidRPr="003545AA">
        <w:rPr>
          <w:rFonts w:cs="Times New Roman"/>
          <w:sz w:val="28"/>
          <w:szCs w:val="28"/>
        </w:rPr>
        <w:t>«Говори правильно»</w:t>
      </w:r>
      <w:r w:rsidR="009468EA">
        <w:rPr>
          <w:rFonts w:cs="Times New Roman"/>
          <w:sz w:val="28"/>
          <w:szCs w:val="28"/>
        </w:rPr>
        <w:t>,</w:t>
      </w:r>
    </w:p>
    <w:p w:rsidR="009468EA" w:rsidRPr="009468EA" w:rsidRDefault="009468EA" w:rsidP="001B18CA">
      <w:pPr>
        <w:pStyle w:val="af5"/>
        <w:numPr>
          <w:ilvl w:val="0"/>
          <w:numId w:val="12"/>
        </w:numPr>
        <w:jc w:val="both"/>
        <w:rPr>
          <w:rFonts w:cs="Times New Roman"/>
          <w:sz w:val="28"/>
          <w:szCs w:val="28"/>
        </w:rPr>
      </w:pPr>
      <w:r w:rsidRPr="009468EA">
        <w:rPr>
          <w:rFonts w:cs="Times New Roman"/>
          <w:sz w:val="28"/>
          <w:szCs w:val="28"/>
        </w:rPr>
        <w:t>«Волшебная кисточка»</w:t>
      </w:r>
      <w:r>
        <w:rPr>
          <w:rFonts w:cs="Times New Roman"/>
          <w:sz w:val="28"/>
          <w:szCs w:val="28"/>
        </w:rPr>
        <w:t>,</w:t>
      </w:r>
    </w:p>
    <w:p w:rsidR="001B4B6E" w:rsidRDefault="001B4B6E" w:rsidP="001B4B6E">
      <w:pPr>
        <w:tabs>
          <w:tab w:val="left" w:pos="19"/>
        </w:tabs>
        <w:ind w:left="22"/>
        <w:jc w:val="both"/>
        <w:rPr>
          <w:sz w:val="6"/>
          <w:szCs w:val="6"/>
        </w:rPr>
      </w:pPr>
    </w:p>
    <w:p w:rsidR="001B4B6E" w:rsidRPr="009468EA" w:rsidRDefault="009468EA" w:rsidP="001B18CA">
      <w:pPr>
        <w:pStyle w:val="af5"/>
        <w:numPr>
          <w:ilvl w:val="0"/>
          <w:numId w:val="12"/>
        </w:numPr>
        <w:jc w:val="both"/>
        <w:rPr>
          <w:sz w:val="28"/>
          <w:szCs w:val="28"/>
        </w:rPr>
      </w:pPr>
      <w:r w:rsidRPr="009468EA">
        <w:rPr>
          <w:sz w:val="28"/>
          <w:szCs w:val="28"/>
        </w:rPr>
        <w:t>«</w:t>
      </w:r>
      <w:r w:rsidR="001B4B6E" w:rsidRPr="009468EA">
        <w:rPr>
          <w:sz w:val="28"/>
          <w:szCs w:val="28"/>
        </w:rPr>
        <w:t>Забав</w:t>
      </w:r>
      <w:r>
        <w:rPr>
          <w:sz w:val="28"/>
          <w:szCs w:val="28"/>
        </w:rPr>
        <w:t>а»,</w:t>
      </w:r>
    </w:p>
    <w:p w:rsidR="001B4B6E" w:rsidRPr="009468EA" w:rsidRDefault="001B4B6E" w:rsidP="001B18CA">
      <w:pPr>
        <w:pStyle w:val="af5"/>
        <w:numPr>
          <w:ilvl w:val="0"/>
          <w:numId w:val="12"/>
        </w:numPr>
        <w:jc w:val="both"/>
        <w:rPr>
          <w:sz w:val="28"/>
          <w:szCs w:val="28"/>
        </w:rPr>
      </w:pPr>
      <w:r w:rsidRPr="009468EA">
        <w:rPr>
          <w:sz w:val="28"/>
          <w:szCs w:val="28"/>
        </w:rPr>
        <w:t>«Ритмическая мозаика»,</w:t>
      </w:r>
    </w:p>
    <w:p w:rsidR="001B4B6E" w:rsidRDefault="001B4B6E" w:rsidP="001B18CA">
      <w:pPr>
        <w:pStyle w:val="af5"/>
        <w:numPr>
          <w:ilvl w:val="0"/>
          <w:numId w:val="12"/>
        </w:numPr>
        <w:shd w:val="clear" w:color="auto" w:fill="FFFFFF"/>
        <w:snapToGrid w:val="0"/>
        <w:ind w:right="960"/>
        <w:rPr>
          <w:rFonts w:cs="Times New Roman"/>
          <w:sz w:val="28"/>
          <w:szCs w:val="28"/>
        </w:rPr>
      </w:pPr>
      <w:r w:rsidRPr="009468EA">
        <w:rPr>
          <w:rFonts w:cs="Times New Roman"/>
          <w:sz w:val="28"/>
          <w:szCs w:val="28"/>
        </w:rPr>
        <w:t xml:space="preserve">«Цветик - </w:t>
      </w:r>
      <w:proofErr w:type="spellStart"/>
      <w:r w:rsidRPr="009468EA">
        <w:rPr>
          <w:rFonts w:cs="Times New Roman"/>
          <w:sz w:val="28"/>
          <w:szCs w:val="28"/>
        </w:rPr>
        <w:t>семицветик</w:t>
      </w:r>
      <w:proofErr w:type="spellEnd"/>
      <w:r w:rsidRPr="009468EA">
        <w:rPr>
          <w:rFonts w:cs="Times New Roman"/>
          <w:sz w:val="28"/>
          <w:szCs w:val="28"/>
        </w:rPr>
        <w:t>»,</w:t>
      </w:r>
    </w:p>
    <w:p w:rsidR="00BD3339" w:rsidRDefault="00BD3339" w:rsidP="001B18CA">
      <w:pPr>
        <w:pStyle w:val="af5"/>
        <w:numPr>
          <w:ilvl w:val="0"/>
          <w:numId w:val="12"/>
        </w:numPr>
        <w:shd w:val="clear" w:color="auto" w:fill="FFFFFF"/>
        <w:snapToGrid w:val="0"/>
        <w:ind w:right="960"/>
        <w:rPr>
          <w:rFonts w:cs="Times New Roman"/>
          <w:sz w:val="28"/>
          <w:szCs w:val="28"/>
        </w:rPr>
      </w:pPr>
      <w:r w:rsidRPr="00BD3339">
        <w:rPr>
          <w:rFonts w:cs="Times New Roman"/>
          <w:sz w:val="28"/>
          <w:szCs w:val="28"/>
        </w:rPr>
        <w:t>«Маленькие волшебники»</w:t>
      </w:r>
      <w:r>
        <w:rPr>
          <w:rFonts w:cs="Times New Roman"/>
          <w:sz w:val="28"/>
          <w:szCs w:val="28"/>
        </w:rPr>
        <w:t>,</w:t>
      </w:r>
    </w:p>
    <w:p w:rsidR="00BD3339" w:rsidRDefault="00BD3339" w:rsidP="001B18CA">
      <w:pPr>
        <w:pStyle w:val="af5"/>
        <w:numPr>
          <w:ilvl w:val="0"/>
          <w:numId w:val="12"/>
        </w:numPr>
        <w:shd w:val="clear" w:color="auto" w:fill="FFFFFF"/>
        <w:snapToGrid w:val="0"/>
        <w:ind w:right="960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«Пластика».</w:t>
      </w:r>
    </w:p>
    <w:p w:rsidR="007D090A" w:rsidRDefault="007D090A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right="20" w:firstLine="460"/>
        <w:rPr>
          <w:rStyle w:val="11"/>
          <w:rFonts w:ascii="Times New Roman" w:hAnsi="Times New Roman"/>
          <w:sz w:val="28"/>
          <w:szCs w:val="28"/>
        </w:rPr>
      </w:pPr>
    </w:p>
    <w:p w:rsidR="003973A2" w:rsidRDefault="003973A2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right="20" w:firstLine="460"/>
        <w:rPr>
          <w:rStyle w:val="11"/>
          <w:rFonts w:ascii="Times New Roman" w:hAnsi="Times New Roman"/>
          <w:sz w:val="28"/>
          <w:szCs w:val="28"/>
        </w:rPr>
      </w:pPr>
    </w:p>
    <w:p w:rsidR="003973A2" w:rsidRDefault="003973A2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right="20" w:firstLine="460"/>
        <w:rPr>
          <w:rStyle w:val="11"/>
          <w:rFonts w:ascii="Times New Roman" w:hAnsi="Times New Roman"/>
          <w:sz w:val="28"/>
          <w:szCs w:val="28"/>
        </w:rPr>
      </w:pPr>
    </w:p>
    <w:p w:rsidR="001B4B6E" w:rsidRDefault="001B4B6E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right="20" w:firstLine="460"/>
        <w:rPr>
          <w:rStyle w:val="11"/>
          <w:rFonts w:ascii="Times New Roman" w:hAnsi="Times New Roman"/>
          <w:sz w:val="28"/>
          <w:szCs w:val="28"/>
        </w:rPr>
      </w:pPr>
      <w:r>
        <w:rPr>
          <w:rStyle w:val="11"/>
          <w:rFonts w:ascii="Times New Roman" w:hAnsi="Times New Roman"/>
          <w:sz w:val="28"/>
          <w:szCs w:val="28"/>
        </w:rPr>
        <w:t>В разработке проект</w:t>
      </w:r>
      <w:r w:rsidR="00DE3024">
        <w:rPr>
          <w:rStyle w:val="11"/>
          <w:rFonts w:ascii="Times New Roman" w:hAnsi="Times New Roman"/>
          <w:sz w:val="28"/>
          <w:szCs w:val="28"/>
        </w:rPr>
        <w:t>а публичного доклада   принимали</w:t>
      </w:r>
      <w:r>
        <w:rPr>
          <w:rStyle w:val="11"/>
          <w:rFonts w:ascii="Times New Roman" w:hAnsi="Times New Roman"/>
          <w:sz w:val="28"/>
          <w:szCs w:val="28"/>
        </w:rPr>
        <w:t xml:space="preserve"> участие, рабочая группа  ДОУ в следующем составе: </w:t>
      </w:r>
    </w:p>
    <w:p w:rsidR="001B4B6E" w:rsidRDefault="001B4B6E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right="20" w:firstLine="460"/>
        <w:rPr>
          <w:rStyle w:val="11"/>
          <w:rFonts w:ascii="Times New Roman" w:hAnsi="Times New Roman"/>
          <w:sz w:val="28"/>
          <w:szCs w:val="28"/>
        </w:rPr>
      </w:pPr>
      <w:r>
        <w:rPr>
          <w:rStyle w:val="11"/>
          <w:rFonts w:ascii="Times New Roman" w:hAnsi="Times New Roman"/>
          <w:sz w:val="28"/>
          <w:szCs w:val="28"/>
        </w:rPr>
        <w:t xml:space="preserve">О.В. </w:t>
      </w:r>
      <w:proofErr w:type="spellStart"/>
      <w:r>
        <w:rPr>
          <w:rStyle w:val="11"/>
          <w:rFonts w:ascii="Times New Roman" w:hAnsi="Times New Roman"/>
          <w:sz w:val="28"/>
          <w:szCs w:val="28"/>
        </w:rPr>
        <w:t>Карпушина</w:t>
      </w:r>
      <w:proofErr w:type="spellEnd"/>
      <w:r>
        <w:rPr>
          <w:rStyle w:val="11"/>
          <w:rFonts w:ascii="Times New Roman" w:hAnsi="Times New Roman"/>
          <w:sz w:val="28"/>
          <w:szCs w:val="28"/>
        </w:rPr>
        <w:t xml:space="preserve"> – заведующий</w:t>
      </w:r>
      <w:r w:rsidR="00DE3024">
        <w:rPr>
          <w:rStyle w:val="11"/>
          <w:rFonts w:ascii="Times New Roman" w:hAnsi="Times New Roman"/>
          <w:sz w:val="28"/>
          <w:szCs w:val="28"/>
        </w:rPr>
        <w:t xml:space="preserve"> ДОУ</w:t>
      </w:r>
      <w:r>
        <w:rPr>
          <w:rStyle w:val="11"/>
          <w:rFonts w:ascii="Times New Roman" w:hAnsi="Times New Roman"/>
          <w:sz w:val="28"/>
          <w:szCs w:val="28"/>
        </w:rPr>
        <w:t>,</w:t>
      </w:r>
    </w:p>
    <w:p w:rsidR="001B4B6E" w:rsidRDefault="001B4B6E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right="20" w:firstLine="460"/>
        <w:rPr>
          <w:rStyle w:val="11"/>
          <w:rFonts w:ascii="Times New Roman" w:hAnsi="Times New Roman"/>
          <w:sz w:val="28"/>
          <w:szCs w:val="28"/>
        </w:rPr>
      </w:pPr>
      <w:r>
        <w:rPr>
          <w:rStyle w:val="11"/>
          <w:rFonts w:ascii="Times New Roman" w:hAnsi="Times New Roman"/>
          <w:sz w:val="28"/>
          <w:szCs w:val="28"/>
        </w:rPr>
        <w:t>Л. Б. Ануфриева - зам. зав.  по ВР,</w:t>
      </w:r>
    </w:p>
    <w:p w:rsidR="00DE3024" w:rsidRDefault="00DE3024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right="20" w:firstLine="460"/>
        <w:rPr>
          <w:rStyle w:val="11"/>
          <w:rFonts w:ascii="Times New Roman" w:hAnsi="Times New Roman"/>
          <w:sz w:val="28"/>
          <w:szCs w:val="28"/>
        </w:rPr>
      </w:pPr>
      <w:r>
        <w:rPr>
          <w:rStyle w:val="11"/>
          <w:rFonts w:ascii="Times New Roman" w:hAnsi="Times New Roman"/>
          <w:sz w:val="28"/>
          <w:szCs w:val="28"/>
        </w:rPr>
        <w:t>М.Ю. Иващенко – зам. зав. по безопасности,</w:t>
      </w:r>
    </w:p>
    <w:p w:rsidR="001B4B6E" w:rsidRDefault="001B4B6E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firstLine="460"/>
        <w:rPr>
          <w:rStyle w:val="11"/>
          <w:rFonts w:ascii="Times New Roman" w:hAnsi="Times New Roman"/>
          <w:sz w:val="28"/>
          <w:szCs w:val="28"/>
        </w:rPr>
      </w:pPr>
      <w:r>
        <w:rPr>
          <w:rStyle w:val="11"/>
          <w:rFonts w:ascii="Times New Roman" w:hAnsi="Times New Roman"/>
          <w:sz w:val="28"/>
          <w:szCs w:val="28"/>
        </w:rPr>
        <w:t>М. Ю. Морозова - воспитатель логопедической группы,</w:t>
      </w:r>
    </w:p>
    <w:p w:rsidR="001B4B6E" w:rsidRDefault="001B4B6E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firstLine="460"/>
        <w:rPr>
          <w:rStyle w:val="11"/>
          <w:rFonts w:ascii="Times New Roman" w:hAnsi="Times New Roman"/>
          <w:sz w:val="28"/>
          <w:szCs w:val="28"/>
        </w:rPr>
      </w:pPr>
      <w:r>
        <w:rPr>
          <w:rStyle w:val="11"/>
          <w:rFonts w:ascii="Times New Roman" w:hAnsi="Times New Roman"/>
          <w:sz w:val="28"/>
          <w:szCs w:val="28"/>
        </w:rPr>
        <w:t xml:space="preserve">Е. В. </w:t>
      </w:r>
      <w:proofErr w:type="spellStart"/>
      <w:r>
        <w:rPr>
          <w:rStyle w:val="11"/>
          <w:rFonts w:ascii="Times New Roman" w:hAnsi="Times New Roman"/>
          <w:sz w:val="28"/>
          <w:szCs w:val="28"/>
        </w:rPr>
        <w:t>Гура</w:t>
      </w:r>
      <w:proofErr w:type="spellEnd"/>
      <w:r>
        <w:rPr>
          <w:rStyle w:val="11"/>
          <w:rFonts w:ascii="Times New Roman" w:hAnsi="Times New Roman"/>
          <w:sz w:val="28"/>
          <w:szCs w:val="28"/>
        </w:rPr>
        <w:t xml:space="preserve"> – музыкальный руководитель,</w:t>
      </w:r>
    </w:p>
    <w:p w:rsidR="001B4B6E" w:rsidRDefault="001B4B6E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firstLine="460"/>
        <w:rPr>
          <w:rStyle w:val="11"/>
          <w:rFonts w:ascii="Times New Roman" w:hAnsi="Times New Roman"/>
          <w:sz w:val="28"/>
          <w:szCs w:val="28"/>
        </w:rPr>
      </w:pPr>
      <w:r>
        <w:rPr>
          <w:rStyle w:val="11"/>
          <w:rFonts w:ascii="Times New Roman" w:hAnsi="Times New Roman"/>
          <w:sz w:val="28"/>
          <w:szCs w:val="28"/>
        </w:rPr>
        <w:t xml:space="preserve">Н.А. </w:t>
      </w:r>
      <w:proofErr w:type="spellStart"/>
      <w:r>
        <w:rPr>
          <w:rStyle w:val="11"/>
          <w:rFonts w:ascii="Times New Roman" w:hAnsi="Times New Roman"/>
          <w:sz w:val="28"/>
          <w:szCs w:val="28"/>
        </w:rPr>
        <w:t>Абдусаламова</w:t>
      </w:r>
      <w:proofErr w:type="spellEnd"/>
      <w:r>
        <w:rPr>
          <w:rStyle w:val="11"/>
          <w:rFonts w:ascii="Times New Roman" w:hAnsi="Times New Roman"/>
          <w:sz w:val="28"/>
          <w:szCs w:val="28"/>
        </w:rPr>
        <w:t xml:space="preserve"> - педагог-психолог,</w:t>
      </w:r>
    </w:p>
    <w:p w:rsidR="001B4B6E" w:rsidRDefault="001B4B6E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firstLine="460"/>
        <w:rPr>
          <w:rStyle w:val="11"/>
          <w:rFonts w:ascii="Times New Roman" w:hAnsi="Times New Roman"/>
          <w:sz w:val="28"/>
          <w:szCs w:val="28"/>
        </w:rPr>
      </w:pPr>
      <w:r>
        <w:rPr>
          <w:rStyle w:val="11"/>
          <w:rFonts w:ascii="Times New Roman" w:hAnsi="Times New Roman"/>
          <w:sz w:val="28"/>
          <w:szCs w:val="28"/>
        </w:rPr>
        <w:t>Е. В. Комарова - учитель — логопед,</w:t>
      </w:r>
    </w:p>
    <w:p w:rsidR="001B4B6E" w:rsidRDefault="001B4B6E" w:rsidP="001B4B6E">
      <w:pPr>
        <w:pStyle w:val="2"/>
        <w:shd w:val="clear" w:color="auto" w:fill="auto"/>
        <w:tabs>
          <w:tab w:val="left" w:pos="0"/>
        </w:tabs>
        <w:spacing w:line="200" w:lineRule="atLeast"/>
        <w:ind w:left="20" w:firstLine="460"/>
        <w:rPr>
          <w:rStyle w:val="11"/>
          <w:rFonts w:ascii="Times New Roman" w:hAnsi="Times New Roman"/>
          <w:sz w:val="28"/>
          <w:szCs w:val="28"/>
        </w:rPr>
      </w:pPr>
      <w:r>
        <w:rPr>
          <w:rStyle w:val="11"/>
          <w:rFonts w:ascii="Times New Roman" w:hAnsi="Times New Roman"/>
          <w:sz w:val="28"/>
          <w:szCs w:val="28"/>
        </w:rPr>
        <w:t>Н. В. Денисова - медицинская сестра.</w:t>
      </w:r>
    </w:p>
    <w:p w:rsidR="001B18CA" w:rsidRDefault="001B18CA" w:rsidP="001B4B6E">
      <w:pPr>
        <w:ind w:left="6"/>
        <w:jc w:val="center"/>
        <w:rPr>
          <w:b/>
          <w:bCs/>
          <w:color w:val="0070C0"/>
          <w:sz w:val="28"/>
          <w:szCs w:val="28"/>
        </w:rPr>
      </w:pPr>
    </w:p>
    <w:p w:rsidR="001B18CA" w:rsidRDefault="001B18CA" w:rsidP="001B4B6E">
      <w:pPr>
        <w:ind w:left="6"/>
        <w:jc w:val="center"/>
        <w:rPr>
          <w:b/>
          <w:bCs/>
          <w:color w:val="0070C0"/>
          <w:sz w:val="28"/>
          <w:szCs w:val="28"/>
        </w:rPr>
      </w:pPr>
    </w:p>
    <w:p w:rsidR="001B18CA" w:rsidRDefault="001B18CA" w:rsidP="001B4B6E">
      <w:pPr>
        <w:ind w:left="6"/>
        <w:jc w:val="center"/>
        <w:rPr>
          <w:b/>
          <w:bCs/>
          <w:color w:val="0070C0"/>
          <w:sz w:val="28"/>
          <w:szCs w:val="28"/>
        </w:rPr>
      </w:pPr>
    </w:p>
    <w:p w:rsidR="003973A2" w:rsidRDefault="003973A2" w:rsidP="001B4B6E">
      <w:pPr>
        <w:ind w:left="6"/>
        <w:jc w:val="center"/>
        <w:rPr>
          <w:b/>
          <w:bCs/>
          <w:color w:val="0070C0"/>
          <w:sz w:val="28"/>
          <w:szCs w:val="28"/>
        </w:rPr>
      </w:pPr>
    </w:p>
    <w:p w:rsidR="001B4B6E" w:rsidRPr="00381BB6" w:rsidRDefault="007D090A" w:rsidP="001B4B6E">
      <w:pPr>
        <w:ind w:left="6"/>
        <w:jc w:val="center"/>
        <w:rPr>
          <w:b/>
          <w:bCs/>
          <w:color w:val="0070C0"/>
          <w:sz w:val="28"/>
          <w:szCs w:val="28"/>
        </w:rPr>
      </w:pPr>
      <w:r>
        <w:rPr>
          <w:b/>
          <w:bCs/>
          <w:color w:val="0070C0"/>
          <w:sz w:val="28"/>
          <w:szCs w:val="28"/>
        </w:rPr>
        <w:t>Х</w:t>
      </w:r>
      <w:r w:rsidR="001B4B6E" w:rsidRPr="00381BB6">
        <w:rPr>
          <w:b/>
          <w:bCs/>
          <w:color w:val="0070C0"/>
          <w:sz w:val="28"/>
          <w:szCs w:val="28"/>
        </w:rPr>
        <w:t xml:space="preserve">очется выразить огромную благодарность  </w:t>
      </w:r>
    </w:p>
    <w:p w:rsidR="001B4B6E" w:rsidRPr="00381BB6" w:rsidRDefault="001B4B6E" w:rsidP="001B4B6E">
      <w:pPr>
        <w:ind w:left="6"/>
        <w:jc w:val="center"/>
        <w:rPr>
          <w:b/>
          <w:bCs/>
          <w:color w:val="0070C0"/>
          <w:sz w:val="28"/>
          <w:szCs w:val="28"/>
        </w:rPr>
      </w:pPr>
      <w:r w:rsidRPr="00381BB6">
        <w:rPr>
          <w:b/>
          <w:bCs/>
          <w:color w:val="0070C0"/>
          <w:sz w:val="28"/>
          <w:szCs w:val="28"/>
        </w:rPr>
        <w:t xml:space="preserve"> родителям, </w:t>
      </w:r>
      <w:r w:rsidR="003973A2">
        <w:rPr>
          <w:b/>
          <w:bCs/>
          <w:color w:val="0070C0"/>
          <w:sz w:val="28"/>
          <w:szCs w:val="28"/>
        </w:rPr>
        <w:t xml:space="preserve">за  помощь   детскому саду, участие </w:t>
      </w:r>
      <w:r w:rsidR="00381BB6" w:rsidRPr="00381BB6">
        <w:rPr>
          <w:b/>
          <w:bCs/>
          <w:color w:val="0070C0"/>
          <w:sz w:val="28"/>
          <w:szCs w:val="28"/>
        </w:rPr>
        <w:t xml:space="preserve"> в жизни своих детей.</w:t>
      </w:r>
    </w:p>
    <w:p w:rsidR="003973A2" w:rsidRDefault="003973A2" w:rsidP="001B4B6E">
      <w:pPr>
        <w:ind w:left="6"/>
        <w:jc w:val="center"/>
        <w:rPr>
          <w:b/>
          <w:bCs/>
          <w:color w:val="0070C0"/>
          <w:sz w:val="28"/>
          <w:szCs w:val="28"/>
        </w:rPr>
      </w:pPr>
    </w:p>
    <w:p w:rsidR="001B4B6E" w:rsidRDefault="001B4B6E" w:rsidP="001B4B6E">
      <w:pPr>
        <w:ind w:left="6"/>
        <w:jc w:val="center"/>
        <w:rPr>
          <w:b/>
          <w:bCs/>
          <w:color w:val="0070C0"/>
          <w:sz w:val="28"/>
          <w:szCs w:val="28"/>
        </w:rPr>
      </w:pPr>
      <w:r w:rsidRPr="00381BB6">
        <w:rPr>
          <w:b/>
          <w:bCs/>
          <w:color w:val="0070C0"/>
          <w:sz w:val="28"/>
          <w:szCs w:val="28"/>
        </w:rPr>
        <w:t>ОГРОМНОЕ СПАСИБО!!!</w:t>
      </w:r>
    </w:p>
    <w:p w:rsidR="003973A2" w:rsidRDefault="003973A2" w:rsidP="001B4B6E">
      <w:pPr>
        <w:ind w:left="6"/>
        <w:jc w:val="center"/>
        <w:rPr>
          <w:b/>
          <w:bCs/>
          <w:color w:val="0070C0"/>
          <w:sz w:val="28"/>
          <w:szCs w:val="28"/>
        </w:rPr>
      </w:pPr>
    </w:p>
    <w:p w:rsidR="0064508E" w:rsidRDefault="0064508E" w:rsidP="001B4B6E">
      <w:pPr>
        <w:ind w:left="6"/>
        <w:jc w:val="center"/>
        <w:rPr>
          <w:b/>
          <w:bCs/>
          <w:color w:val="0070C0"/>
          <w:sz w:val="28"/>
          <w:szCs w:val="28"/>
        </w:rPr>
      </w:pPr>
    </w:p>
    <w:p w:rsidR="00986EFA" w:rsidRDefault="00986EFA" w:rsidP="001B4B6E">
      <w:pPr>
        <w:snapToGrid w:val="0"/>
        <w:jc w:val="both"/>
        <w:rPr>
          <w:b/>
          <w:color w:val="0070C0"/>
          <w:sz w:val="28"/>
          <w:szCs w:val="28"/>
        </w:rPr>
      </w:pPr>
    </w:p>
    <w:p w:rsidR="00986EFA" w:rsidRDefault="00986EFA" w:rsidP="001B4B6E">
      <w:pPr>
        <w:snapToGrid w:val="0"/>
        <w:jc w:val="both"/>
        <w:rPr>
          <w:b/>
          <w:color w:val="0070C0"/>
          <w:sz w:val="28"/>
          <w:szCs w:val="28"/>
        </w:rPr>
      </w:pPr>
    </w:p>
    <w:p w:rsidR="00986EFA" w:rsidRDefault="00986EFA" w:rsidP="001B4B6E">
      <w:pPr>
        <w:snapToGrid w:val="0"/>
        <w:jc w:val="both"/>
        <w:rPr>
          <w:b/>
          <w:color w:val="0070C0"/>
          <w:sz w:val="28"/>
          <w:szCs w:val="28"/>
        </w:rPr>
      </w:pPr>
    </w:p>
    <w:p w:rsidR="00986EFA" w:rsidRDefault="00986EFA" w:rsidP="001B4B6E">
      <w:pPr>
        <w:snapToGrid w:val="0"/>
        <w:jc w:val="both"/>
        <w:rPr>
          <w:b/>
          <w:color w:val="0070C0"/>
          <w:sz w:val="28"/>
          <w:szCs w:val="28"/>
        </w:rPr>
      </w:pPr>
    </w:p>
    <w:p w:rsidR="001B4B6E" w:rsidRPr="00BE1091" w:rsidRDefault="001B4B6E" w:rsidP="001B4B6E">
      <w:pPr>
        <w:snapToGrid w:val="0"/>
        <w:jc w:val="both"/>
        <w:rPr>
          <w:b/>
          <w:color w:val="0070C0"/>
          <w:sz w:val="28"/>
          <w:szCs w:val="28"/>
        </w:rPr>
      </w:pPr>
      <w:proofErr w:type="gramStart"/>
      <w:r w:rsidRPr="00BE1091">
        <w:rPr>
          <w:b/>
          <w:color w:val="0070C0"/>
          <w:sz w:val="28"/>
          <w:szCs w:val="28"/>
        </w:rPr>
        <w:t>Заслушан</w:t>
      </w:r>
      <w:proofErr w:type="gramEnd"/>
      <w:r w:rsidRPr="00BE1091">
        <w:rPr>
          <w:b/>
          <w:color w:val="0070C0"/>
          <w:sz w:val="28"/>
          <w:szCs w:val="28"/>
        </w:rPr>
        <w:t xml:space="preserve"> на общем родительском                     </w:t>
      </w:r>
      <w:r w:rsidR="00BE1091">
        <w:rPr>
          <w:b/>
          <w:color w:val="0070C0"/>
          <w:sz w:val="28"/>
          <w:szCs w:val="28"/>
        </w:rPr>
        <w:t xml:space="preserve">                            </w:t>
      </w:r>
      <w:r w:rsidRPr="00BE1091">
        <w:rPr>
          <w:b/>
          <w:color w:val="0070C0"/>
          <w:sz w:val="28"/>
          <w:szCs w:val="28"/>
        </w:rPr>
        <w:t>Заслушан на педсовете</w:t>
      </w:r>
    </w:p>
    <w:p w:rsidR="001B4B6E" w:rsidRPr="00BE1091" w:rsidRDefault="001B4B6E" w:rsidP="001B4B6E">
      <w:pPr>
        <w:snapToGrid w:val="0"/>
        <w:jc w:val="both"/>
        <w:rPr>
          <w:b/>
          <w:color w:val="0070C0"/>
          <w:sz w:val="28"/>
          <w:szCs w:val="28"/>
        </w:rPr>
      </w:pPr>
      <w:proofErr w:type="gramStart"/>
      <w:r w:rsidRPr="00BE1091">
        <w:rPr>
          <w:b/>
          <w:color w:val="0070C0"/>
          <w:sz w:val="28"/>
          <w:szCs w:val="28"/>
        </w:rPr>
        <w:t>собрании</w:t>
      </w:r>
      <w:proofErr w:type="gramEnd"/>
      <w:r w:rsidRPr="00BE1091">
        <w:rPr>
          <w:b/>
          <w:color w:val="0070C0"/>
          <w:sz w:val="28"/>
          <w:szCs w:val="28"/>
        </w:rPr>
        <w:t xml:space="preserve">   Протокол № 1                                                       </w:t>
      </w:r>
      <w:r w:rsidR="00BE1091">
        <w:rPr>
          <w:b/>
          <w:color w:val="0070C0"/>
          <w:sz w:val="28"/>
          <w:szCs w:val="28"/>
        </w:rPr>
        <w:t xml:space="preserve">                           </w:t>
      </w:r>
      <w:r w:rsidRPr="00BE1091">
        <w:rPr>
          <w:b/>
          <w:color w:val="0070C0"/>
          <w:sz w:val="28"/>
          <w:szCs w:val="28"/>
        </w:rPr>
        <w:t>Протокол № 1</w:t>
      </w:r>
    </w:p>
    <w:p w:rsidR="008E4536" w:rsidRPr="00BE1091" w:rsidRDefault="007D090A" w:rsidP="001B4B6E">
      <w:pPr>
        <w:rPr>
          <w:b/>
          <w:color w:val="0070C0"/>
        </w:rPr>
      </w:pPr>
      <w:r>
        <w:rPr>
          <w:b/>
          <w:color w:val="0070C0"/>
          <w:sz w:val="28"/>
          <w:szCs w:val="28"/>
        </w:rPr>
        <w:t>от______2018</w:t>
      </w:r>
      <w:r w:rsidR="001B4B6E" w:rsidRPr="00BE1091">
        <w:rPr>
          <w:b/>
          <w:color w:val="0070C0"/>
          <w:sz w:val="28"/>
          <w:szCs w:val="28"/>
        </w:rPr>
        <w:t xml:space="preserve">г                                                                                     </w:t>
      </w:r>
      <w:r w:rsidR="00EA32C2" w:rsidRPr="00BE1091">
        <w:rPr>
          <w:b/>
          <w:color w:val="0070C0"/>
          <w:sz w:val="28"/>
          <w:szCs w:val="28"/>
        </w:rPr>
        <w:t xml:space="preserve">            </w:t>
      </w:r>
      <w:r>
        <w:rPr>
          <w:b/>
          <w:color w:val="0070C0"/>
          <w:sz w:val="28"/>
          <w:szCs w:val="28"/>
        </w:rPr>
        <w:t xml:space="preserve">  от _____2018</w:t>
      </w:r>
      <w:r w:rsidR="00EA32C2" w:rsidRPr="00BE1091">
        <w:rPr>
          <w:b/>
          <w:color w:val="0070C0"/>
          <w:sz w:val="28"/>
          <w:szCs w:val="28"/>
        </w:rPr>
        <w:t>г</w:t>
      </w:r>
    </w:p>
    <w:sectPr w:rsidR="008E4536" w:rsidRPr="00BE1091" w:rsidSect="009558BC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4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9"/>
    <w:multiLevelType w:val="multilevel"/>
    <w:tmpl w:val="2A7EA748"/>
    <w:name w:val="WW8Num9"/>
    <w:lvl w:ilvl="0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980"/>
        </w:tabs>
        <w:ind w:left="19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2340"/>
        </w:tabs>
        <w:ind w:left="23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3060"/>
        </w:tabs>
        <w:ind w:left="30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3420"/>
        </w:tabs>
        <w:ind w:left="34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4140"/>
        </w:tabs>
        <w:ind w:left="41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4500"/>
        </w:tabs>
        <w:ind w:left="4500" w:hanging="360"/>
      </w:pPr>
      <w:rPr>
        <w:rFonts w:ascii="OpenSymbol" w:hAnsi="OpenSymbol" w:cs="OpenSymbol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7">
    <w:nsid w:val="0000000B"/>
    <w:multiLevelType w:val="multi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8">
    <w:nsid w:val="0000000C"/>
    <w:multiLevelType w:val="multi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9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>
    <w:nsid w:val="0000000E"/>
    <w:multiLevelType w:val="multi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>
    <w:nsid w:val="0000000F"/>
    <w:multiLevelType w:val="multi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>
    <w:nsid w:val="093D1DC6"/>
    <w:multiLevelType w:val="hybridMultilevel"/>
    <w:tmpl w:val="75A0EF9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9FC2C3B"/>
    <w:multiLevelType w:val="hybridMultilevel"/>
    <w:tmpl w:val="181A222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EC34C2F"/>
    <w:multiLevelType w:val="hybridMultilevel"/>
    <w:tmpl w:val="014E7C2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2623179"/>
    <w:multiLevelType w:val="multilevel"/>
    <w:tmpl w:val="A89261A4"/>
    <w:lvl w:ilvl="0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980"/>
        </w:tabs>
        <w:ind w:left="19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2340"/>
        </w:tabs>
        <w:ind w:left="23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3060"/>
        </w:tabs>
        <w:ind w:left="30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3420"/>
        </w:tabs>
        <w:ind w:left="34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4140"/>
        </w:tabs>
        <w:ind w:left="41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4500"/>
        </w:tabs>
        <w:ind w:left="4500" w:hanging="360"/>
      </w:pPr>
      <w:rPr>
        <w:rFonts w:ascii="OpenSymbol" w:hAnsi="OpenSymbol" w:cs="OpenSymbol"/>
      </w:rPr>
    </w:lvl>
  </w:abstractNum>
  <w:abstractNum w:abstractNumId="16">
    <w:nsid w:val="30D103BD"/>
    <w:multiLevelType w:val="hybridMultilevel"/>
    <w:tmpl w:val="30EE70F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9011917"/>
    <w:multiLevelType w:val="hybridMultilevel"/>
    <w:tmpl w:val="BC86D848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0C43A56"/>
    <w:multiLevelType w:val="hybridMultilevel"/>
    <w:tmpl w:val="CF84828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68C1187"/>
    <w:multiLevelType w:val="hybridMultilevel"/>
    <w:tmpl w:val="AC6AF6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AE1E1A"/>
    <w:multiLevelType w:val="hybridMultilevel"/>
    <w:tmpl w:val="7B3E78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B3D0EEE"/>
    <w:multiLevelType w:val="hybridMultilevel"/>
    <w:tmpl w:val="7A9C4E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8CF721A"/>
    <w:multiLevelType w:val="hybridMultilevel"/>
    <w:tmpl w:val="25360D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5"/>
  </w:num>
  <w:num w:numId="5">
    <w:abstractNumId w:val="21"/>
  </w:num>
  <w:num w:numId="6">
    <w:abstractNumId w:val="17"/>
  </w:num>
  <w:num w:numId="7">
    <w:abstractNumId w:val="13"/>
  </w:num>
  <w:num w:numId="8">
    <w:abstractNumId w:val="18"/>
  </w:num>
  <w:num w:numId="9">
    <w:abstractNumId w:val="14"/>
  </w:num>
  <w:num w:numId="10">
    <w:abstractNumId w:val="15"/>
  </w:num>
  <w:num w:numId="11">
    <w:abstractNumId w:val="16"/>
  </w:num>
  <w:num w:numId="12">
    <w:abstractNumId w:val="20"/>
  </w:num>
  <w:num w:numId="13">
    <w:abstractNumId w:val="19"/>
  </w:num>
  <w:num w:numId="14">
    <w:abstractNumId w:val="22"/>
  </w:num>
  <w:num w:numId="15">
    <w:abstractNumId w:val="1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7B76"/>
    <w:rsid w:val="00001D71"/>
    <w:rsid w:val="0002229B"/>
    <w:rsid w:val="00023D41"/>
    <w:rsid w:val="00026839"/>
    <w:rsid w:val="00026EB9"/>
    <w:rsid w:val="000378F4"/>
    <w:rsid w:val="00057911"/>
    <w:rsid w:val="00057DA1"/>
    <w:rsid w:val="0006160E"/>
    <w:rsid w:val="000668B2"/>
    <w:rsid w:val="0007213D"/>
    <w:rsid w:val="00074FAB"/>
    <w:rsid w:val="0009171E"/>
    <w:rsid w:val="000960B7"/>
    <w:rsid w:val="000A0176"/>
    <w:rsid w:val="000A75DB"/>
    <w:rsid w:val="000B57A5"/>
    <w:rsid w:val="000C373B"/>
    <w:rsid w:val="000D4D01"/>
    <w:rsid w:val="000E4FB7"/>
    <w:rsid w:val="00102F77"/>
    <w:rsid w:val="0010495F"/>
    <w:rsid w:val="00116806"/>
    <w:rsid w:val="001210C7"/>
    <w:rsid w:val="00123D20"/>
    <w:rsid w:val="001262E3"/>
    <w:rsid w:val="0014058A"/>
    <w:rsid w:val="00147999"/>
    <w:rsid w:val="00154F46"/>
    <w:rsid w:val="00162999"/>
    <w:rsid w:val="001649BC"/>
    <w:rsid w:val="00165DEC"/>
    <w:rsid w:val="00165FDA"/>
    <w:rsid w:val="00167E5F"/>
    <w:rsid w:val="00172929"/>
    <w:rsid w:val="00172A52"/>
    <w:rsid w:val="00175B9E"/>
    <w:rsid w:val="001901B9"/>
    <w:rsid w:val="00193692"/>
    <w:rsid w:val="00196037"/>
    <w:rsid w:val="00196D88"/>
    <w:rsid w:val="00196E66"/>
    <w:rsid w:val="001A17FC"/>
    <w:rsid w:val="001B18CA"/>
    <w:rsid w:val="001B27D3"/>
    <w:rsid w:val="001B3F5D"/>
    <w:rsid w:val="001B4B6E"/>
    <w:rsid w:val="001D4A22"/>
    <w:rsid w:val="001D785C"/>
    <w:rsid w:val="001E3410"/>
    <w:rsid w:val="001E36E6"/>
    <w:rsid w:val="00214C97"/>
    <w:rsid w:val="00220041"/>
    <w:rsid w:val="00220C46"/>
    <w:rsid w:val="00231F6C"/>
    <w:rsid w:val="002333C0"/>
    <w:rsid w:val="00251476"/>
    <w:rsid w:val="00252218"/>
    <w:rsid w:val="00253C9E"/>
    <w:rsid w:val="00254E01"/>
    <w:rsid w:val="00276FD8"/>
    <w:rsid w:val="00281570"/>
    <w:rsid w:val="002837A1"/>
    <w:rsid w:val="002960B2"/>
    <w:rsid w:val="002B3003"/>
    <w:rsid w:val="002C4B5A"/>
    <w:rsid w:val="002F68A4"/>
    <w:rsid w:val="00322657"/>
    <w:rsid w:val="00330BC1"/>
    <w:rsid w:val="003333E0"/>
    <w:rsid w:val="00337E0D"/>
    <w:rsid w:val="003464B5"/>
    <w:rsid w:val="0034711F"/>
    <w:rsid w:val="003545AA"/>
    <w:rsid w:val="00364F21"/>
    <w:rsid w:val="00381BB6"/>
    <w:rsid w:val="003910B5"/>
    <w:rsid w:val="00396040"/>
    <w:rsid w:val="003973A2"/>
    <w:rsid w:val="00397DD6"/>
    <w:rsid w:val="003A2B82"/>
    <w:rsid w:val="003B6D08"/>
    <w:rsid w:val="003B7C7C"/>
    <w:rsid w:val="003D2B8B"/>
    <w:rsid w:val="003D3B8F"/>
    <w:rsid w:val="003D500F"/>
    <w:rsid w:val="003E166C"/>
    <w:rsid w:val="003E25FC"/>
    <w:rsid w:val="003E3125"/>
    <w:rsid w:val="004121ED"/>
    <w:rsid w:val="00415289"/>
    <w:rsid w:val="004175BC"/>
    <w:rsid w:val="00430BD7"/>
    <w:rsid w:val="00431DB4"/>
    <w:rsid w:val="00433300"/>
    <w:rsid w:val="0044041C"/>
    <w:rsid w:val="00454575"/>
    <w:rsid w:val="00466706"/>
    <w:rsid w:val="0046779B"/>
    <w:rsid w:val="00471810"/>
    <w:rsid w:val="00493889"/>
    <w:rsid w:val="004A6AA9"/>
    <w:rsid w:val="004B5BE5"/>
    <w:rsid w:val="004C34BF"/>
    <w:rsid w:val="004C568D"/>
    <w:rsid w:val="004D49BF"/>
    <w:rsid w:val="004D5CDC"/>
    <w:rsid w:val="004F3C6C"/>
    <w:rsid w:val="004F7D92"/>
    <w:rsid w:val="00500B04"/>
    <w:rsid w:val="00506122"/>
    <w:rsid w:val="00512629"/>
    <w:rsid w:val="00512EEB"/>
    <w:rsid w:val="00520314"/>
    <w:rsid w:val="00531C37"/>
    <w:rsid w:val="00533CE6"/>
    <w:rsid w:val="00547ACB"/>
    <w:rsid w:val="00550A79"/>
    <w:rsid w:val="0055749E"/>
    <w:rsid w:val="00564DE3"/>
    <w:rsid w:val="00576273"/>
    <w:rsid w:val="00593EA0"/>
    <w:rsid w:val="00594BC5"/>
    <w:rsid w:val="005B036C"/>
    <w:rsid w:val="005B50FB"/>
    <w:rsid w:val="005B5440"/>
    <w:rsid w:val="005C058B"/>
    <w:rsid w:val="005C4969"/>
    <w:rsid w:val="005C6776"/>
    <w:rsid w:val="005E4BE9"/>
    <w:rsid w:val="005F0195"/>
    <w:rsid w:val="005F7B76"/>
    <w:rsid w:val="006232FA"/>
    <w:rsid w:val="0063188E"/>
    <w:rsid w:val="006321B6"/>
    <w:rsid w:val="0063599C"/>
    <w:rsid w:val="006406F1"/>
    <w:rsid w:val="0064508E"/>
    <w:rsid w:val="00652358"/>
    <w:rsid w:val="006613F8"/>
    <w:rsid w:val="00664C6B"/>
    <w:rsid w:val="00690343"/>
    <w:rsid w:val="006910CA"/>
    <w:rsid w:val="00691A73"/>
    <w:rsid w:val="00696138"/>
    <w:rsid w:val="00696548"/>
    <w:rsid w:val="006A09EC"/>
    <w:rsid w:val="006C099B"/>
    <w:rsid w:val="006C726E"/>
    <w:rsid w:val="006D052D"/>
    <w:rsid w:val="006D1841"/>
    <w:rsid w:val="006D6077"/>
    <w:rsid w:val="006D65D3"/>
    <w:rsid w:val="006D7FFD"/>
    <w:rsid w:val="006E5D53"/>
    <w:rsid w:val="006F35B2"/>
    <w:rsid w:val="007006C5"/>
    <w:rsid w:val="00711A2C"/>
    <w:rsid w:val="007125E7"/>
    <w:rsid w:val="00717982"/>
    <w:rsid w:val="00751280"/>
    <w:rsid w:val="00761783"/>
    <w:rsid w:val="007806AE"/>
    <w:rsid w:val="007958DD"/>
    <w:rsid w:val="007A758E"/>
    <w:rsid w:val="007C212C"/>
    <w:rsid w:val="007C213F"/>
    <w:rsid w:val="007D090A"/>
    <w:rsid w:val="007D579D"/>
    <w:rsid w:val="007F13C1"/>
    <w:rsid w:val="0080058C"/>
    <w:rsid w:val="0080172D"/>
    <w:rsid w:val="008173FC"/>
    <w:rsid w:val="0082255B"/>
    <w:rsid w:val="00822566"/>
    <w:rsid w:val="00824018"/>
    <w:rsid w:val="008326EA"/>
    <w:rsid w:val="0083302E"/>
    <w:rsid w:val="008418FF"/>
    <w:rsid w:val="00862CB6"/>
    <w:rsid w:val="00864715"/>
    <w:rsid w:val="00867F6E"/>
    <w:rsid w:val="00871D40"/>
    <w:rsid w:val="00873745"/>
    <w:rsid w:val="0087612C"/>
    <w:rsid w:val="00883C4A"/>
    <w:rsid w:val="0089360A"/>
    <w:rsid w:val="008A2DAC"/>
    <w:rsid w:val="008A435A"/>
    <w:rsid w:val="008B306E"/>
    <w:rsid w:val="008C576F"/>
    <w:rsid w:val="008D09C2"/>
    <w:rsid w:val="008D0DF2"/>
    <w:rsid w:val="008E4536"/>
    <w:rsid w:val="008E68EF"/>
    <w:rsid w:val="008F295D"/>
    <w:rsid w:val="008F3830"/>
    <w:rsid w:val="00902710"/>
    <w:rsid w:val="00902A64"/>
    <w:rsid w:val="0090576C"/>
    <w:rsid w:val="009220D6"/>
    <w:rsid w:val="0093651A"/>
    <w:rsid w:val="009408B2"/>
    <w:rsid w:val="0094315E"/>
    <w:rsid w:val="009468EA"/>
    <w:rsid w:val="00952EEC"/>
    <w:rsid w:val="00953678"/>
    <w:rsid w:val="009558BC"/>
    <w:rsid w:val="009753FC"/>
    <w:rsid w:val="009835C3"/>
    <w:rsid w:val="00984A3B"/>
    <w:rsid w:val="00986EFA"/>
    <w:rsid w:val="009905F0"/>
    <w:rsid w:val="00992DB5"/>
    <w:rsid w:val="009957C2"/>
    <w:rsid w:val="009C1E5A"/>
    <w:rsid w:val="009C1FA9"/>
    <w:rsid w:val="009C7013"/>
    <w:rsid w:val="009D2C1B"/>
    <w:rsid w:val="009D6470"/>
    <w:rsid w:val="009E000D"/>
    <w:rsid w:val="009E3AD5"/>
    <w:rsid w:val="009E5ADF"/>
    <w:rsid w:val="009F6C7C"/>
    <w:rsid w:val="009F7EE6"/>
    <w:rsid w:val="00A03D69"/>
    <w:rsid w:val="00A05F5F"/>
    <w:rsid w:val="00A0788B"/>
    <w:rsid w:val="00A12178"/>
    <w:rsid w:val="00A15D0C"/>
    <w:rsid w:val="00A21A95"/>
    <w:rsid w:val="00A22D27"/>
    <w:rsid w:val="00A276C1"/>
    <w:rsid w:val="00A42CA8"/>
    <w:rsid w:val="00A43513"/>
    <w:rsid w:val="00A53A65"/>
    <w:rsid w:val="00A700DA"/>
    <w:rsid w:val="00A725F1"/>
    <w:rsid w:val="00A747A2"/>
    <w:rsid w:val="00A74CA4"/>
    <w:rsid w:val="00A83CA6"/>
    <w:rsid w:val="00A83E1A"/>
    <w:rsid w:val="00A87272"/>
    <w:rsid w:val="00A877DF"/>
    <w:rsid w:val="00A91227"/>
    <w:rsid w:val="00A9324B"/>
    <w:rsid w:val="00A95297"/>
    <w:rsid w:val="00AA3FB9"/>
    <w:rsid w:val="00AA585F"/>
    <w:rsid w:val="00AA5A97"/>
    <w:rsid w:val="00AC34A0"/>
    <w:rsid w:val="00AD4CA5"/>
    <w:rsid w:val="00AD6D72"/>
    <w:rsid w:val="00AE7017"/>
    <w:rsid w:val="00AF08A7"/>
    <w:rsid w:val="00B067AB"/>
    <w:rsid w:val="00B07DA7"/>
    <w:rsid w:val="00B10A50"/>
    <w:rsid w:val="00B12A84"/>
    <w:rsid w:val="00B20F9B"/>
    <w:rsid w:val="00B27D8D"/>
    <w:rsid w:val="00B34310"/>
    <w:rsid w:val="00B35F6E"/>
    <w:rsid w:val="00B4042C"/>
    <w:rsid w:val="00B438D0"/>
    <w:rsid w:val="00B44EBA"/>
    <w:rsid w:val="00B479E7"/>
    <w:rsid w:val="00B51E06"/>
    <w:rsid w:val="00B525FF"/>
    <w:rsid w:val="00B64260"/>
    <w:rsid w:val="00B71093"/>
    <w:rsid w:val="00B81E36"/>
    <w:rsid w:val="00B85E93"/>
    <w:rsid w:val="00B86EED"/>
    <w:rsid w:val="00B91CB9"/>
    <w:rsid w:val="00B9291D"/>
    <w:rsid w:val="00BA00A3"/>
    <w:rsid w:val="00BA0ADA"/>
    <w:rsid w:val="00BC0FB6"/>
    <w:rsid w:val="00BC2C28"/>
    <w:rsid w:val="00BC6E17"/>
    <w:rsid w:val="00BD3339"/>
    <w:rsid w:val="00BD46E9"/>
    <w:rsid w:val="00BE06A6"/>
    <w:rsid w:val="00BE1091"/>
    <w:rsid w:val="00BE553D"/>
    <w:rsid w:val="00C01FA1"/>
    <w:rsid w:val="00C066AD"/>
    <w:rsid w:val="00C10D94"/>
    <w:rsid w:val="00C15C45"/>
    <w:rsid w:val="00C170EB"/>
    <w:rsid w:val="00C304ED"/>
    <w:rsid w:val="00C33571"/>
    <w:rsid w:val="00C423FB"/>
    <w:rsid w:val="00C52ABA"/>
    <w:rsid w:val="00C53187"/>
    <w:rsid w:val="00C7089F"/>
    <w:rsid w:val="00C70FF4"/>
    <w:rsid w:val="00C807BE"/>
    <w:rsid w:val="00C817ED"/>
    <w:rsid w:val="00C9286F"/>
    <w:rsid w:val="00CA522A"/>
    <w:rsid w:val="00CD09CB"/>
    <w:rsid w:val="00D3613A"/>
    <w:rsid w:val="00D674E9"/>
    <w:rsid w:val="00D730EB"/>
    <w:rsid w:val="00D850BF"/>
    <w:rsid w:val="00D859D9"/>
    <w:rsid w:val="00D954ED"/>
    <w:rsid w:val="00DA7144"/>
    <w:rsid w:val="00DB29A1"/>
    <w:rsid w:val="00DB439D"/>
    <w:rsid w:val="00DC3A99"/>
    <w:rsid w:val="00DD4727"/>
    <w:rsid w:val="00DE3024"/>
    <w:rsid w:val="00DE65BE"/>
    <w:rsid w:val="00E0453B"/>
    <w:rsid w:val="00E334CC"/>
    <w:rsid w:val="00E36065"/>
    <w:rsid w:val="00E42946"/>
    <w:rsid w:val="00E4314B"/>
    <w:rsid w:val="00E4571C"/>
    <w:rsid w:val="00E521B8"/>
    <w:rsid w:val="00E5350B"/>
    <w:rsid w:val="00E60FE1"/>
    <w:rsid w:val="00E62811"/>
    <w:rsid w:val="00E6302A"/>
    <w:rsid w:val="00E75DAB"/>
    <w:rsid w:val="00E977DC"/>
    <w:rsid w:val="00EA1F80"/>
    <w:rsid w:val="00EA32C2"/>
    <w:rsid w:val="00EA5922"/>
    <w:rsid w:val="00EA59DD"/>
    <w:rsid w:val="00EA6F93"/>
    <w:rsid w:val="00ED0714"/>
    <w:rsid w:val="00EE21EA"/>
    <w:rsid w:val="00EE2F18"/>
    <w:rsid w:val="00F07863"/>
    <w:rsid w:val="00F07C29"/>
    <w:rsid w:val="00F26AB0"/>
    <w:rsid w:val="00F32D67"/>
    <w:rsid w:val="00F3398B"/>
    <w:rsid w:val="00F33A83"/>
    <w:rsid w:val="00F44B6B"/>
    <w:rsid w:val="00F62CC3"/>
    <w:rsid w:val="00F63034"/>
    <w:rsid w:val="00F6790C"/>
    <w:rsid w:val="00F72C69"/>
    <w:rsid w:val="00F73E60"/>
    <w:rsid w:val="00F77A38"/>
    <w:rsid w:val="00F800C8"/>
    <w:rsid w:val="00F92FFF"/>
    <w:rsid w:val="00F93165"/>
    <w:rsid w:val="00F97E98"/>
    <w:rsid w:val="00FA48AC"/>
    <w:rsid w:val="00FC5FC4"/>
    <w:rsid w:val="00FD2573"/>
    <w:rsid w:val="00FD44C2"/>
    <w:rsid w:val="00FD7D96"/>
    <w:rsid w:val="00FE30DD"/>
    <w:rsid w:val="00FF1E10"/>
    <w:rsid w:val="00FF7039"/>
    <w:rsid w:val="00FF7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4B6E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kern w:val="1"/>
      <w:sz w:val="24"/>
      <w:szCs w:val="24"/>
      <w:lang w:eastAsia="hi-IN" w:bidi="hi-IN"/>
    </w:rPr>
  </w:style>
  <w:style w:type="paragraph" w:styleId="3">
    <w:name w:val="heading 3"/>
    <w:basedOn w:val="a"/>
    <w:next w:val="a"/>
    <w:link w:val="30"/>
    <w:qFormat/>
    <w:rsid w:val="001B4B6E"/>
    <w:pPr>
      <w:keepNext/>
      <w:tabs>
        <w:tab w:val="num" w:pos="0"/>
      </w:tabs>
      <w:ind w:left="936" w:right="401"/>
      <w:jc w:val="center"/>
      <w:outlineLvl w:val="2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1B4B6E"/>
    <w:rPr>
      <w:rFonts w:ascii="Times New Roman" w:eastAsia="Lucida Sans Unicode" w:hAnsi="Times New Roman" w:cs="Tahoma"/>
      <w:b/>
      <w:kern w:val="1"/>
      <w:sz w:val="24"/>
      <w:szCs w:val="24"/>
      <w:lang w:eastAsia="hi-IN" w:bidi="hi-IN"/>
    </w:rPr>
  </w:style>
  <w:style w:type="character" w:customStyle="1" w:styleId="WW8Num2z0">
    <w:name w:val="WW8Num2z0"/>
    <w:rsid w:val="001B4B6E"/>
    <w:rPr>
      <w:rFonts w:ascii="Symbol" w:hAnsi="Symbol" w:cs="OpenSymbol"/>
    </w:rPr>
  </w:style>
  <w:style w:type="character" w:customStyle="1" w:styleId="WW8Num2z1">
    <w:name w:val="WW8Num2z1"/>
    <w:rsid w:val="001B4B6E"/>
    <w:rPr>
      <w:rFonts w:ascii="OpenSymbol" w:hAnsi="OpenSymbol" w:cs="OpenSymbol"/>
    </w:rPr>
  </w:style>
  <w:style w:type="character" w:customStyle="1" w:styleId="WW8Num3z0">
    <w:name w:val="WW8Num3z0"/>
    <w:rsid w:val="001B4B6E"/>
    <w:rPr>
      <w:rFonts w:ascii="Symbol" w:hAnsi="Symbol"/>
    </w:rPr>
  </w:style>
  <w:style w:type="character" w:customStyle="1" w:styleId="WW8Num4z0">
    <w:name w:val="WW8Num4z0"/>
    <w:rsid w:val="001B4B6E"/>
    <w:rPr>
      <w:rFonts w:ascii="Symbol" w:hAnsi="Symbol"/>
    </w:rPr>
  </w:style>
  <w:style w:type="character" w:customStyle="1" w:styleId="WW8Num4z1">
    <w:name w:val="WW8Num4z1"/>
    <w:rsid w:val="001B4B6E"/>
    <w:rPr>
      <w:rFonts w:ascii="OpenSymbol" w:hAnsi="OpenSymbol" w:cs="OpenSymbol"/>
    </w:rPr>
  </w:style>
  <w:style w:type="character" w:customStyle="1" w:styleId="WW8Num5z0">
    <w:name w:val="WW8Num5z0"/>
    <w:rsid w:val="001B4B6E"/>
    <w:rPr>
      <w:rFonts w:ascii="Symbol" w:hAnsi="Symbol"/>
    </w:rPr>
  </w:style>
  <w:style w:type="character" w:customStyle="1" w:styleId="WW8Num6z0">
    <w:name w:val="WW8Num6z0"/>
    <w:rsid w:val="001B4B6E"/>
    <w:rPr>
      <w:rFonts w:ascii="Symbol" w:hAnsi="Symbol" w:cs="OpenSymbol"/>
    </w:rPr>
  </w:style>
  <w:style w:type="character" w:customStyle="1" w:styleId="WW8Num6z1">
    <w:name w:val="WW8Num6z1"/>
    <w:rsid w:val="001B4B6E"/>
    <w:rPr>
      <w:rFonts w:ascii="OpenSymbol" w:hAnsi="OpenSymbol" w:cs="OpenSymbol"/>
    </w:rPr>
  </w:style>
  <w:style w:type="character" w:customStyle="1" w:styleId="WW8Num7z0">
    <w:name w:val="WW8Num7z0"/>
    <w:rsid w:val="001B4B6E"/>
    <w:rPr>
      <w:rFonts w:ascii="Symbol" w:hAnsi="Symbol"/>
    </w:rPr>
  </w:style>
  <w:style w:type="character" w:customStyle="1" w:styleId="WW8Num7z1">
    <w:name w:val="WW8Num7z1"/>
    <w:rsid w:val="001B4B6E"/>
    <w:rPr>
      <w:rFonts w:ascii="OpenSymbol" w:hAnsi="OpenSymbol" w:cs="OpenSymbol"/>
    </w:rPr>
  </w:style>
  <w:style w:type="character" w:customStyle="1" w:styleId="WW8Num7z3">
    <w:name w:val="WW8Num7z3"/>
    <w:rsid w:val="001B4B6E"/>
    <w:rPr>
      <w:rFonts w:ascii="Symbol" w:hAnsi="Symbol" w:cs="OpenSymbol"/>
    </w:rPr>
  </w:style>
  <w:style w:type="character" w:customStyle="1" w:styleId="WW8Num9z0">
    <w:name w:val="WW8Num9z0"/>
    <w:rsid w:val="001B4B6E"/>
    <w:rPr>
      <w:rFonts w:ascii="Symbol" w:hAnsi="Symbol" w:cs="OpenSymbol"/>
    </w:rPr>
  </w:style>
  <w:style w:type="character" w:customStyle="1" w:styleId="WW8Num9z1">
    <w:name w:val="WW8Num9z1"/>
    <w:rsid w:val="001B4B6E"/>
    <w:rPr>
      <w:rFonts w:ascii="OpenSymbol" w:hAnsi="OpenSymbol" w:cs="OpenSymbol"/>
    </w:rPr>
  </w:style>
  <w:style w:type="character" w:customStyle="1" w:styleId="WW8Num10z0">
    <w:name w:val="WW8Num10z0"/>
    <w:rsid w:val="001B4B6E"/>
    <w:rPr>
      <w:rFonts w:ascii="Symbol" w:hAnsi="Symbol" w:cs="OpenSymbol"/>
    </w:rPr>
  </w:style>
  <w:style w:type="character" w:customStyle="1" w:styleId="WW8Num11z0">
    <w:name w:val="WW8Num11z0"/>
    <w:rsid w:val="001B4B6E"/>
    <w:rPr>
      <w:rFonts w:ascii="Symbol" w:hAnsi="Symbol"/>
    </w:rPr>
  </w:style>
  <w:style w:type="character" w:customStyle="1" w:styleId="WW8Num11z1">
    <w:name w:val="WW8Num11z1"/>
    <w:rsid w:val="001B4B6E"/>
    <w:rPr>
      <w:rFonts w:ascii="OpenSymbol" w:hAnsi="OpenSymbol" w:cs="OpenSymbol"/>
    </w:rPr>
  </w:style>
  <w:style w:type="character" w:customStyle="1" w:styleId="WW8Num12z0">
    <w:name w:val="WW8Num12z0"/>
    <w:rsid w:val="001B4B6E"/>
    <w:rPr>
      <w:rFonts w:ascii="Symbol" w:hAnsi="Symbol" w:cs="OpenSymbol"/>
    </w:rPr>
  </w:style>
  <w:style w:type="character" w:customStyle="1" w:styleId="WW8Num12z1">
    <w:name w:val="WW8Num12z1"/>
    <w:rsid w:val="001B4B6E"/>
    <w:rPr>
      <w:rFonts w:ascii="OpenSymbol" w:hAnsi="OpenSymbol" w:cs="OpenSymbol"/>
    </w:rPr>
  </w:style>
  <w:style w:type="character" w:customStyle="1" w:styleId="WW8Num13z0">
    <w:name w:val="WW8Num13z0"/>
    <w:rsid w:val="001B4B6E"/>
    <w:rPr>
      <w:rFonts w:ascii="Symbol" w:hAnsi="Symbol" w:cs="OpenSymbol"/>
    </w:rPr>
  </w:style>
  <w:style w:type="character" w:customStyle="1" w:styleId="WW8Num13z1">
    <w:name w:val="WW8Num13z1"/>
    <w:rsid w:val="001B4B6E"/>
    <w:rPr>
      <w:rFonts w:ascii="OpenSymbol" w:hAnsi="OpenSymbol" w:cs="OpenSymbol"/>
    </w:rPr>
  </w:style>
  <w:style w:type="character" w:customStyle="1" w:styleId="WW8Num14z0">
    <w:name w:val="WW8Num14z0"/>
    <w:rsid w:val="001B4B6E"/>
    <w:rPr>
      <w:rFonts w:ascii="Symbol" w:hAnsi="Symbol" w:cs="OpenSymbol"/>
    </w:rPr>
  </w:style>
  <w:style w:type="character" w:customStyle="1" w:styleId="WW8Num14z1">
    <w:name w:val="WW8Num14z1"/>
    <w:rsid w:val="001B4B6E"/>
    <w:rPr>
      <w:rFonts w:ascii="OpenSymbol" w:hAnsi="OpenSymbol" w:cs="OpenSymbol"/>
    </w:rPr>
  </w:style>
  <w:style w:type="character" w:customStyle="1" w:styleId="WW8Num15z0">
    <w:name w:val="WW8Num15z0"/>
    <w:rsid w:val="001B4B6E"/>
    <w:rPr>
      <w:rFonts w:ascii="Times New Roman" w:hAnsi="Times New Roman" w:cs="Times New Roman"/>
    </w:rPr>
  </w:style>
  <w:style w:type="character" w:customStyle="1" w:styleId="WW8Num15z1">
    <w:name w:val="WW8Num15z1"/>
    <w:rsid w:val="001B4B6E"/>
    <w:rPr>
      <w:rFonts w:ascii="OpenSymbol" w:hAnsi="OpenSymbol" w:cs="OpenSymbol"/>
    </w:rPr>
  </w:style>
  <w:style w:type="character" w:customStyle="1" w:styleId="Absatz-Standardschriftart">
    <w:name w:val="Absatz-Standardschriftart"/>
    <w:rsid w:val="001B4B6E"/>
  </w:style>
  <w:style w:type="character" w:customStyle="1" w:styleId="WW-Absatz-Standardschriftart">
    <w:name w:val="WW-Absatz-Standardschriftart"/>
    <w:rsid w:val="001B4B6E"/>
  </w:style>
  <w:style w:type="character" w:customStyle="1" w:styleId="WW-Absatz-Standardschriftart1">
    <w:name w:val="WW-Absatz-Standardschriftart1"/>
    <w:rsid w:val="001B4B6E"/>
  </w:style>
  <w:style w:type="character" w:customStyle="1" w:styleId="WW8Num16z0">
    <w:name w:val="WW8Num16z0"/>
    <w:rsid w:val="001B4B6E"/>
    <w:rPr>
      <w:rFonts w:ascii="Symbol" w:hAnsi="Symbol"/>
    </w:rPr>
  </w:style>
  <w:style w:type="character" w:customStyle="1" w:styleId="WW8Num16z1">
    <w:name w:val="WW8Num16z1"/>
    <w:rsid w:val="001B4B6E"/>
    <w:rPr>
      <w:rFonts w:ascii="OpenSymbol" w:hAnsi="OpenSymbol" w:cs="OpenSymbol"/>
    </w:rPr>
  </w:style>
  <w:style w:type="character" w:customStyle="1" w:styleId="WW-Absatz-Standardschriftart11">
    <w:name w:val="WW-Absatz-Standardschriftart11"/>
    <w:rsid w:val="001B4B6E"/>
  </w:style>
  <w:style w:type="character" w:customStyle="1" w:styleId="WW-Absatz-Standardschriftart111">
    <w:name w:val="WW-Absatz-Standardschriftart111"/>
    <w:rsid w:val="001B4B6E"/>
  </w:style>
  <w:style w:type="character" w:customStyle="1" w:styleId="WW-Absatz-Standardschriftart1111">
    <w:name w:val="WW-Absatz-Standardschriftart1111"/>
    <w:rsid w:val="001B4B6E"/>
  </w:style>
  <w:style w:type="character" w:customStyle="1" w:styleId="WW-Absatz-Standardschriftart11111">
    <w:name w:val="WW-Absatz-Standardschriftart11111"/>
    <w:rsid w:val="001B4B6E"/>
  </w:style>
  <w:style w:type="character" w:customStyle="1" w:styleId="WW-Absatz-Standardschriftart111111">
    <w:name w:val="WW-Absatz-Standardschriftart111111"/>
    <w:rsid w:val="001B4B6E"/>
  </w:style>
  <w:style w:type="character" w:customStyle="1" w:styleId="WW-Absatz-Standardschriftart1111111">
    <w:name w:val="WW-Absatz-Standardschriftart1111111"/>
    <w:rsid w:val="001B4B6E"/>
  </w:style>
  <w:style w:type="character" w:customStyle="1" w:styleId="WW-Absatz-Standardschriftart11111111">
    <w:name w:val="WW-Absatz-Standardschriftart11111111"/>
    <w:rsid w:val="001B4B6E"/>
  </w:style>
  <w:style w:type="character" w:customStyle="1" w:styleId="WW-Absatz-Standardschriftart111111111">
    <w:name w:val="WW-Absatz-Standardschriftart111111111"/>
    <w:rsid w:val="001B4B6E"/>
  </w:style>
  <w:style w:type="character" w:customStyle="1" w:styleId="WW-Absatz-Standardschriftart1111111111">
    <w:name w:val="WW-Absatz-Standardschriftart1111111111"/>
    <w:rsid w:val="001B4B6E"/>
  </w:style>
  <w:style w:type="character" w:customStyle="1" w:styleId="WW-Absatz-Standardschriftart11111111111">
    <w:name w:val="WW-Absatz-Standardschriftart11111111111"/>
    <w:rsid w:val="001B4B6E"/>
  </w:style>
  <w:style w:type="character" w:customStyle="1" w:styleId="WW-Absatz-Standardschriftart111111111111">
    <w:name w:val="WW-Absatz-Standardschriftart111111111111"/>
    <w:rsid w:val="001B4B6E"/>
  </w:style>
  <w:style w:type="character" w:customStyle="1" w:styleId="WW-Absatz-Standardschriftart1111111111111">
    <w:name w:val="WW-Absatz-Standardschriftart1111111111111"/>
    <w:rsid w:val="001B4B6E"/>
  </w:style>
  <w:style w:type="character" w:customStyle="1" w:styleId="WW8Num8z0">
    <w:name w:val="WW8Num8z0"/>
    <w:rsid w:val="001B4B6E"/>
    <w:rPr>
      <w:rFonts w:ascii="Symbol" w:hAnsi="Symbol"/>
    </w:rPr>
  </w:style>
  <w:style w:type="character" w:customStyle="1" w:styleId="WW8Num8z1">
    <w:name w:val="WW8Num8z1"/>
    <w:rsid w:val="001B4B6E"/>
    <w:rPr>
      <w:rFonts w:ascii="OpenSymbol" w:hAnsi="OpenSymbol" w:cs="OpenSymbol"/>
    </w:rPr>
  </w:style>
  <w:style w:type="character" w:customStyle="1" w:styleId="WW8Num8z3">
    <w:name w:val="WW8Num8z3"/>
    <w:rsid w:val="001B4B6E"/>
    <w:rPr>
      <w:rFonts w:ascii="Symbol" w:hAnsi="Symbol" w:cs="OpenSymbol"/>
    </w:rPr>
  </w:style>
  <w:style w:type="character" w:customStyle="1" w:styleId="WW8Num10z1">
    <w:name w:val="WW8Num10z1"/>
    <w:rsid w:val="001B4B6E"/>
    <w:rPr>
      <w:rFonts w:ascii="OpenSymbol" w:hAnsi="OpenSymbol" w:cs="OpenSymbol"/>
    </w:rPr>
  </w:style>
  <w:style w:type="character" w:customStyle="1" w:styleId="WW-Absatz-Standardschriftart11111111111111">
    <w:name w:val="WW-Absatz-Standardschriftart11111111111111"/>
    <w:rsid w:val="001B4B6E"/>
  </w:style>
  <w:style w:type="character" w:customStyle="1" w:styleId="WW-Absatz-Standardschriftart111111111111111">
    <w:name w:val="WW-Absatz-Standardschriftart111111111111111"/>
    <w:rsid w:val="001B4B6E"/>
  </w:style>
  <w:style w:type="character" w:customStyle="1" w:styleId="WW-Absatz-Standardschriftart1111111111111111">
    <w:name w:val="WW-Absatz-Standardschriftart1111111111111111"/>
    <w:rsid w:val="001B4B6E"/>
  </w:style>
  <w:style w:type="character" w:customStyle="1" w:styleId="WW-Absatz-Standardschriftart11111111111111111">
    <w:name w:val="WW-Absatz-Standardschriftart11111111111111111"/>
    <w:rsid w:val="001B4B6E"/>
  </w:style>
  <w:style w:type="character" w:customStyle="1" w:styleId="WW-Absatz-Standardschriftart111111111111111111">
    <w:name w:val="WW-Absatz-Standardschriftart111111111111111111"/>
    <w:rsid w:val="001B4B6E"/>
  </w:style>
  <w:style w:type="character" w:customStyle="1" w:styleId="WW8Num11z3">
    <w:name w:val="WW8Num11z3"/>
    <w:rsid w:val="001B4B6E"/>
    <w:rPr>
      <w:rFonts w:ascii="Symbol" w:hAnsi="Symbol" w:cs="OpenSymbol"/>
    </w:rPr>
  </w:style>
  <w:style w:type="character" w:customStyle="1" w:styleId="WW-Absatz-Standardschriftart1111111111111111111">
    <w:name w:val="WW-Absatz-Standardschriftart1111111111111111111"/>
    <w:rsid w:val="001B4B6E"/>
  </w:style>
  <w:style w:type="character" w:customStyle="1" w:styleId="WW-Absatz-Standardschriftart11111111111111111111">
    <w:name w:val="WW-Absatz-Standardschriftart11111111111111111111"/>
    <w:rsid w:val="001B4B6E"/>
  </w:style>
  <w:style w:type="character" w:customStyle="1" w:styleId="WW-Absatz-Standardschriftart111111111111111111111">
    <w:name w:val="WW-Absatz-Standardschriftart111111111111111111111"/>
    <w:rsid w:val="001B4B6E"/>
  </w:style>
  <w:style w:type="character" w:customStyle="1" w:styleId="WW-Absatz-Standardschriftart1111111111111111111111">
    <w:name w:val="WW-Absatz-Standardschriftart1111111111111111111111"/>
    <w:rsid w:val="001B4B6E"/>
  </w:style>
  <w:style w:type="character" w:customStyle="1" w:styleId="WW-Absatz-Standardschriftart11111111111111111111111">
    <w:name w:val="WW-Absatz-Standardschriftart11111111111111111111111"/>
    <w:rsid w:val="001B4B6E"/>
  </w:style>
  <w:style w:type="character" w:customStyle="1" w:styleId="WW-Absatz-Standardschriftart111111111111111111111111">
    <w:name w:val="WW-Absatz-Standardschriftart111111111111111111111111"/>
    <w:rsid w:val="001B4B6E"/>
  </w:style>
  <w:style w:type="character" w:customStyle="1" w:styleId="WW-Absatz-Standardschriftart1111111111111111111111111">
    <w:name w:val="WW-Absatz-Standardschriftart1111111111111111111111111"/>
    <w:rsid w:val="001B4B6E"/>
  </w:style>
  <w:style w:type="character" w:customStyle="1" w:styleId="WW-Absatz-Standardschriftart11111111111111111111111111">
    <w:name w:val="WW-Absatz-Standardschriftart11111111111111111111111111"/>
    <w:rsid w:val="001B4B6E"/>
  </w:style>
  <w:style w:type="character" w:customStyle="1" w:styleId="WW-Absatz-Standardschriftart111111111111111111111111111">
    <w:name w:val="WW-Absatz-Standardschriftart111111111111111111111111111"/>
    <w:rsid w:val="001B4B6E"/>
  </w:style>
  <w:style w:type="character" w:customStyle="1" w:styleId="WW-Absatz-Standardschriftart1111111111111111111111111111">
    <w:name w:val="WW-Absatz-Standardschriftart1111111111111111111111111111"/>
    <w:rsid w:val="001B4B6E"/>
  </w:style>
  <w:style w:type="character" w:customStyle="1" w:styleId="WW-Absatz-Standardschriftart11111111111111111111111111111">
    <w:name w:val="WW-Absatz-Standardschriftart11111111111111111111111111111"/>
    <w:rsid w:val="001B4B6E"/>
  </w:style>
  <w:style w:type="character" w:customStyle="1" w:styleId="WW-Absatz-Standardschriftart111111111111111111111111111111">
    <w:name w:val="WW-Absatz-Standardschriftart111111111111111111111111111111"/>
    <w:rsid w:val="001B4B6E"/>
  </w:style>
  <w:style w:type="character" w:customStyle="1" w:styleId="WW-Absatz-Standardschriftart1111111111111111111111111111111">
    <w:name w:val="WW-Absatz-Standardschriftart1111111111111111111111111111111"/>
    <w:rsid w:val="001B4B6E"/>
  </w:style>
  <w:style w:type="character" w:customStyle="1" w:styleId="WW-Absatz-Standardschriftart11111111111111111111111111111111">
    <w:name w:val="WW-Absatz-Standardschriftart11111111111111111111111111111111"/>
    <w:rsid w:val="001B4B6E"/>
  </w:style>
  <w:style w:type="character" w:customStyle="1" w:styleId="WW-Absatz-Standardschriftart111111111111111111111111111111111">
    <w:name w:val="WW-Absatz-Standardschriftart111111111111111111111111111111111"/>
    <w:rsid w:val="001B4B6E"/>
  </w:style>
  <w:style w:type="character" w:customStyle="1" w:styleId="WW-Absatz-Standardschriftart1111111111111111111111111111111111">
    <w:name w:val="WW-Absatz-Standardschriftart1111111111111111111111111111111111"/>
    <w:rsid w:val="001B4B6E"/>
  </w:style>
  <w:style w:type="character" w:customStyle="1" w:styleId="WW-Absatz-Standardschriftart11111111111111111111111111111111111">
    <w:name w:val="WW-Absatz-Standardschriftart11111111111111111111111111111111111"/>
    <w:rsid w:val="001B4B6E"/>
  </w:style>
  <w:style w:type="character" w:customStyle="1" w:styleId="WW-Absatz-Standardschriftart111111111111111111111111111111111111">
    <w:name w:val="WW-Absatz-Standardschriftart111111111111111111111111111111111111"/>
    <w:rsid w:val="001B4B6E"/>
  </w:style>
  <w:style w:type="character" w:customStyle="1" w:styleId="WW-Absatz-Standardschriftart1111111111111111111111111111111111111">
    <w:name w:val="WW-Absatz-Standardschriftart1111111111111111111111111111111111111"/>
    <w:rsid w:val="001B4B6E"/>
  </w:style>
  <w:style w:type="character" w:customStyle="1" w:styleId="WW-Absatz-Standardschriftart11111111111111111111111111111111111111">
    <w:name w:val="WW-Absatz-Standardschriftart11111111111111111111111111111111111111"/>
    <w:rsid w:val="001B4B6E"/>
  </w:style>
  <w:style w:type="character" w:customStyle="1" w:styleId="WW-Absatz-Standardschriftart111111111111111111111111111111111111111">
    <w:name w:val="WW-Absatz-Standardschriftart111111111111111111111111111111111111111"/>
    <w:rsid w:val="001B4B6E"/>
  </w:style>
  <w:style w:type="character" w:customStyle="1" w:styleId="WW-Absatz-Standardschriftart1111111111111111111111111111111111111111">
    <w:name w:val="WW-Absatz-Standardschriftart1111111111111111111111111111111111111111"/>
    <w:rsid w:val="001B4B6E"/>
  </w:style>
  <w:style w:type="character" w:customStyle="1" w:styleId="WW-Absatz-Standardschriftart11111111111111111111111111111111111111111">
    <w:name w:val="WW-Absatz-Standardschriftart11111111111111111111111111111111111111111"/>
    <w:rsid w:val="001B4B6E"/>
  </w:style>
  <w:style w:type="character" w:customStyle="1" w:styleId="WW-Absatz-Standardschriftart111111111111111111111111111111111111111111">
    <w:name w:val="WW-Absatz-Standardschriftart111111111111111111111111111111111111111111"/>
    <w:rsid w:val="001B4B6E"/>
  </w:style>
  <w:style w:type="character" w:customStyle="1" w:styleId="WW-Absatz-Standardschriftart1111111111111111111111111111111111111111111">
    <w:name w:val="WW-Absatz-Standardschriftart1111111111111111111111111111111111111111111"/>
    <w:rsid w:val="001B4B6E"/>
  </w:style>
  <w:style w:type="character" w:customStyle="1" w:styleId="WW-Absatz-Standardschriftart11111111111111111111111111111111111111111111">
    <w:name w:val="WW-Absatz-Standardschriftart11111111111111111111111111111111111111111111"/>
    <w:rsid w:val="001B4B6E"/>
  </w:style>
  <w:style w:type="character" w:customStyle="1" w:styleId="WW-Absatz-Standardschriftart111111111111111111111111111111111111111111111">
    <w:name w:val="WW-Absatz-Standardschriftart111111111111111111111111111111111111111111111"/>
    <w:rsid w:val="001B4B6E"/>
  </w:style>
  <w:style w:type="character" w:customStyle="1" w:styleId="WW-Absatz-Standardschriftart1111111111111111111111111111111111111111111111">
    <w:name w:val="WW-Absatz-Standardschriftart1111111111111111111111111111111111111111111111"/>
    <w:rsid w:val="001B4B6E"/>
  </w:style>
  <w:style w:type="character" w:customStyle="1" w:styleId="WW-Absatz-Standardschriftart11111111111111111111111111111111111111111111111">
    <w:name w:val="WW-Absatz-Standardschriftart11111111111111111111111111111111111111111111111"/>
    <w:rsid w:val="001B4B6E"/>
  </w:style>
  <w:style w:type="character" w:customStyle="1" w:styleId="WW-Absatz-Standardschriftart111111111111111111111111111111111111111111111111">
    <w:name w:val="WW-Absatz-Standardschriftart111111111111111111111111111111111111111111111111"/>
    <w:rsid w:val="001B4B6E"/>
  </w:style>
  <w:style w:type="character" w:customStyle="1" w:styleId="WW-Absatz-Standardschriftart1111111111111111111111111111111111111111111111111">
    <w:name w:val="WW-Absatz-Standardschriftart1111111111111111111111111111111111111111111111111"/>
    <w:rsid w:val="001B4B6E"/>
  </w:style>
  <w:style w:type="character" w:customStyle="1" w:styleId="WW-Absatz-Standardschriftart11111111111111111111111111111111111111111111111111">
    <w:name w:val="WW-Absatz-Standardschriftart11111111111111111111111111111111111111111111111111"/>
    <w:rsid w:val="001B4B6E"/>
  </w:style>
  <w:style w:type="character" w:customStyle="1" w:styleId="WW-Absatz-Standardschriftart111111111111111111111111111111111111111111111111111">
    <w:name w:val="WW-Absatz-Standardschriftart111111111111111111111111111111111111111111111111111"/>
    <w:rsid w:val="001B4B6E"/>
  </w:style>
  <w:style w:type="character" w:customStyle="1" w:styleId="WW-Absatz-Standardschriftart1111111111111111111111111111111111111111111111111111">
    <w:name w:val="WW-Absatz-Standardschriftart1111111111111111111111111111111111111111111111111111"/>
    <w:rsid w:val="001B4B6E"/>
  </w:style>
  <w:style w:type="character" w:customStyle="1" w:styleId="WW-Absatz-Standardschriftart11111111111111111111111111111111111111111111111111111">
    <w:name w:val="WW-Absatz-Standardschriftart11111111111111111111111111111111111111111111111111111"/>
    <w:rsid w:val="001B4B6E"/>
  </w:style>
  <w:style w:type="character" w:customStyle="1" w:styleId="WW-Absatz-Standardschriftart111111111111111111111111111111111111111111111111111111">
    <w:name w:val="WW-Absatz-Standardschriftart111111111111111111111111111111111111111111111111111111"/>
    <w:rsid w:val="001B4B6E"/>
  </w:style>
  <w:style w:type="character" w:customStyle="1" w:styleId="WW-Absatz-Standardschriftart1111111111111111111111111111111111111111111111111111111">
    <w:name w:val="WW-Absatz-Standardschriftart1111111111111111111111111111111111111111111111111111111"/>
    <w:rsid w:val="001B4B6E"/>
  </w:style>
  <w:style w:type="character" w:customStyle="1" w:styleId="WW-Absatz-Standardschriftart11111111111111111111111111111111111111111111111111111111">
    <w:name w:val="WW-Absatz-Standardschriftart11111111111111111111111111111111111111111111111111111111"/>
    <w:rsid w:val="001B4B6E"/>
  </w:style>
  <w:style w:type="character" w:customStyle="1" w:styleId="WW-Absatz-Standardschriftart111111111111111111111111111111111111111111111111111111111">
    <w:name w:val="WW-Absatz-Standardschriftart111111111111111111111111111111111111111111111111111111111"/>
    <w:rsid w:val="001B4B6E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rsid w:val="001B4B6E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rsid w:val="001B4B6E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rsid w:val="001B4B6E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rsid w:val="001B4B6E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rsid w:val="001B4B6E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rsid w:val="001B4B6E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rsid w:val="001B4B6E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rsid w:val="001B4B6E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rsid w:val="001B4B6E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rsid w:val="001B4B6E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rsid w:val="001B4B6E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rsid w:val="001B4B6E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rsid w:val="001B4B6E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rsid w:val="001B4B6E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  <w:rsid w:val="001B4B6E"/>
  </w:style>
  <w:style w:type="character" w:customStyle="1" w:styleId="WW8Num2z3">
    <w:name w:val="WW8Num2z3"/>
    <w:rsid w:val="001B4B6E"/>
    <w:rPr>
      <w:rFonts w:ascii="Symbol" w:hAnsi="Symbol" w:cs="OpenSymbol"/>
    </w:rPr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  <w:rsid w:val="001B4B6E"/>
  </w:style>
  <w:style w:type="character" w:customStyle="1" w:styleId="WW8Num6z3">
    <w:name w:val="WW8Num6z3"/>
    <w:rsid w:val="001B4B6E"/>
    <w:rPr>
      <w:rFonts w:ascii="Symbol" w:hAnsi="Symbol" w:cs="OpenSymbol"/>
    </w:rPr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">
    <w:name w:val="WW-Absatz-Standardschriftart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">
    <w:name w:val="WW-Absatz-Standardschriftart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">
    <w:name w:val="WW-Absatz-Standardschriftart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">
    <w:name w:val="WW-Absatz-Standardschriftart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">
    <w:name w:val="WW-Absatz-Standardschriftart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">
    <w:name w:val="WW-Absatz-Standardschriftart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">
    <w:name w:val="WW-Absatz-Standardschriftart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">
    <w:name w:val="WW-Absatz-Standardschriftart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">
    <w:name w:val="WW-Absatz-Standardschriftart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">
    <w:name w:val="WW-Absatz-Standardschriftart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">
    <w:name w:val="WW-Absatz-Standardschriftart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">
    <w:name w:val="WW-Absatz-Standardschriftart111111111111111111111111111111111111111111111111111111111111111111111111111111111111111111111111111111111111"/>
    <w:rsid w:val="001B4B6E"/>
  </w:style>
  <w:style w:type="character" w:customStyle="1" w:styleId="WW8Num1z0">
    <w:name w:val="WW8Num1z0"/>
    <w:rsid w:val="001B4B6E"/>
    <w:rPr>
      <w:rFonts w:ascii="Symbol" w:hAnsi="Symbol" w:cs="OpenSymbol"/>
    </w:rPr>
  </w:style>
  <w:style w:type="character" w:customStyle="1" w:styleId="WW8Num1z1">
    <w:name w:val="WW8Num1z1"/>
    <w:rsid w:val="001B4B6E"/>
    <w:rPr>
      <w:rFonts w:ascii="OpenSymbol" w:hAnsi="OpenSymbol" w:cs="OpenSymbol"/>
    </w:rPr>
  </w:style>
  <w:style w:type="character" w:customStyle="1" w:styleId="WW8Num3z1">
    <w:name w:val="WW8Num3z1"/>
    <w:rsid w:val="001B4B6E"/>
    <w:rPr>
      <w:rFonts w:ascii="OpenSymbol" w:hAnsi="OpenSymbol" w:cs="OpenSymbol"/>
    </w:rPr>
  </w:style>
  <w:style w:type="character" w:customStyle="1" w:styleId="WW-Absatz-Standardschriftart1111111111111111111111111111111111111111111111111111111111111111111111111111111111111111111111111111111111111">
    <w:name w:val="WW-Absatz-Standardschriftart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">
    <w:name w:val="WW-Absatz-Standardschriftart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">
    <w:name w:val="WW-Absatz-Standardschriftart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">
    <w:name w:val="WW-Absatz-Standardschriftart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">
    <w:name w:val="WW-Absatz-Standardschriftart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">
    <w:name w:val="WW-Absatz-Standardschriftart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"/>
    <w:rsid w:val="001B4B6E"/>
  </w:style>
  <w:style w:type="character" w:customStyle="1" w:styleId="a3">
    <w:name w:val="Символ нумерации"/>
    <w:rsid w:val="001B4B6E"/>
  </w:style>
  <w:style w:type="character" w:styleId="a4">
    <w:name w:val="Hyperlink"/>
    <w:uiPriority w:val="99"/>
    <w:rsid w:val="001B4B6E"/>
    <w:rPr>
      <w:color w:val="000080"/>
      <w:u w:val="single"/>
    </w:rPr>
  </w:style>
  <w:style w:type="character" w:customStyle="1" w:styleId="a5">
    <w:name w:val="Маркеры списка"/>
    <w:rsid w:val="001B4B6E"/>
    <w:rPr>
      <w:rFonts w:ascii="OpenSymbol" w:eastAsia="OpenSymbol" w:hAnsi="OpenSymbol" w:cs="OpenSymbol"/>
    </w:rPr>
  </w:style>
  <w:style w:type="paragraph" w:customStyle="1" w:styleId="a6">
    <w:name w:val="Заголовок"/>
    <w:basedOn w:val="a"/>
    <w:next w:val="a7"/>
    <w:rsid w:val="001B4B6E"/>
    <w:pPr>
      <w:keepNext/>
      <w:spacing w:before="240" w:after="120"/>
    </w:pPr>
    <w:rPr>
      <w:rFonts w:ascii="Arial" w:hAnsi="Arial"/>
      <w:sz w:val="28"/>
      <w:szCs w:val="28"/>
    </w:rPr>
  </w:style>
  <w:style w:type="paragraph" w:styleId="a7">
    <w:name w:val="Body Text"/>
    <w:basedOn w:val="a"/>
    <w:link w:val="a8"/>
    <w:rsid w:val="001B4B6E"/>
    <w:pPr>
      <w:spacing w:after="120"/>
    </w:pPr>
  </w:style>
  <w:style w:type="character" w:customStyle="1" w:styleId="a8">
    <w:name w:val="Основной текст Знак"/>
    <w:basedOn w:val="a0"/>
    <w:link w:val="a7"/>
    <w:rsid w:val="001B4B6E"/>
    <w:rPr>
      <w:rFonts w:ascii="Times New Roman" w:eastAsia="Lucida Sans Unicode" w:hAnsi="Times New Roman" w:cs="Tahoma"/>
      <w:kern w:val="1"/>
      <w:sz w:val="24"/>
      <w:szCs w:val="24"/>
      <w:lang w:eastAsia="hi-IN" w:bidi="hi-IN"/>
    </w:rPr>
  </w:style>
  <w:style w:type="paragraph" w:styleId="a9">
    <w:name w:val="List"/>
    <w:basedOn w:val="a7"/>
    <w:rsid w:val="001B4B6E"/>
  </w:style>
  <w:style w:type="paragraph" w:customStyle="1" w:styleId="1">
    <w:name w:val="Название1"/>
    <w:basedOn w:val="a"/>
    <w:rsid w:val="001B4B6E"/>
    <w:pPr>
      <w:suppressLineNumbers/>
      <w:spacing w:before="120" w:after="120"/>
    </w:pPr>
    <w:rPr>
      <w:i/>
      <w:iCs/>
    </w:rPr>
  </w:style>
  <w:style w:type="paragraph" w:customStyle="1" w:styleId="10">
    <w:name w:val="Указатель1"/>
    <w:basedOn w:val="a"/>
    <w:rsid w:val="001B4B6E"/>
    <w:pPr>
      <w:suppressLineNumbers/>
    </w:pPr>
  </w:style>
  <w:style w:type="paragraph" w:customStyle="1" w:styleId="aa">
    <w:name w:val="Содержимое таблицы"/>
    <w:basedOn w:val="a"/>
    <w:rsid w:val="001B4B6E"/>
    <w:pPr>
      <w:suppressLineNumbers/>
    </w:pPr>
  </w:style>
  <w:style w:type="paragraph" w:customStyle="1" w:styleId="ab">
    <w:name w:val="Заголовок таблицы"/>
    <w:basedOn w:val="aa"/>
    <w:rsid w:val="001B4B6E"/>
    <w:pPr>
      <w:jc w:val="center"/>
    </w:pPr>
    <w:rPr>
      <w:b/>
      <w:bCs/>
    </w:rPr>
  </w:style>
  <w:style w:type="table" w:styleId="ac">
    <w:name w:val="Table Grid"/>
    <w:basedOn w:val="a1"/>
    <w:uiPriority w:val="59"/>
    <w:rsid w:val="001B4B6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1B4B6E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e">
    <w:name w:val="Верхний колонтитул Знак"/>
    <w:basedOn w:val="a0"/>
    <w:link w:val="ad"/>
    <w:uiPriority w:val="99"/>
    <w:rsid w:val="001B4B6E"/>
    <w:rPr>
      <w:rFonts w:ascii="Times New Roman" w:eastAsia="Lucida Sans Unicode" w:hAnsi="Times New Roman" w:cs="Mangal"/>
      <w:kern w:val="1"/>
      <w:sz w:val="24"/>
      <w:szCs w:val="21"/>
      <w:lang w:eastAsia="hi-IN" w:bidi="hi-IN"/>
    </w:rPr>
  </w:style>
  <w:style w:type="paragraph" w:styleId="af">
    <w:name w:val="footer"/>
    <w:basedOn w:val="a"/>
    <w:link w:val="af0"/>
    <w:uiPriority w:val="99"/>
    <w:unhideWhenUsed/>
    <w:rsid w:val="001B4B6E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f0">
    <w:name w:val="Нижний колонтитул Знак"/>
    <w:basedOn w:val="a0"/>
    <w:link w:val="af"/>
    <w:uiPriority w:val="99"/>
    <w:rsid w:val="001B4B6E"/>
    <w:rPr>
      <w:rFonts w:ascii="Times New Roman" w:eastAsia="Lucida Sans Unicode" w:hAnsi="Times New Roman" w:cs="Mangal"/>
      <w:kern w:val="1"/>
      <w:sz w:val="24"/>
      <w:szCs w:val="21"/>
      <w:lang w:eastAsia="hi-IN" w:bidi="hi-IN"/>
    </w:rPr>
  </w:style>
  <w:style w:type="paragraph" w:styleId="af1">
    <w:name w:val="Balloon Text"/>
    <w:basedOn w:val="a"/>
    <w:link w:val="af2"/>
    <w:uiPriority w:val="99"/>
    <w:semiHidden/>
    <w:unhideWhenUsed/>
    <w:rsid w:val="001B4B6E"/>
    <w:rPr>
      <w:rFonts w:ascii="Tahoma" w:hAnsi="Tahoma" w:cs="Mangal"/>
      <w:sz w:val="16"/>
      <w:szCs w:val="14"/>
    </w:rPr>
  </w:style>
  <w:style w:type="character" w:customStyle="1" w:styleId="af2">
    <w:name w:val="Текст выноски Знак"/>
    <w:basedOn w:val="a0"/>
    <w:link w:val="af1"/>
    <w:uiPriority w:val="99"/>
    <w:semiHidden/>
    <w:rsid w:val="001B4B6E"/>
    <w:rPr>
      <w:rFonts w:ascii="Tahoma" w:eastAsia="Lucida Sans Unicode" w:hAnsi="Tahoma" w:cs="Mangal"/>
      <w:kern w:val="1"/>
      <w:sz w:val="16"/>
      <w:szCs w:val="14"/>
      <w:lang w:eastAsia="hi-IN" w:bidi="hi-IN"/>
    </w:rPr>
  </w:style>
  <w:style w:type="paragraph" w:styleId="af3">
    <w:name w:val="No Spacing"/>
    <w:link w:val="af4"/>
    <w:uiPriority w:val="1"/>
    <w:qFormat/>
    <w:rsid w:val="001B4B6E"/>
    <w:pPr>
      <w:spacing w:after="0" w:line="240" w:lineRule="auto"/>
    </w:pPr>
    <w:rPr>
      <w:rFonts w:eastAsiaTheme="minorEastAsia"/>
    </w:rPr>
  </w:style>
  <w:style w:type="character" w:customStyle="1" w:styleId="af4">
    <w:name w:val="Без интервала Знак"/>
    <w:basedOn w:val="a0"/>
    <w:link w:val="af3"/>
    <w:uiPriority w:val="1"/>
    <w:rsid w:val="001B4B6E"/>
    <w:rPr>
      <w:rFonts w:eastAsiaTheme="minorEastAsia"/>
    </w:rPr>
  </w:style>
  <w:style w:type="paragraph" w:styleId="af5">
    <w:name w:val="List Paragraph"/>
    <w:basedOn w:val="a"/>
    <w:uiPriority w:val="34"/>
    <w:qFormat/>
    <w:rsid w:val="001B4B6E"/>
    <w:pPr>
      <w:ind w:left="720"/>
      <w:contextualSpacing/>
    </w:pPr>
    <w:rPr>
      <w:rFonts w:cs="Mangal"/>
      <w:szCs w:val="21"/>
    </w:rPr>
  </w:style>
  <w:style w:type="character" w:styleId="af6">
    <w:name w:val="FollowedHyperlink"/>
    <w:basedOn w:val="a0"/>
    <w:uiPriority w:val="99"/>
    <w:semiHidden/>
    <w:unhideWhenUsed/>
    <w:rsid w:val="001B4B6E"/>
    <w:rPr>
      <w:color w:val="800080"/>
      <w:u w:val="single"/>
    </w:rPr>
  </w:style>
  <w:style w:type="paragraph" w:customStyle="1" w:styleId="font5">
    <w:name w:val="font5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color w:val="000000"/>
      <w:kern w:val="0"/>
      <w:sz w:val="20"/>
      <w:szCs w:val="20"/>
      <w:lang w:eastAsia="ru-RU" w:bidi="ar-SA"/>
    </w:rPr>
  </w:style>
  <w:style w:type="paragraph" w:customStyle="1" w:styleId="font6">
    <w:name w:val="font6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color w:val="000000"/>
      <w:kern w:val="0"/>
      <w:sz w:val="22"/>
      <w:szCs w:val="22"/>
      <w:lang w:eastAsia="ru-RU" w:bidi="ar-SA"/>
    </w:rPr>
  </w:style>
  <w:style w:type="paragraph" w:customStyle="1" w:styleId="font7">
    <w:name w:val="font7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b/>
      <w:bCs/>
      <w:color w:val="000000"/>
      <w:kern w:val="0"/>
      <w:sz w:val="22"/>
      <w:szCs w:val="22"/>
      <w:lang w:eastAsia="ru-RU" w:bidi="ar-SA"/>
    </w:rPr>
  </w:style>
  <w:style w:type="paragraph" w:customStyle="1" w:styleId="font8">
    <w:name w:val="font8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color w:val="000000"/>
      <w:kern w:val="0"/>
      <w:lang w:eastAsia="ru-RU" w:bidi="ar-SA"/>
    </w:rPr>
  </w:style>
  <w:style w:type="paragraph" w:customStyle="1" w:styleId="xl65">
    <w:name w:val="xl65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66">
    <w:name w:val="xl66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67">
    <w:name w:val="xl67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68">
    <w:name w:val="xl68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69">
    <w:name w:val="xl69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70">
    <w:name w:val="xl70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1">
    <w:name w:val="xl71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72">
    <w:name w:val="xl72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3">
    <w:name w:val="xl73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4">
    <w:name w:val="xl74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75">
    <w:name w:val="xl75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6">
    <w:name w:val="xl76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7">
    <w:name w:val="xl77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78">
    <w:name w:val="xl78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9">
    <w:name w:val="xl79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0">
    <w:name w:val="xl80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81">
    <w:name w:val="xl81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2">
    <w:name w:val="xl82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3">
    <w:name w:val="xl83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4">
    <w:name w:val="xl84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5">
    <w:name w:val="xl85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6">
    <w:name w:val="xl86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7">
    <w:name w:val="xl87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8">
    <w:name w:val="xl88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89">
    <w:name w:val="xl89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0">
    <w:name w:val="xl90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1">
    <w:name w:val="xl91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2">
    <w:name w:val="xl92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3">
    <w:name w:val="xl93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4">
    <w:name w:val="xl94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5">
    <w:name w:val="xl95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6">
    <w:name w:val="xl96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7">
    <w:name w:val="xl97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8">
    <w:name w:val="xl98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9">
    <w:name w:val="xl99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0">
    <w:name w:val="xl100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1">
    <w:name w:val="xl101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2">
    <w:name w:val="xl102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3">
    <w:name w:val="xl103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4">
    <w:name w:val="xl104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5">
    <w:name w:val="xl105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6">
    <w:name w:val="xl106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07">
    <w:name w:val="xl107"/>
    <w:basedOn w:val="a"/>
    <w:rsid w:val="001B4B6E"/>
    <w:pPr>
      <w:widowControl/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08">
    <w:name w:val="xl108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09">
    <w:name w:val="xl109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0">
    <w:name w:val="xl110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1">
    <w:name w:val="xl111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2">
    <w:name w:val="xl112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3">
    <w:name w:val="xl113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4">
    <w:name w:val="xl114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5">
    <w:name w:val="xl115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6">
    <w:name w:val="xl116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7">
    <w:name w:val="xl117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8">
    <w:name w:val="xl118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9">
    <w:name w:val="xl119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20">
    <w:name w:val="xl120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21">
    <w:name w:val="xl121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22">
    <w:name w:val="xl122"/>
    <w:basedOn w:val="a"/>
    <w:rsid w:val="001B4B6E"/>
    <w:pPr>
      <w:widowControl/>
      <w:pBdr>
        <w:top w:val="single" w:sz="4" w:space="0" w:color="auto"/>
        <w:lef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23">
    <w:name w:val="xl123"/>
    <w:basedOn w:val="a"/>
    <w:rsid w:val="001B4B6E"/>
    <w:pPr>
      <w:widowControl/>
      <w:pBdr>
        <w:top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24">
    <w:name w:val="xl124"/>
    <w:basedOn w:val="a"/>
    <w:rsid w:val="001B4B6E"/>
    <w:pPr>
      <w:widowControl/>
      <w:pBdr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25">
    <w:name w:val="xl125"/>
    <w:basedOn w:val="a"/>
    <w:rsid w:val="001B4B6E"/>
    <w:pPr>
      <w:widowControl/>
      <w:pBdr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26">
    <w:name w:val="xl126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9"/>
      <w:szCs w:val="19"/>
      <w:lang w:eastAsia="ru-RU" w:bidi="ar-SA"/>
    </w:rPr>
  </w:style>
  <w:style w:type="paragraph" w:customStyle="1" w:styleId="xl127">
    <w:name w:val="xl127"/>
    <w:basedOn w:val="a"/>
    <w:rsid w:val="001B4B6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9"/>
      <w:szCs w:val="19"/>
      <w:lang w:eastAsia="ru-RU" w:bidi="ar-SA"/>
    </w:rPr>
  </w:style>
  <w:style w:type="paragraph" w:customStyle="1" w:styleId="xl128">
    <w:name w:val="xl128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129">
    <w:name w:val="xl129"/>
    <w:basedOn w:val="a"/>
    <w:rsid w:val="001B4B6E"/>
    <w:pPr>
      <w:widowControl/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130">
    <w:name w:val="xl130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131">
    <w:name w:val="xl131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32">
    <w:name w:val="xl132"/>
    <w:basedOn w:val="a"/>
    <w:rsid w:val="001B4B6E"/>
    <w:pPr>
      <w:widowControl/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33">
    <w:name w:val="xl133"/>
    <w:basedOn w:val="a"/>
    <w:rsid w:val="001B4B6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34">
    <w:name w:val="xl134"/>
    <w:basedOn w:val="a"/>
    <w:rsid w:val="001B4B6E"/>
    <w:pPr>
      <w:widowControl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35">
    <w:name w:val="xl135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136">
    <w:name w:val="xl136"/>
    <w:basedOn w:val="a"/>
    <w:rsid w:val="001B4B6E"/>
    <w:pPr>
      <w:widowControl/>
      <w:suppressAutoHyphens w:val="0"/>
      <w:spacing w:before="100" w:beforeAutospacing="1" w:after="100" w:afterAutospacing="1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137">
    <w:name w:val="xl137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38">
    <w:name w:val="xl138"/>
    <w:basedOn w:val="a"/>
    <w:rsid w:val="001B4B6E"/>
    <w:pPr>
      <w:widowControl/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39">
    <w:name w:val="xl139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styleId="af7">
    <w:name w:val="footnote text"/>
    <w:basedOn w:val="a"/>
    <w:link w:val="af8"/>
    <w:uiPriority w:val="99"/>
    <w:semiHidden/>
    <w:unhideWhenUsed/>
    <w:rsid w:val="001B4B6E"/>
    <w:rPr>
      <w:rFonts w:cs="Mangal"/>
      <w:sz w:val="20"/>
      <w:szCs w:val="18"/>
    </w:rPr>
  </w:style>
  <w:style w:type="character" w:customStyle="1" w:styleId="af8">
    <w:name w:val="Текст сноски Знак"/>
    <w:basedOn w:val="a0"/>
    <w:link w:val="af7"/>
    <w:uiPriority w:val="99"/>
    <w:semiHidden/>
    <w:rsid w:val="001B4B6E"/>
    <w:rPr>
      <w:rFonts w:ascii="Times New Roman" w:eastAsia="Lucida Sans Unicode" w:hAnsi="Times New Roman" w:cs="Mangal"/>
      <w:kern w:val="1"/>
      <w:sz w:val="20"/>
      <w:szCs w:val="18"/>
      <w:lang w:eastAsia="hi-IN" w:bidi="hi-IN"/>
    </w:rPr>
  </w:style>
  <w:style w:type="character" w:styleId="af9">
    <w:name w:val="footnote reference"/>
    <w:basedOn w:val="a0"/>
    <w:uiPriority w:val="99"/>
    <w:semiHidden/>
    <w:unhideWhenUsed/>
    <w:rsid w:val="001B4B6E"/>
    <w:rPr>
      <w:vertAlign w:val="superscript"/>
    </w:rPr>
  </w:style>
  <w:style w:type="paragraph" w:customStyle="1" w:styleId="xl63">
    <w:name w:val="xl63"/>
    <w:basedOn w:val="a"/>
    <w:rsid w:val="001B4B6E"/>
    <w:pPr>
      <w:widowControl/>
      <w:suppressAutoHyphens w:val="0"/>
      <w:spacing w:before="100" w:beforeAutospacing="1" w:after="100" w:afterAutospacing="1"/>
      <w:jc w:val="center"/>
      <w:textAlignment w:val="top"/>
    </w:pPr>
    <w:rPr>
      <w:rFonts w:eastAsia="Times New Roman" w:cs="Times New Roman"/>
      <w:b/>
      <w:bCs/>
      <w:kern w:val="0"/>
      <w:sz w:val="16"/>
      <w:szCs w:val="16"/>
      <w:lang w:eastAsia="ru-RU" w:bidi="ar-SA"/>
    </w:rPr>
  </w:style>
  <w:style w:type="paragraph" w:customStyle="1" w:styleId="xl64">
    <w:name w:val="xl64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top"/>
    </w:pPr>
    <w:rPr>
      <w:rFonts w:eastAsia="Times New Roman" w:cs="Times New Roman"/>
      <w:kern w:val="0"/>
      <w:sz w:val="16"/>
      <w:szCs w:val="16"/>
      <w:lang w:eastAsia="ru-RU" w:bidi="ar-SA"/>
    </w:rPr>
  </w:style>
  <w:style w:type="paragraph" w:styleId="afa">
    <w:name w:val="Normal (Web)"/>
    <w:basedOn w:val="a"/>
    <w:uiPriority w:val="99"/>
    <w:semiHidden/>
    <w:unhideWhenUsed/>
    <w:rsid w:val="001B4B6E"/>
    <w:pPr>
      <w:widowControl/>
      <w:suppressAutoHyphens w:val="0"/>
      <w:spacing w:before="100" w:beforeAutospacing="1" w:after="100" w:afterAutospacing="1"/>
    </w:pPr>
    <w:rPr>
      <w:rFonts w:eastAsiaTheme="minorEastAsia" w:cs="Times New Roman"/>
      <w:i/>
      <w:iCs/>
      <w:kern w:val="0"/>
      <w:lang w:val="en-US" w:eastAsia="ru-RU" w:bidi="en-US"/>
    </w:rPr>
  </w:style>
  <w:style w:type="paragraph" w:customStyle="1" w:styleId="default">
    <w:name w:val="default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character" w:customStyle="1" w:styleId="11">
    <w:name w:val="Основной текст1"/>
    <w:basedOn w:val="a0"/>
    <w:rsid w:val="001B4B6E"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spacing w:val="0"/>
      <w:sz w:val="20"/>
      <w:szCs w:val="20"/>
    </w:rPr>
  </w:style>
  <w:style w:type="paragraph" w:customStyle="1" w:styleId="2">
    <w:name w:val="Основной текст2"/>
    <w:basedOn w:val="a"/>
    <w:rsid w:val="001B4B6E"/>
    <w:pPr>
      <w:widowControl/>
      <w:shd w:val="clear" w:color="auto" w:fill="FFFFFF"/>
      <w:spacing w:line="245" w:lineRule="exact"/>
      <w:ind w:hanging="380"/>
      <w:jc w:val="both"/>
    </w:pPr>
    <w:rPr>
      <w:rFonts w:ascii="Arial" w:eastAsia="Arial" w:hAnsi="Arial" w:cs="Arial"/>
      <w:color w:val="000000"/>
      <w:kern w:val="0"/>
      <w:sz w:val="20"/>
      <w:szCs w:val="20"/>
      <w:lang w:eastAsia="ar-SA" w:bidi="ar-SA"/>
    </w:rPr>
  </w:style>
  <w:style w:type="paragraph" w:customStyle="1" w:styleId="afb">
    <w:name w:val="???????"/>
    <w:rsid w:val="001B4B6E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spacing w:after="0" w:line="240" w:lineRule="auto"/>
    </w:pPr>
    <w:rPr>
      <w:rFonts w:ascii="Lucida Sans Unicode" w:eastAsia="Lucida Sans Unicode" w:hAnsi="Lucida Sans Unicode" w:cs="Lucida Sans Unicode"/>
      <w:color w:val="000000"/>
      <w:kern w:val="1"/>
      <w:sz w:val="48"/>
      <w:szCs w:val="48"/>
      <w:lang w:eastAsia="hi-IN" w:bidi="hi-IN"/>
    </w:rPr>
  </w:style>
  <w:style w:type="character" w:customStyle="1" w:styleId="apple-converted-space">
    <w:name w:val="apple-converted-space"/>
    <w:basedOn w:val="a0"/>
    <w:rsid w:val="001B4B6E"/>
  </w:style>
  <w:style w:type="character" w:styleId="afc">
    <w:name w:val="Strong"/>
    <w:basedOn w:val="a0"/>
    <w:uiPriority w:val="22"/>
    <w:qFormat/>
    <w:rsid w:val="001B4B6E"/>
    <w:rPr>
      <w:b/>
      <w:bCs/>
    </w:rPr>
  </w:style>
  <w:style w:type="character" w:customStyle="1" w:styleId="12pt3">
    <w:name w:val="Основной текст + 12 pt3"/>
    <w:basedOn w:val="a0"/>
    <w:rsid w:val="001B4B6E"/>
    <w:rPr>
      <w:rFonts w:ascii="Times New Roman" w:hAnsi="Times New Roman" w:cs="Times New Roman"/>
      <w:sz w:val="24"/>
      <w:szCs w:val="24"/>
      <w:u w:val="none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4B6E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kern w:val="1"/>
      <w:sz w:val="24"/>
      <w:szCs w:val="24"/>
      <w:lang w:eastAsia="hi-IN" w:bidi="hi-IN"/>
    </w:rPr>
  </w:style>
  <w:style w:type="paragraph" w:styleId="3">
    <w:name w:val="heading 3"/>
    <w:basedOn w:val="a"/>
    <w:next w:val="a"/>
    <w:link w:val="30"/>
    <w:qFormat/>
    <w:rsid w:val="001B4B6E"/>
    <w:pPr>
      <w:keepNext/>
      <w:tabs>
        <w:tab w:val="num" w:pos="0"/>
      </w:tabs>
      <w:ind w:left="936" w:right="401"/>
      <w:jc w:val="center"/>
      <w:outlineLvl w:val="2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1B4B6E"/>
    <w:rPr>
      <w:rFonts w:ascii="Times New Roman" w:eastAsia="Lucida Sans Unicode" w:hAnsi="Times New Roman" w:cs="Tahoma"/>
      <w:b/>
      <w:kern w:val="1"/>
      <w:sz w:val="24"/>
      <w:szCs w:val="24"/>
      <w:lang w:eastAsia="hi-IN" w:bidi="hi-IN"/>
    </w:rPr>
  </w:style>
  <w:style w:type="character" w:customStyle="1" w:styleId="WW8Num2z0">
    <w:name w:val="WW8Num2z0"/>
    <w:rsid w:val="001B4B6E"/>
    <w:rPr>
      <w:rFonts w:ascii="Symbol" w:hAnsi="Symbol" w:cs="OpenSymbol"/>
    </w:rPr>
  </w:style>
  <w:style w:type="character" w:customStyle="1" w:styleId="WW8Num2z1">
    <w:name w:val="WW8Num2z1"/>
    <w:rsid w:val="001B4B6E"/>
    <w:rPr>
      <w:rFonts w:ascii="OpenSymbol" w:hAnsi="OpenSymbol" w:cs="OpenSymbol"/>
    </w:rPr>
  </w:style>
  <w:style w:type="character" w:customStyle="1" w:styleId="WW8Num3z0">
    <w:name w:val="WW8Num3z0"/>
    <w:rsid w:val="001B4B6E"/>
    <w:rPr>
      <w:rFonts w:ascii="Symbol" w:hAnsi="Symbol"/>
    </w:rPr>
  </w:style>
  <w:style w:type="character" w:customStyle="1" w:styleId="WW8Num4z0">
    <w:name w:val="WW8Num4z0"/>
    <w:rsid w:val="001B4B6E"/>
    <w:rPr>
      <w:rFonts w:ascii="Symbol" w:hAnsi="Symbol"/>
    </w:rPr>
  </w:style>
  <w:style w:type="character" w:customStyle="1" w:styleId="WW8Num4z1">
    <w:name w:val="WW8Num4z1"/>
    <w:rsid w:val="001B4B6E"/>
    <w:rPr>
      <w:rFonts w:ascii="OpenSymbol" w:hAnsi="OpenSymbol" w:cs="OpenSymbol"/>
    </w:rPr>
  </w:style>
  <w:style w:type="character" w:customStyle="1" w:styleId="WW8Num5z0">
    <w:name w:val="WW8Num5z0"/>
    <w:rsid w:val="001B4B6E"/>
    <w:rPr>
      <w:rFonts w:ascii="Symbol" w:hAnsi="Symbol"/>
    </w:rPr>
  </w:style>
  <w:style w:type="character" w:customStyle="1" w:styleId="WW8Num6z0">
    <w:name w:val="WW8Num6z0"/>
    <w:rsid w:val="001B4B6E"/>
    <w:rPr>
      <w:rFonts w:ascii="Symbol" w:hAnsi="Symbol" w:cs="OpenSymbol"/>
    </w:rPr>
  </w:style>
  <w:style w:type="character" w:customStyle="1" w:styleId="WW8Num6z1">
    <w:name w:val="WW8Num6z1"/>
    <w:rsid w:val="001B4B6E"/>
    <w:rPr>
      <w:rFonts w:ascii="OpenSymbol" w:hAnsi="OpenSymbol" w:cs="OpenSymbol"/>
    </w:rPr>
  </w:style>
  <w:style w:type="character" w:customStyle="1" w:styleId="WW8Num7z0">
    <w:name w:val="WW8Num7z0"/>
    <w:rsid w:val="001B4B6E"/>
    <w:rPr>
      <w:rFonts w:ascii="Symbol" w:hAnsi="Symbol"/>
    </w:rPr>
  </w:style>
  <w:style w:type="character" w:customStyle="1" w:styleId="WW8Num7z1">
    <w:name w:val="WW8Num7z1"/>
    <w:rsid w:val="001B4B6E"/>
    <w:rPr>
      <w:rFonts w:ascii="OpenSymbol" w:hAnsi="OpenSymbol" w:cs="OpenSymbol"/>
    </w:rPr>
  </w:style>
  <w:style w:type="character" w:customStyle="1" w:styleId="WW8Num7z3">
    <w:name w:val="WW8Num7z3"/>
    <w:rsid w:val="001B4B6E"/>
    <w:rPr>
      <w:rFonts w:ascii="Symbol" w:hAnsi="Symbol" w:cs="OpenSymbol"/>
    </w:rPr>
  </w:style>
  <w:style w:type="character" w:customStyle="1" w:styleId="WW8Num9z0">
    <w:name w:val="WW8Num9z0"/>
    <w:rsid w:val="001B4B6E"/>
    <w:rPr>
      <w:rFonts w:ascii="Symbol" w:hAnsi="Symbol" w:cs="OpenSymbol"/>
    </w:rPr>
  </w:style>
  <w:style w:type="character" w:customStyle="1" w:styleId="WW8Num9z1">
    <w:name w:val="WW8Num9z1"/>
    <w:rsid w:val="001B4B6E"/>
    <w:rPr>
      <w:rFonts w:ascii="OpenSymbol" w:hAnsi="OpenSymbol" w:cs="OpenSymbol"/>
    </w:rPr>
  </w:style>
  <w:style w:type="character" w:customStyle="1" w:styleId="WW8Num10z0">
    <w:name w:val="WW8Num10z0"/>
    <w:rsid w:val="001B4B6E"/>
    <w:rPr>
      <w:rFonts w:ascii="Symbol" w:hAnsi="Symbol" w:cs="OpenSymbol"/>
    </w:rPr>
  </w:style>
  <w:style w:type="character" w:customStyle="1" w:styleId="WW8Num11z0">
    <w:name w:val="WW8Num11z0"/>
    <w:rsid w:val="001B4B6E"/>
    <w:rPr>
      <w:rFonts w:ascii="Symbol" w:hAnsi="Symbol"/>
    </w:rPr>
  </w:style>
  <w:style w:type="character" w:customStyle="1" w:styleId="WW8Num11z1">
    <w:name w:val="WW8Num11z1"/>
    <w:rsid w:val="001B4B6E"/>
    <w:rPr>
      <w:rFonts w:ascii="OpenSymbol" w:hAnsi="OpenSymbol" w:cs="OpenSymbol"/>
    </w:rPr>
  </w:style>
  <w:style w:type="character" w:customStyle="1" w:styleId="WW8Num12z0">
    <w:name w:val="WW8Num12z0"/>
    <w:rsid w:val="001B4B6E"/>
    <w:rPr>
      <w:rFonts w:ascii="Symbol" w:hAnsi="Symbol" w:cs="OpenSymbol"/>
    </w:rPr>
  </w:style>
  <w:style w:type="character" w:customStyle="1" w:styleId="WW8Num12z1">
    <w:name w:val="WW8Num12z1"/>
    <w:rsid w:val="001B4B6E"/>
    <w:rPr>
      <w:rFonts w:ascii="OpenSymbol" w:hAnsi="OpenSymbol" w:cs="OpenSymbol"/>
    </w:rPr>
  </w:style>
  <w:style w:type="character" w:customStyle="1" w:styleId="WW8Num13z0">
    <w:name w:val="WW8Num13z0"/>
    <w:rsid w:val="001B4B6E"/>
    <w:rPr>
      <w:rFonts w:ascii="Symbol" w:hAnsi="Symbol" w:cs="OpenSymbol"/>
    </w:rPr>
  </w:style>
  <w:style w:type="character" w:customStyle="1" w:styleId="WW8Num13z1">
    <w:name w:val="WW8Num13z1"/>
    <w:rsid w:val="001B4B6E"/>
    <w:rPr>
      <w:rFonts w:ascii="OpenSymbol" w:hAnsi="OpenSymbol" w:cs="OpenSymbol"/>
    </w:rPr>
  </w:style>
  <w:style w:type="character" w:customStyle="1" w:styleId="WW8Num14z0">
    <w:name w:val="WW8Num14z0"/>
    <w:rsid w:val="001B4B6E"/>
    <w:rPr>
      <w:rFonts w:ascii="Symbol" w:hAnsi="Symbol" w:cs="OpenSymbol"/>
    </w:rPr>
  </w:style>
  <w:style w:type="character" w:customStyle="1" w:styleId="WW8Num14z1">
    <w:name w:val="WW8Num14z1"/>
    <w:rsid w:val="001B4B6E"/>
    <w:rPr>
      <w:rFonts w:ascii="OpenSymbol" w:hAnsi="OpenSymbol" w:cs="OpenSymbol"/>
    </w:rPr>
  </w:style>
  <w:style w:type="character" w:customStyle="1" w:styleId="WW8Num15z0">
    <w:name w:val="WW8Num15z0"/>
    <w:rsid w:val="001B4B6E"/>
    <w:rPr>
      <w:rFonts w:ascii="Times New Roman" w:hAnsi="Times New Roman" w:cs="Times New Roman"/>
    </w:rPr>
  </w:style>
  <w:style w:type="character" w:customStyle="1" w:styleId="WW8Num15z1">
    <w:name w:val="WW8Num15z1"/>
    <w:rsid w:val="001B4B6E"/>
    <w:rPr>
      <w:rFonts w:ascii="OpenSymbol" w:hAnsi="OpenSymbol" w:cs="OpenSymbol"/>
    </w:rPr>
  </w:style>
  <w:style w:type="character" w:customStyle="1" w:styleId="Absatz-Standardschriftart">
    <w:name w:val="Absatz-Standardschriftart"/>
    <w:rsid w:val="001B4B6E"/>
  </w:style>
  <w:style w:type="character" w:customStyle="1" w:styleId="WW-Absatz-Standardschriftart">
    <w:name w:val="WW-Absatz-Standardschriftart"/>
    <w:rsid w:val="001B4B6E"/>
  </w:style>
  <w:style w:type="character" w:customStyle="1" w:styleId="WW-Absatz-Standardschriftart1">
    <w:name w:val="WW-Absatz-Standardschriftart1"/>
    <w:rsid w:val="001B4B6E"/>
  </w:style>
  <w:style w:type="character" w:customStyle="1" w:styleId="WW8Num16z0">
    <w:name w:val="WW8Num16z0"/>
    <w:rsid w:val="001B4B6E"/>
    <w:rPr>
      <w:rFonts w:ascii="Symbol" w:hAnsi="Symbol"/>
    </w:rPr>
  </w:style>
  <w:style w:type="character" w:customStyle="1" w:styleId="WW8Num16z1">
    <w:name w:val="WW8Num16z1"/>
    <w:rsid w:val="001B4B6E"/>
    <w:rPr>
      <w:rFonts w:ascii="OpenSymbol" w:hAnsi="OpenSymbol" w:cs="OpenSymbol"/>
    </w:rPr>
  </w:style>
  <w:style w:type="character" w:customStyle="1" w:styleId="WW-Absatz-Standardschriftart11">
    <w:name w:val="WW-Absatz-Standardschriftart11"/>
    <w:rsid w:val="001B4B6E"/>
  </w:style>
  <w:style w:type="character" w:customStyle="1" w:styleId="WW-Absatz-Standardschriftart111">
    <w:name w:val="WW-Absatz-Standardschriftart111"/>
    <w:rsid w:val="001B4B6E"/>
  </w:style>
  <w:style w:type="character" w:customStyle="1" w:styleId="WW-Absatz-Standardschriftart1111">
    <w:name w:val="WW-Absatz-Standardschriftart1111"/>
    <w:rsid w:val="001B4B6E"/>
  </w:style>
  <w:style w:type="character" w:customStyle="1" w:styleId="WW-Absatz-Standardschriftart11111">
    <w:name w:val="WW-Absatz-Standardschriftart11111"/>
    <w:rsid w:val="001B4B6E"/>
  </w:style>
  <w:style w:type="character" w:customStyle="1" w:styleId="WW-Absatz-Standardschriftart111111">
    <w:name w:val="WW-Absatz-Standardschriftart111111"/>
    <w:rsid w:val="001B4B6E"/>
  </w:style>
  <w:style w:type="character" w:customStyle="1" w:styleId="WW-Absatz-Standardschriftart1111111">
    <w:name w:val="WW-Absatz-Standardschriftart1111111"/>
    <w:rsid w:val="001B4B6E"/>
  </w:style>
  <w:style w:type="character" w:customStyle="1" w:styleId="WW-Absatz-Standardschriftart11111111">
    <w:name w:val="WW-Absatz-Standardschriftart11111111"/>
    <w:rsid w:val="001B4B6E"/>
  </w:style>
  <w:style w:type="character" w:customStyle="1" w:styleId="WW-Absatz-Standardschriftart111111111">
    <w:name w:val="WW-Absatz-Standardschriftart111111111"/>
    <w:rsid w:val="001B4B6E"/>
  </w:style>
  <w:style w:type="character" w:customStyle="1" w:styleId="WW-Absatz-Standardschriftart1111111111">
    <w:name w:val="WW-Absatz-Standardschriftart1111111111"/>
    <w:rsid w:val="001B4B6E"/>
  </w:style>
  <w:style w:type="character" w:customStyle="1" w:styleId="WW-Absatz-Standardschriftart11111111111">
    <w:name w:val="WW-Absatz-Standardschriftart11111111111"/>
    <w:rsid w:val="001B4B6E"/>
  </w:style>
  <w:style w:type="character" w:customStyle="1" w:styleId="WW-Absatz-Standardschriftart111111111111">
    <w:name w:val="WW-Absatz-Standardschriftart111111111111"/>
    <w:rsid w:val="001B4B6E"/>
  </w:style>
  <w:style w:type="character" w:customStyle="1" w:styleId="WW-Absatz-Standardschriftart1111111111111">
    <w:name w:val="WW-Absatz-Standardschriftart1111111111111"/>
    <w:rsid w:val="001B4B6E"/>
  </w:style>
  <w:style w:type="character" w:customStyle="1" w:styleId="WW8Num8z0">
    <w:name w:val="WW8Num8z0"/>
    <w:rsid w:val="001B4B6E"/>
    <w:rPr>
      <w:rFonts w:ascii="Symbol" w:hAnsi="Symbol"/>
    </w:rPr>
  </w:style>
  <w:style w:type="character" w:customStyle="1" w:styleId="WW8Num8z1">
    <w:name w:val="WW8Num8z1"/>
    <w:rsid w:val="001B4B6E"/>
    <w:rPr>
      <w:rFonts w:ascii="OpenSymbol" w:hAnsi="OpenSymbol" w:cs="OpenSymbol"/>
    </w:rPr>
  </w:style>
  <w:style w:type="character" w:customStyle="1" w:styleId="WW8Num8z3">
    <w:name w:val="WW8Num8z3"/>
    <w:rsid w:val="001B4B6E"/>
    <w:rPr>
      <w:rFonts w:ascii="Symbol" w:hAnsi="Symbol" w:cs="OpenSymbol"/>
    </w:rPr>
  </w:style>
  <w:style w:type="character" w:customStyle="1" w:styleId="WW8Num10z1">
    <w:name w:val="WW8Num10z1"/>
    <w:rsid w:val="001B4B6E"/>
    <w:rPr>
      <w:rFonts w:ascii="OpenSymbol" w:hAnsi="OpenSymbol" w:cs="OpenSymbol"/>
    </w:rPr>
  </w:style>
  <w:style w:type="character" w:customStyle="1" w:styleId="WW-Absatz-Standardschriftart11111111111111">
    <w:name w:val="WW-Absatz-Standardschriftart11111111111111"/>
    <w:rsid w:val="001B4B6E"/>
  </w:style>
  <w:style w:type="character" w:customStyle="1" w:styleId="WW-Absatz-Standardschriftart111111111111111">
    <w:name w:val="WW-Absatz-Standardschriftart111111111111111"/>
    <w:rsid w:val="001B4B6E"/>
  </w:style>
  <w:style w:type="character" w:customStyle="1" w:styleId="WW-Absatz-Standardschriftart1111111111111111">
    <w:name w:val="WW-Absatz-Standardschriftart1111111111111111"/>
    <w:rsid w:val="001B4B6E"/>
  </w:style>
  <w:style w:type="character" w:customStyle="1" w:styleId="WW-Absatz-Standardschriftart11111111111111111">
    <w:name w:val="WW-Absatz-Standardschriftart11111111111111111"/>
    <w:rsid w:val="001B4B6E"/>
  </w:style>
  <w:style w:type="character" w:customStyle="1" w:styleId="WW-Absatz-Standardschriftart111111111111111111">
    <w:name w:val="WW-Absatz-Standardschriftart111111111111111111"/>
    <w:rsid w:val="001B4B6E"/>
  </w:style>
  <w:style w:type="character" w:customStyle="1" w:styleId="WW8Num11z3">
    <w:name w:val="WW8Num11z3"/>
    <w:rsid w:val="001B4B6E"/>
    <w:rPr>
      <w:rFonts w:ascii="Symbol" w:hAnsi="Symbol" w:cs="OpenSymbol"/>
    </w:rPr>
  </w:style>
  <w:style w:type="character" w:customStyle="1" w:styleId="WW-Absatz-Standardschriftart1111111111111111111">
    <w:name w:val="WW-Absatz-Standardschriftart1111111111111111111"/>
    <w:rsid w:val="001B4B6E"/>
  </w:style>
  <w:style w:type="character" w:customStyle="1" w:styleId="WW-Absatz-Standardschriftart11111111111111111111">
    <w:name w:val="WW-Absatz-Standardschriftart11111111111111111111"/>
    <w:rsid w:val="001B4B6E"/>
  </w:style>
  <w:style w:type="character" w:customStyle="1" w:styleId="WW-Absatz-Standardschriftart111111111111111111111">
    <w:name w:val="WW-Absatz-Standardschriftart111111111111111111111"/>
    <w:rsid w:val="001B4B6E"/>
  </w:style>
  <w:style w:type="character" w:customStyle="1" w:styleId="WW-Absatz-Standardschriftart1111111111111111111111">
    <w:name w:val="WW-Absatz-Standardschriftart1111111111111111111111"/>
    <w:rsid w:val="001B4B6E"/>
  </w:style>
  <w:style w:type="character" w:customStyle="1" w:styleId="WW-Absatz-Standardschriftart11111111111111111111111">
    <w:name w:val="WW-Absatz-Standardschriftart11111111111111111111111"/>
    <w:rsid w:val="001B4B6E"/>
  </w:style>
  <w:style w:type="character" w:customStyle="1" w:styleId="WW-Absatz-Standardschriftart111111111111111111111111">
    <w:name w:val="WW-Absatz-Standardschriftart111111111111111111111111"/>
    <w:rsid w:val="001B4B6E"/>
  </w:style>
  <w:style w:type="character" w:customStyle="1" w:styleId="WW-Absatz-Standardschriftart1111111111111111111111111">
    <w:name w:val="WW-Absatz-Standardschriftart1111111111111111111111111"/>
    <w:rsid w:val="001B4B6E"/>
  </w:style>
  <w:style w:type="character" w:customStyle="1" w:styleId="WW-Absatz-Standardschriftart11111111111111111111111111">
    <w:name w:val="WW-Absatz-Standardschriftart11111111111111111111111111"/>
    <w:rsid w:val="001B4B6E"/>
  </w:style>
  <w:style w:type="character" w:customStyle="1" w:styleId="WW-Absatz-Standardschriftart111111111111111111111111111">
    <w:name w:val="WW-Absatz-Standardschriftart111111111111111111111111111"/>
    <w:rsid w:val="001B4B6E"/>
  </w:style>
  <w:style w:type="character" w:customStyle="1" w:styleId="WW-Absatz-Standardschriftart1111111111111111111111111111">
    <w:name w:val="WW-Absatz-Standardschriftart1111111111111111111111111111"/>
    <w:rsid w:val="001B4B6E"/>
  </w:style>
  <w:style w:type="character" w:customStyle="1" w:styleId="WW-Absatz-Standardschriftart11111111111111111111111111111">
    <w:name w:val="WW-Absatz-Standardschriftart11111111111111111111111111111"/>
    <w:rsid w:val="001B4B6E"/>
  </w:style>
  <w:style w:type="character" w:customStyle="1" w:styleId="WW-Absatz-Standardschriftart111111111111111111111111111111">
    <w:name w:val="WW-Absatz-Standardschriftart111111111111111111111111111111"/>
    <w:rsid w:val="001B4B6E"/>
  </w:style>
  <w:style w:type="character" w:customStyle="1" w:styleId="WW-Absatz-Standardschriftart1111111111111111111111111111111">
    <w:name w:val="WW-Absatz-Standardschriftart1111111111111111111111111111111"/>
    <w:rsid w:val="001B4B6E"/>
  </w:style>
  <w:style w:type="character" w:customStyle="1" w:styleId="WW-Absatz-Standardschriftart11111111111111111111111111111111">
    <w:name w:val="WW-Absatz-Standardschriftart11111111111111111111111111111111"/>
    <w:rsid w:val="001B4B6E"/>
  </w:style>
  <w:style w:type="character" w:customStyle="1" w:styleId="WW-Absatz-Standardschriftart111111111111111111111111111111111">
    <w:name w:val="WW-Absatz-Standardschriftart111111111111111111111111111111111"/>
    <w:rsid w:val="001B4B6E"/>
  </w:style>
  <w:style w:type="character" w:customStyle="1" w:styleId="WW-Absatz-Standardschriftart1111111111111111111111111111111111">
    <w:name w:val="WW-Absatz-Standardschriftart1111111111111111111111111111111111"/>
    <w:rsid w:val="001B4B6E"/>
  </w:style>
  <w:style w:type="character" w:customStyle="1" w:styleId="WW-Absatz-Standardschriftart11111111111111111111111111111111111">
    <w:name w:val="WW-Absatz-Standardschriftart11111111111111111111111111111111111"/>
    <w:rsid w:val="001B4B6E"/>
  </w:style>
  <w:style w:type="character" w:customStyle="1" w:styleId="WW-Absatz-Standardschriftart111111111111111111111111111111111111">
    <w:name w:val="WW-Absatz-Standardschriftart111111111111111111111111111111111111"/>
    <w:rsid w:val="001B4B6E"/>
  </w:style>
  <w:style w:type="character" w:customStyle="1" w:styleId="WW-Absatz-Standardschriftart1111111111111111111111111111111111111">
    <w:name w:val="WW-Absatz-Standardschriftart1111111111111111111111111111111111111"/>
    <w:rsid w:val="001B4B6E"/>
  </w:style>
  <w:style w:type="character" w:customStyle="1" w:styleId="WW-Absatz-Standardschriftart11111111111111111111111111111111111111">
    <w:name w:val="WW-Absatz-Standardschriftart11111111111111111111111111111111111111"/>
    <w:rsid w:val="001B4B6E"/>
  </w:style>
  <w:style w:type="character" w:customStyle="1" w:styleId="WW-Absatz-Standardschriftart111111111111111111111111111111111111111">
    <w:name w:val="WW-Absatz-Standardschriftart111111111111111111111111111111111111111"/>
    <w:rsid w:val="001B4B6E"/>
  </w:style>
  <w:style w:type="character" w:customStyle="1" w:styleId="WW-Absatz-Standardschriftart1111111111111111111111111111111111111111">
    <w:name w:val="WW-Absatz-Standardschriftart1111111111111111111111111111111111111111"/>
    <w:rsid w:val="001B4B6E"/>
  </w:style>
  <w:style w:type="character" w:customStyle="1" w:styleId="WW-Absatz-Standardschriftart11111111111111111111111111111111111111111">
    <w:name w:val="WW-Absatz-Standardschriftart11111111111111111111111111111111111111111"/>
    <w:rsid w:val="001B4B6E"/>
  </w:style>
  <w:style w:type="character" w:customStyle="1" w:styleId="WW-Absatz-Standardschriftart111111111111111111111111111111111111111111">
    <w:name w:val="WW-Absatz-Standardschriftart111111111111111111111111111111111111111111"/>
    <w:rsid w:val="001B4B6E"/>
  </w:style>
  <w:style w:type="character" w:customStyle="1" w:styleId="WW-Absatz-Standardschriftart1111111111111111111111111111111111111111111">
    <w:name w:val="WW-Absatz-Standardschriftart1111111111111111111111111111111111111111111"/>
    <w:rsid w:val="001B4B6E"/>
  </w:style>
  <w:style w:type="character" w:customStyle="1" w:styleId="WW-Absatz-Standardschriftart11111111111111111111111111111111111111111111">
    <w:name w:val="WW-Absatz-Standardschriftart11111111111111111111111111111111111111111111"/>
    <w:rsid w:val="001B4B6E"/>
  </w:style>
  <w:style w:type="character" w:customStyle="1" w:styleId="WW-Absatz-Standardschriftart111111111111111111111111111111111111111111111">
    <w:name w:val="WW-Absatz-Standardschriftart111111111111111111111111111111111111111111111"/>
    <w:rsid w:val="001B4B6E"/>
  </w:style>
  <w:style w:type="character" w:customStyle="1" w:styleId="WW-Absatz-Standardschriftart1111111111111111111111111111111111111111111111">
    <w:name w:val="WW-Absatz-Standardschriftart1111111111111111111111111111111111111111111111"/>
    <w:rsid w:val="001B4B6E"/>
  </w:style>
  <w:style w:type="character" w:customStyle="1" w:styleId="WW-Absatz-Standardschriftart11111111111111111111111111111111111111111111111">
    <w:name w:val="WW-Absatz-Standardschriftart11111111111111111111111111111111111111111111111"/>
    <w:rsid w:val="001B4B6E"/>
  </w:style>
  <w:style w:type="character" w:customStyle="1" w:styleId="WW-Absatz-Standardschriftart111111111111111111111111111111111111111111111111">
    <w:name w:val="WW-Absatz-Standardschriftart111111111111111111111111111111111111111111111111"/>
    <w:rsid w:val="001B4B6E"/>
  </w:style>
  <w:style w:type="character" w:customStyle="1" w:styleId="WW-Absatz-Standardschriftart1111111111111111111111111111111111111111111111111">
    <w:name w:val="WW-Absatz-Standardschriftart1111111111111111111111111111111111111111111111111"/>
    <w:rsid w:val="001B4B6E"/>
  </w:style>
  <w:style w:type="character" w:customStyle="1" w:styleId="WW-Absatz-Standardschriftart11111111111111111111111111111111111111111111111111">
    <w:name w:val="WW-Absatz-Standardschriftart11111111111111111111111111111111111111111111111111"/>
    <w:rsid w:val="001B4B6E"/>
  </w:style>
  <w:style w:type="character" w:customStyle="1" w:styleId="WW-Absatz-Standardschriftart111111111111111111111111111111111111111111111111111">
    <w:name w:val="WW-Absatz-Standardschriftart111111111111111111111111111111111111111111111111111"/>
    <w:rsid w:val="001B4B6E"/>
  </w:style>
  <w:style w:type="character" w:customStyle="1" w:styleId="WW-Absatz-Standardschriftart1111111111111111111111111111111111111111111111111111">
    <w:name w:val="WW-Absatz-Standardschriftart1111111111111111111111111111111111111111111111111111"/>
    <w:rsid w:val="001B4B6E"/>
  </w:style>
  <w:style w:type="character" w:customStyle="1" w:styleId="WW-Absatz-Standardschriftart11111111111111111111111111111111111111111111111111111">
    <w:name w:val="WW-Absatz-Standardschriftart11111111111111111111111111111111111111111111111111111"/>
    <w:rsid w:val="001B4B6E"/>
  </w:style>
  <w:style w:type="character" w:customStyle="1" w:styleId="WW-Absatz-Standardschriftart111111111111111111111111111111111111111111111111111111">
    <w:name w:val="WW-Absatz-Standardschriftart111111111111111111111111111111111111111111111111111111"/>
    <w:rsid w:val="001B4B6E"/>
  </w:style>
  <w:style w:type="character" w:customStyle="1" w:styleId="WW-Absatz-Standardschriftart1111111111111111111111111111111111111111111111111111111">
    <w:name w:val="WW-Absatz-Standardschriftart1111111111111111111111111111111111111111111111111111111"/>
    <w:rsid w:val="001B4B6E"/>
  </w:style>
  <w:style w:type="character" w:customStyle="1" w:styleId="WW-Absatz-Standardschriftart11111111111111111111111111111111111111111111111111111111">
    <w:name w:val="WW-Absatz-Standardschriftart11111111111111111111111111111111111111111111111111111111"/>
    <w:rsid w:val="001B4B6E"/>
  </w:style>
  <w:style w:type="character" w:customStyle="1" w:styleId="WW-Absatz-Standardschriftart111111111111111111111111111111111111111111111111111111111">
    <w:name w:val="WW-Absatz-Standardschriftart111111111111111111111111111111111111111111111111111111111"/>
    <w:rsid w:val="001B4B6E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rsid w:val="001B4B6E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rsid w:val="001B4B6E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rsid w:val="001B4B6E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rsid w:val="001B4B6E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rsid w:val="001B4B6E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rsid w:val="001B4B6E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rsid w:val="001B4B6E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rsid w:val="001B4B6E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rsid w:val="001B4B6E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rsid w:val="001B4B6E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rsid w:val="001B4B6E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rsid w:val="001B4B6E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rsid w:val="001B4B6E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rsid w:val="001B4B6E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  <w:rsid w:val="001B4B6E"/>
  </w:style>
  <w:style w:type="character" w:customStyle="1" w:styleId="WW8Num2z3">
    <w:name w:val="WW8Num2z3"/>
    <w:rsid w:val="001B4B6E"/>
    <w:rPr>
      <w:rFonts w:ascii="Symbol" w:hAnsi="Symbol" w:cs="OpenSymbol"/>
    </w:rPr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  <w:rsid w:val="001B4B6E"/>
  </w:style>
  <w:style w:type="character" w:customStyle="1" w:styleId="WW8Num6z3">
    <w:name w:val="WW8Num6z3"/>
    <w:rsid w:val="001B4B6E"/>
    <w:rPr>
      <w:rFonts w:ascii="Symbol" w:hAnsi="Symbol" w:cs="OpenSymbol"/>
    </w:rPr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">
    <w:name w:val="WW-Absatz-Standardschriftart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">
    <w:name w:val="WW-Absatz-Standardschriftart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">
    <w:name w:val="WW-Absatz-Standardschriftart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">
    <w:name w:val="WW-Absatz-Standardschriftart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">
    <w:name w:val="WW-Absatz-Standardschriftart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">
    <w:name w:val="WW-Absatz-Standardschriftart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">
    <w:name w:val="WW-Absatz-Standardschriftart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">
    <w:name w:val="WW-Absatz-Standardschriftart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">
    <w:name w:val="WW-Absatz-Standardschriftart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">
    <w:name w:val="WW-Absatz-Standardschriftart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">
    <w:name w:val="WW-Absatz-Standardschriftart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">
    <w:name w:val="WW-Absatz-Standardschriftart111111111111111111111111111111111111111111111111111111111111111111111111111111111111111111111111111111111111"/>
    <w:rsid w:val="001B4B6E"/>
  </w:style>
  <w:style w:type="character" w:customStyle="1" w:styleId="WW8Num1z0">
    <w:name w:val="WW8Num1z0"/>
    <w:rsid w:val="001B4B6E"/>
    <w:rPr>
      <w:rFonts w:ascii="Symbol" w:hAnsi="Symbol" w:cs="OpenSymbol"/>
    </w:rPr>
  </w:style>
  <w:style w:type="character" w:customStyle="1" w:styleId="WW8Num1z1">
    <w:name w:val="WW8Num1z1"/>
    <w:rsid w:val="001B4B6E"/>
    <w:rPr>
      <w:rFonts w:ascii="OpenSymbol" w:hAnsi="OpenSymbol" w:cs="OpenSymbol"/>
    </w:rPr>
  </w:style>
  <w:style w:type="character" w:customStyle="1" w:styleId="WW8Num3z1">
    <w:name w:val="WW8Num3z1"/>
    <w:rsid w:val="001B4B6E"/>
    <w:rPr>
      <w:rFonts w:ascii="OpenSymbol" w:hAnsi="OpenSymbol" w:cs="OpenSymbol"/>
    </w:rPr>
  </w:style>
  <w:style w:type="character" w:customStyle="1" w:styleId="WW-Absatz-Standardschriftart1111111111111111111111111111111111111111111111111111111111111111111111111111111111111111111111111111111111111">
    <w:name w:val="WW-Absatz-Standardschriftart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">
    <w:name w:val="WW-Absatz-Standardschriftart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">
    <w:name w:val="WW-Absatz-Standardschriftart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">
    <w:name w:val="WW-Absatz-Standardschriftart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">
    <w:name w:val="WW-Absatz-Standardschriftart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">
    <w:name w:val="WW-Absatz-Standardschriftart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"/>
    <w:rsid w:val="001B4B6E"/>
  </w:style>
  <w:style w:type="character" w:customStyle="1" w:styleId="WW-Absatz-Standardschriftart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"/>
    <w:rsid w:val="001B4B6E"/>
  </w:style>
  <w:style w:type="character" w:customStyle="1" w:styleId="a3">
    <w:name w:val="Символ нумерации"/>
    <w:rsid w:val="001B4B6E"/>
  </w:style>
  <w:style w:type="character" w:styleId="a4">
    <w:name w:val="Hyperlink"/>
    <w:uiPriority w:val="99"/>
    <w:rsid w:val="001B4B6E"/>
    <w:rPr>
      <w:color w:val="000080"/>
      <w:u w:val="single"/>
    </w:rPr>
  </w:style>
  <w:style w:type="character" w:customStyle="1" w:styleId="a5">
    <w:name w:val="Маркеры списка"/>
    <w:rsid w:val="001B4B6E"/>
    <w:rPr>
      <w:rFonts w:ascii="OpenSymbol" w:eastAsia="OpenSymbol" w:hAnsi="OpenSymbol" w:cs="OpenSymbol"/>
    </w:rPr>
  </w:style>
  <w:style w:type="paragraph" w:customStyle="1" w:styleId="a6">
    <w:name w:val="Заголовок"/>
    <w:basedOn w:val="a"/>
    <w:next w:val="a7"/>
    <w:rsid w:val="001B4B6E"/>
    <w:pPr>
      <w:keepNext/>
      <w:spacing w:before="240" w:after="120"/>
    </w:pPr>
    <w:rPr>
      <w:rFonts w:ascii="Arial" w:hAnsi="Arial"/>
      <w:sz w:val="28"/>
      <w:szCs w:val="28"/>
    </w:rPr>
  </w:style>
  <w:style w:type="paragraph" w:styleId="a7">
    <w:name w:val="Body Text"/>
    <w:basedOn w:val="a"/>
    <w:link w:val="a8"/>
    <w:rsid w:val="001B4B6E"/>
    <w:pPr>
      <w:spacing w:after="120"/>
    </w:pPr>
  </w:style>
  <w:style w:type="character" w:customStyle="1" w:styleId="a8">
    <w:name w:val="Основной текст Знак"/>
    <w:basedOn w:val="a0"/>
    <w:link w:val="a7"/>
    <w:rsid w:val="001B4B6E"/>
    <w:rPr>
      <w:rFonts w:ascii="Times New Roman" w:eastAsia="Lucida Sans Unicode" w:hAnsi="Times New Roman" w:cs="Tahoma"/>
      <w:kern w:val="1"/>
      <w:sz w:val="24"/>
      <w:szCs w:val="24"/>
      <w:lang w:eastAsia="hi-IN" w:bidi="hi-IN"/>
    </w:rPr>
  </w:style>
  <w:style w:type="paragraph" w:styleId="a9">
    <w:name w:val="List"/>
    <w:basedOn w:val="a7"/>
    <w:rsid w:val="001B4B6E"/>
  </w:style>
  <w:style w:type="paragraph" w:customStyle="1" w:styleId="1">
    <w:name w:val="Название1"/>
    <w:basedOn w:val="a"/>
    <w:rsid w:val="001B4B6E"/>
    <w:pPr>
      <w:suppressLineNumbers/>
      <w:spacing w:before="120" w:after="120"/>
    </w:pPr>
    <w:rPr>
      <w:i/>
      <w:iCs/>
    </w:rPr>
  </w:style>
  <w:style w:type="paragraph" w:customStyle="1" w:styleId="10">
    <w:name w:val="Указатель1"/>
    <w:basedOn w:val="a"/>
    <w:rsid w:val="001B4B6E"/>
    <w:pPr>
      <w:suppressLineNumbers/>
    </w:pPr>
  </w:style>
  <w:style w:type="paragraph" w:customStyle="1" w:styleId="aa">
    <w:name w:val="Содержимое таблицы"/>
    <w:basedOn w:val="a"/>
    <w:rsid w:val="001B4B6E"/>
    <w:pPr>
      <w:suppressLineNumbers/>
    </w:pPr>
  </w:style>
  <w:style w:type="paragraph" w:customStyle="1" w:styleId="ab">
    <w:name w:val="Заголовок таблицы"/>
    <w:basedOn w:val="aa"/>
    <w:rsid w:val="001B4B6E"/>
    <w:pPr>
      <w:jc w:val="center"/>
    </w:pPr>
    <w:rPr>
      <w:b/>
      <w:bCs/>
    </w:rPr>
  </w:style>
  <w:style w:type="table" w:styleId="ac">
    <w:name w:val="Table Grid"/>
    <w:basedOn w:val="a1"/>
    <w:uiPriority w:val="59"/>
    <w:rsid w:val="001B4B6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1B4B6E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e">
    <w:name w:val="Верхний колонтитул Знак"/>
    <w:basedOn w:val="a0"/>
    <w:link w:val="ad"/>
    <w:uiPriority w:val="99"/>
    <w:rsid w:val="001B4B6E"/>
    <w:rPr>
      <w:rFonts w:ascii="Times New Roman" w:eastAsia="Lucida Sans Unicode" w:hAnsi="Times New Roman" w:cs="Mangal"/>
      <w:kern w:val="1"/>
      <w:sz w:val="24"/>
      <w:szCs w:val="21"/>
      <w:lang w:eastAsia="hi-IN" w:bidi="hi-IN"/>
    </w:rPr>
  </w:style>
  <w:style w:type="paragraph" w:styleId="af">
    <w:name w:val="footer"/>
    <w:basedOn w:val="a"/>
    <w:link w:val="af0"/>
    <w:uiPriority w:val="99"/>
    <w:unhideWhenUsed/>
    <w:rsid w:val="001B4B6E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f0">
    <w:name w:val="Нижний колонтитул Знак"/>
    <w:basedOn w:val="a0"/>
    <w:link w:val="af"/>
    <w:uiPriority w:val="99"/>
    <w:rsid w:val="001B4B6E"/>
    <w:rPr>
      <w:rFonts w:ascii="Times New Roman" w:eastAsia="Lucida Sans Unicode" w:hAnsi="Times New Roman" w:cs="Mangal"/>
      <w:kern w:val="1"/>
      <w:sz w:val="24"/>
      <w:szCs w:val="21"/>
      <w:lang w:eastAsia="hi-IN" w:bidi="hi-IN"/>
    </w:rPr>
  </w:style>
  <w:style w:type="paragraph" w:styleId="af1">
    <w:name w:val="Balloon Text"/>
    <w:basedOn w:val="a"/>
    <w:link w:val="af2"/>
    <w:uiPriority w:val="99"/>
    <w:semiHidden/>
    <w:unhideWhenUsed/>
    <w:rsid w:val="001B4B6E"/>
    <w:rPr>
      <w:rFonts w:ascii="Tahoma" w:hAnsi="Tahoma" w:cs="Mangal"/>
      <w:sz w:val="16"/>
      <w:szCs w:val="14"/>
    </w:rPr>
  </w:style>
  <w:style w:type="character" w:customStyle="1" w:styleId="af2">
    <w:name w:val="Текст выноски Знак"/>
    <w:basedOn w:val="a0"/>
    <w:link w:val="af1"/>
    <w:uiPriority w:val="99"/>
    <w:semiHidden/>
    <w:rsid w:val="001B4B6E"/>
    <w:rPr>
      <w:rFonts w:ascii="Tahoma" w:eastAsia="Lucida Sans Unicode" w:hAnsi="Tahoma" w:cs="Mangal"/>
      <w:kern w:val="1"/>
      <w:sz w:val="16"/>
      <w:szCs w:val="14"/>
      <w:lang w:eastAsia="hi-IN" w:bidi="hi-IN"/>
    </w:rPr>
  </w:style>
  <w:style w:type="paragraph" w:styleId="af3">
    <w:name w:val="No Spacing"/>
    <w:link w:val="af4"/>
    <w:uiPriority w:val="1"/>
    <w:qFormat/>
    <w:rsid w:val="001B4B6E"/>
    <w:pPr>
      <w:spacing w:after="0" w:line="240" w:lineRule="auto"/>
    </w:pPr>
    <w:rPr>
      <w:rFonts w:eastAsiaTheme="minorEastAsia"/>
    </w:rPr>
  </w:style>
  <w:style w:type="character" w:customStyle="1" w:styleId="af4">
    <w:name w:val="Без интервала Знак"/>
    <w:basedOn w:val="a0"/>
    <w:link w:val="af3"/>
    <w:uiPriority w:val="1"/>
    <w:rsid w:val="001B4B6E"/>
    <w:rPr>
      <w:rFonts w:eastAsiaTheme="minorEastAsia"/>
    </w:rPr>
  </w:style>
  <w:style w:type="paragraph" w:styleId="af5">
    <w:name w:val="List Paragraph"/>
    <w:basedOn w:val="a"/>
    <w:uiPriority w:val="34"/>
    <w:qFormat/>
    <w:rsid w:val="001B4B6E"/>
    <w:pPr>
      <w:ind w:left="720"/>
      <w:contextualSpacing/>
    </w:pPr>
    <w:rPr>
      <w:rFonts w:cs="Mangal"/>
      <w:szCs w:val="21"/>
    </w:rPr>
  </w:style>
  <w:style w:type="character" w:styleId="af6">
    <w:name w:val="FollowedHyperlink"/>
    <w:basedOn w:val="a0"/>
    <w:uiPriority w:val="99"/>
    <w:semiHidden/>
    <w:unhideWhenUsed/>
    <w:rsid w:val="001B4B6E"/>
    <w:rPr>
      <w:color w:val="800080"/>
      <w:u w:val="single"/>
    </w:rPr>
  </w:style>
  <w:style w:type="paragraph" w:customStyle="1" w:styleId="font5">
    <w:name w:val="font5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color w:val="000000"/>
      <w:kern w:val="0"/>
      <w:sz w:val="20"/>
      <w:szCs w:val="20"/>
      <w:lang w:eastAsia="ru-RU" w:bidi="ar-SA"/>
    </w:rPr>
  </w:style>
  <w:style w:type="paragraph" w:customStyle="1" w:styleId="font6">
    <w:name w:val="font6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color w:val="000000"/>
      <w:kern w:val="0"/>
      <w:sz w:val="22"/>
      <w:szCs w:val="22"/>
      <w:lang w:eastAsia="ru-RU" w:bidi="ar-SA"/>
    </w:rPr>
  </w:style>
  <w:style w:type="paragraph" w:customStyle="1" w:styleId="font7">
    <w:name w:val="font7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b/>
      <w:bCs/>
      <w:color w:val="000000"/>
      <w:kern w:val="0"/>
      <w:sz w:val="22"/>
      <w:szCs w:val="22"/>
      <w:lang w:eastAsia="ru-RU" w:bidi="ar-SA"/>
    </w:rPr>
  </w:style>
  <w:style w:type="paragraph" w:customStyle="1" w:styleId="font8">
    <w:name w:val="font8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color w:val="000000"/>
      <w:kern w:val="0"/>
      <w:lang w:eastAsia="ru-RU" w:bidi="ar-SA"/>
    </w:rPr>
  </w:style>
  <w:style w:type="paragraph" w:customStyle="1" w:styleId="xl65">
    <w:name w:val="xl65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66">
    <w:name w:val="xl66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67">
    <w:name w:val="xl67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68">
    <w:name w:val="xl68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69">
    <w:name w:val="xl69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70">
    <w:name w:val="xl70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1">
    <w:name w:val="xl71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72">
    <w:name w:val="xl72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3">
    <w:name w:val="xl73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4">
    <w:name w:val="xl74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75">
    <w:name w:val="xl75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6">
    <w:name w:val="xl76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7">
    <w:name w:val="xl77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78">
    <w:name w:val="xl78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79">
    <w:name w:val="xl79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0">
    <w:name w:val="xl80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81">
    <w:name w:val="xl81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2">
    <w:name w:val="xl82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3">
    <w:name w:val="xl83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4">
    <w:name w:val="xl84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5">
    <w:name w:val="xl85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6">
    <w:name w:val="xl86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7">
    <w:name w:val="xl87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</w:pPr>
    <w:rPr>
      <w:rFonts w:eastAsia="Times New Roman" w:cs="Times New Roman"/>
      <w:kern w:val="0"/>
      <w:sz w:val="20"/>
      <w:szCs w:val="20"/>
      <w:lang w:eastAsia="ru-RU" w:bidi="ar-SA"/>
    </w:rPr>
  </w:style>
  <w:style w:type="paragraph" w:customStyle="1" w:styleId="xl88">
    <w:name w:val="xl88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89">
    <w:name w:val="xl89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0">
    <w:name w:val="xl90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1">
    <w:name w:val="xl91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2">
    <w:name w:val="xl92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3">
    <w:name w:val="xl93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4">
    <w:name w:val="xl94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5">
    <w:name w:val="xl95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6">
    <w:name w:val="xl96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7">
    <w:name w:val="xl97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8">
    <w:name w:val="xl98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99">
    <w:name w:val="xl99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0">
    <w:name w:val="xl100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1">
    <w:name w:val="xl101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2">
    <w:name w:val="xl102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3">
    <w:name w:val="xl103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4">
    <w:name w:val="xl104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5">
    <w:name w:val="xl105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393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sz w:val="20"/>
      <w:szCs w:val="20"/>
      <w:lang w:eastAsia="ru-RU" w:bidi="ar-SA"/>
    </w:rPr>
  </w:style>
  <w:style w:type="paragraph" w:customStyle="1" w:styleId="xl106">
    <w:name w:val="xl106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07">
    <w:name w:val="xl107"/>
    <w:basedOn w:val="a"/>
    <w:rsid w:val="001B4B6E"/>
    <w:pPr>
      <w:widowControl/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08">
    <w:name w:val="xl108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09">
    <w:name w:val="xl109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0">
    <w:name w:val="xl110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1">
    <w:name w:val="xl111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2">
    <w:name w:val="xl112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3">
    <w:name w:val="xl113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4">
    <w:name w:val="xl114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5">
    <w:name w:val="xl115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6">
    <w:name w:val="xl116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7">
    <w:name w:val="xl117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8">
    <w:name w:val="xl118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19">
    <w:name w:val="xl119"/>
    <w:basedOn w:val="a"/>
    <w:rsid w:val="001B4B6E"/>
    <w:pPr>
      <w:widowControl/>
      <w:pBdr>
        <w:left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20">
    <w:name w:val="xl120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5E0EC"/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21">
    <w:name w:val="xl121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22">
    <w:name w:val="xl122"/>
    <w:basedOn w:val="a"/>
    <w:rsid w:val="001B4B6E"/>
    <w:pPr>
      <w:widowControl/>
      <w:pBdr>
        <w:top w:val="single" w:sz="4" w:space="0" w:color="auto"/>
        <w:lef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23">
    <w:name w:val="xl123"/>
    <w:basedOn w:val="a"/>
    <w:rsid w:val="001B4B6E"/>
    <w:pPr>
      <w:widowControl/>
      <w:pBdr>
        <w:top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24">
    <w:name w:val="xl124"/>
    <w:basedOn w:val="a"/>
    <w:rsid w:val="001B4B6E"/>
    <w:pPr>
      <w:widowControl/>
      <w:pBdr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25">
    <w:name w:val="xl125"/>
    <w:basedOn w:val="a"/>
    <w:rsid w:val="001B4B6E"/>
    <w:pPr>
      <w:widowControl/>
      <w:pBdr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26">
    <w:name w:val="xl126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9"/>
      <w:szCs w:val="19"/>
      <w:lang w:eastAsia="ru-RU" w:bidi="ar-SA"/>
    </w:rPr>
  </w:style>
  <w:style w:type="paragraph" w:customStyle="1" w:styleId="xl127">
    <w:name w:val="xl127"/>
    <w:basedOn w:val="a"/>
    <w:rsid w:val="001B4B6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sz w:val="19"/>
      <w:szCs w:val="19"/>
      <w:lang w:eastAsia="ru-RU" w:bidi="ar-SA"/>
    </w:rPr>
  </w:style>
  <w:style w:type="paragraph" w:customStyle="1" w:styleId="xl128">
    <w:name w:val="xl128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129">
    <w:name w:val="xl129"/>
    <w:basedOn w:val="a"/>
    <w:rsid w:val="001B4B6E"/>
    <w:pPr>
      <w:widowControl/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130">
    <w:name w:val="xl130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131">
    <w:name w:val="xl131"/>
    <w:basedOn w:val="a"/>
    <w:rsid w:val="001B4B6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32">
    <w:name w:val="xl132"/>
    <w:basedOn w:val="a"/>
    <w:rsid w:val="001B4B6E"/>
    <w:pPr>
      <w:widowControl/>
      <w:pBdr>
        <w:top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33">
    <w:name w:val="xl133"/>
    <w:basedOn w:val="a"/>
    <w:rsid w:val="001B4B6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34">
    <w:name w:val="xl134"/>
    <w:basedOn w:val="a"/>
    <w:rsid w:val="001B4B6E"/>
    <w:pPr>
      <w:widowControl/>
      <w:suppressAutoHyphens w:val="0"/>
      <w:spacing w:before="100" w:beforeAutospacing="1" w:after="100" w:afterAutospacing="1"/>
      <w:jc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35">
    <w:name w:val="xl135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customStyle="1" w:styleId="xl136">
    <w:name w:val="xl136"/>
    <w:basedOn w:val="a"/>
    <w:rsid w:val="001B4B6E"/>
    <w:pPr>
      <w:widowControl/>
      <w:suppressAutoHyphens w:val="0"/>
      <w:spacing w:before="100" w:beforeAutospacing="1" w:after="100" w:afterAutospacing="1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137">
    <w:name w:val="xl137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38">
    <w:name w:val="xl138"/>
    <w:basedOn w:val="a"/>
    <w:rsid w:val="001B4B6E"/>
    <w:pPr>
      <w:widowControl/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139">
    <w:name w:val="xl139"/>
    <w:basedOn w:val="a"/>
    <w:rsid w:val="001B4B6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styleId="af7">
    <w:name w:val="footnote text"/>
    <w:basedOn w:val="a"/>
    <w:link w:val="af8"/>
    <w:uiPriority w:val="99"/>
    <w:semiHidden/>
    <w:unhideWhenUsed/>
    <w:rsid w:val="001B4B6E"/>
    <w:rPr>
      <w:rFonts w:cs="Mangal"/>
      <w:sz w:val="20"/>
      <w:szCs w:val="18"/>
    </w:rPr>
  </w:style>
  <w:style w:type="character" w:customStyle="1" w:styleId="af8">
    <w:name w:val="Текст сноски Знак"/>
    <w:basedOn w:val="a0"/>
    <w:link w:val="af7"/>
    <w:uiPriority w:val="99"/>
    <w:semiHidden/>
    <w:rsid w:val="001B4B6E"/>
    <w:rPr>
      <w:rFonts w:ascii="Times New Roman" w:eastAsia="Lucida Sans Unicode" w:hAnsi="Times New Roman" w:cs="Mangal"/>
      <w:kern w:val="1"/>
      <w:sz w:val="20"/>
      <w:szCs w:val="18"/>
      <w:lang w:eastAsia="hi-IN" w:bidi="hi-IN"/>
    </w:rPr>
  </w:style>
  <w:style w:type="character" w:styleId="af9">
    <w:name w:val="footnote reference"/>
    <w:basedOn w:val="a0"/>
    <w:uiPriority w:val="99"/>
    <w:semiHidden/>
    <w:unhideWhenUsed/>
    <w:rsid w:val="001B4B6E"/>
    <w:rPr>
      <w:vertAlign w:val="superscript"/>
    </w:rPr>
  </w:style>
  <w:style w:type="paragraph" w:customStyle="1" w:styleId="xl63">
    <w:name w:val="xl63"/>
    <w:basedOn w:val="a"/>
    <w:rsid w:val="001B4B6E"/>
    <w:pPr>
      <w:widowControl/>
      <w:suppressAutoHyphens w:val="0"/>
      <w:spacing w:before="100" w:beforeAutospacing="1" w:after="100" w:afterAutospacing="1"/>
      <w:jc w:val="center"/>
      <w:textAlignment w:val="top"/>
    </w:pPr>
    <w:rPr>
      <w:rFonts w:eastAsia="Times New Roman" w:cs="Times New Roman"/>
      <w:b/>
      <w:bCs/>
      <w:kern w:val="0"/>
      <w:sz w:val="16"/>
      <w:szCs w:val="16"/>
      <w:lang w:eastAsia="ru-RU" w:bidi="ar-SA"/>
    </w:rPr>
  </w:style>
  <w:style w:type="paragraph" w:customStyle="1" w:styleId="xl64">
    <w:name w:val="xl64"/>
    <w:basedOn w:val="a"/>
    <w:rsid w:val="001B4B6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top"/>
    </w:pPr>
    <w:rPr>
      <w:rFonts w:eastAsia="Times New Roman" w:cs="Times New Roman"/>
      <w:kern w:val="0"/>
      <w:sz w:val="16"/>
      <w:szCs w:val="16"/>
      <w:lang w:eastAsia="ru-RU" w:bidi="ar-SA"/>
    </w:rPr>
  </w:style>
  <w:style w:type="paragraph" w:styleId="afa">
    <w:name w:val="Normal (Web)"/>
    <w:basedOn w:val="a"/>
    <w:uiPriority w:val="99"/>
    <w:semiHidden/>
    <w:unhideWhenUsed/>
    <w:rsid w:val="001B4B6E"/>
    <w:pPr>
      <w:widowControl/>
      <w:suppressAutoHyphens w:val="0"/>
      <w:spacing w:before="100" w:beforeAutospacing="1" w:after="100" w:afterAutospacing="1"/>
    </w:pPr>
    <w:rPr>
      <w:rFonts w:eastAsiaTheme="minorEastAsia" w:cs="Times New Roman"/>
      <w:i/>
      <w:iCs/>
      <w:kern w:val="0"/>
      <w:lang w:val="en-US" w:eastAsia="ru-RU" w:bidi="en-US"/>
    </w:rPr>
  </w:style>
  <w:style w:type="paragraph" w:customStyle="1" w:styleId="default">
    <w:name w:val="default"/>
    <w:basedOn w:val="a"/>
    <w:rsid w:val="001B4B6E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character" w:customStyle="1" w:styleId="11">
    <w:name w:val="Основной текст1"/>
    <w:basedOn w:val="a0"/>
    <w:rsid w:val="001B4B6E"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spacing w:val="0"/>
      <w:sz w:val="20"/>
      <w:szCs w:val="20"/>
    </w:rPr>
  </w:style>
  <w:style w:type="paragraph" w:customStyle="1" w:styleId="2">
    <w:name w:val="Основной текст2"/>
    <w:basedOn w:val="a"/>
    <w:rsid w:val="001B4B6E"/>
    <w:pPr>
      <w:widowControl/>
      <w:shd w:val="clear" w:color="auto" w:fill="FFFFFF"/>
      <w:spacing w:line="245" w:lineRule="exact"/>
      <w:ind w:hanging="380"/>
      <w:jc w:val="both"/>
    </w:pPr>
    <w:rPr>
      <w:rFonts w:ascii="Arial" w:eastAsia="Arial" w:hAnsi="Arial" w:cs="Arial"/>
      <w:color w:val="000000"/>
      <w:kern w:val="0"/>
      <w:sz w:val="20"/>
      <w:szCs w:val="20"/>
      <w:lang w:eastAsia="ar-SA" w:bidi="ar-SA"/>
    </w:rPr>
  </w:style>
  <w:style w:type="paragraph" w:customStyle="1" w:styleId="afb">
    <w:name w:val="???????"/>
    <w:rsid w:val="001B4B6E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spacing w:after="0" w:line="240" w:lineRule="auto"/>
    </w:pPr>
    <w:rPr>
      <w:rFonts w:ascii="Lucida Sans Unicode" w:eastAsia="Lucida Sans Unicode" w:hAnsi="Lucida Sans Unicode" w:cs="Lucida Sans Unicode"/>
      <w:color w:val="000000"/>
      <w:kern w:val="1"/>
      <w:sz w:val="48"/>
      <w:szCs w:val="48"/>
      <w:lang w:eastAsia="hi-IN" w:bidi="hi-IN"/>
    </w:rPr>
  </w:style>
  <w:style w:type="character" w:customStyle="1" w:styleId="apple-converted-space">
    <w:name w:val="apple-converted-space"/>
    <w:basedOn w:val="a0"/>
    <w:rsid w:val="001B4B6E"/>
  </w:style>
  <w:style w:type="character" w:styleId="afc">
    <w:name w:val="Strong"/>
    <w:basedOn w:val="a0"/>
    <w:uiPriority w:val="22"/>
    <w:qFormat/>
    <w:rsid w:val="001B4B6E"/>
    <w:rPr>
      <w:b/>
      <w:bCs/>
    </w:rPr>
  </w:style>
  <w:style w:type="character" w:customStyle="1" w:styleId="12pt3">
    <w:name w:val="Основной текст + 12 pt3"/>
    <w:basedOn w:val="a0"/>
    <w:rsid w:val="001B4B6E"/>
    <w:rPr>
      <w:rFonts w:ascii="Times New Roman" w:hAnsi="Times New Roman" w:cs="Times New Roman"/>
      <w:sz w:val="24"/>
      <w:szCs w:val="24"/>
      <w:u w:val="none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44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1.xml"/><Relationship Id="rId18" Type="http://schemas.openxmlformats.org/officeDocument/2006/relationships/diagramData" Target="diagrams/data2.xml"/><Relationship Id="rId26" Type="http://schemas.openxmlformats.org/officeDocument/2006/relationships/image" Target="media/image9.jpeg"/><Relationship Id="rId39" Type="http://schemas.openxmlformats.org/officeDocument/2006/relationships/theme" Target="theme/theme1.xml"/><Relationship Id="rId21" Type="http://schemas.openxmlformats.org/officeDocument/2006/relationships/diagramColors" Target="diagrams/colors2.xml"/><Relationship Id="rId34" Type="http://schemas.openxmlformats.org/officeDocument/2006/relationships/image" Target="media/image16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microsoft.com/office/2007/relationships/diagramDrawing" Target="diagrams/drawing1.xml"/><Relationship Id="rId25" Type="http://schemas.openxmlformats.org/officeDocument/2006/relationships/image" Target="media/image8.jpeg"/><Relationship Id="rId33" Type="http://schemas.openxmlformats.org/officeDocument/2006/relationships/image" Target="media/image15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diagramColors" Target="diagrams/colors1.xml"/><Relationship Id="rId20" Type="http://schemas.openxmlformats.org/officeDocument/2006/relationships/diagramQuickStyle" Target="diagrams/quickStyle2.xml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7.jpeg"/><Relationship Id="rId32" Type="http://schemas.openxmlformats.org/officeDocument/2006/relationships/image" Target="media/image14.png"/><Relationship Id="rId37" Type="http://schemas.openxmlformats.org/officeDocument/2006/relationships/hyperlink" Target="http://mbdou29.edummr.ru/wp-content/uploads/2014/03/%D0%B8%D0%BD%D1%84%D0%BE%D1%80%D0%BC%D0%B0%D1%86%D0%B8%D0%BE%D0%BD%D0%BD%D0%BE%D0%B5-%D0%BF%D0%B8%D1%81%D1%8C%D0%BC%D0%BE.pdf" TargetMode="External"/><Relationship Id="rId5" Type="http://schemas.openxmlformats.org/officeDocument/2006/relationships/settings" Target="settings.xml"/><Relationship Id="rId15" Type="http://schemas.openxmlformats.org/officeDocument/2006/relationships/diagramQuickStyle" Target="diagrams/quickStyle1.xm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36" Type="http://schemas.openxmlformats.org/officeDocument/2006/relationships/image" Target="media/image18.jpeg"/><Relationship Id="rId10" Type="http://schemas.openxmlformats.org/officeDocument/2006/relationships/image" Target="media/image3.png"/><Relationship Id="rId19" Type="http://schemas.openxmlformats.org/officeDocument/2006/relationships/diagramLayout" Target="diagrams/layout2.xml"/><Relationship Id="rId31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hyperlink" Target="mailto:dou_29@edu-mytyshi.ru" TargetMode="External"/><Relationship Id="rId14" Type="http://schemas.openxmlformats.org/officeDocument/2006/relationships/diagramLayout" Target="diagrams/layout1.xml"/><Relationship Id="rId22" Type="http://schemas.microsoft.com/office/2007/relationships/diagramDrawing" Target="diagrams/drawing2.xml"/><Relationship Id="rId27" Type="http://schemas.openxmlformats.org/officeDocument/2006/relationships/image" Target="media/image10.jpeg"/><Relationship Id="rId30" Type="http://schemas.openxmlformats.org/officeDocument/2006/relationships/chart" Target="charts/chart1.xml"/><Relationship Id="rId35" Type="http://schemas.openxmlformats.org/officeDocument/2006/relationships/image" Target="media/image17.jpeg"/><Relationship Id="rId8" Type="http://schemas.openxmlformats.org/officeDocument/2006/relationships/image" Target="media/image2.jpe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физ.разв.</c:v>
                </c:pt>
                <c:pt idx="1">
                  <c:v>соц.-личн.р.</c:v>
                </c:pt>
                <c:pt idx="2">
                  <c:v>познав.р.</c:v>
                </c:pt>
                <c:pt idx="3">
                  <c:v>речев.р.</c:v>
                </c:pt>
                <c:pt idx="4">
                  <c:v>худ.-эстет.р.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98</c:v>
                </c:pt>
                <c:pt idx="1">
                  <c:v>96</c:v>
                </c:pt>
                <c:pt idx="2">
                  <c:v>96</c:v>
                </c:pt>
                <c:pt idx="3">
                  <c:v>96</c:v>
                </c:pt>
                <c:pt idx="4">
                  <c:v>96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Ч/с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физ.разв.</c:v>
                </c:pt>
                <c:pt idx="1">
                  <c:v>соц.-личн.р.</c:v>
                </c:pt>
                <c:pt idx="2">
                  <c:v>познав.р.</c:v>
                </c:pt>
                <c:pt idx="3">
                  <c:v>речев.р.</c:v>
                </c:pt>
                <c:pt idx="4">
                  <c:v>худ.-эстет.р.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2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н/с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физ.разв.</c:v>
                </c:pt>
                <c:pt idx="1">
                  <c:v>соц.-личн.р.</c:v>
                </c:pt>
                <c:pt idx="2">
                  <c:v>познав.р.</c:v>
                </c:pt>
                <c:pt idx="3">
                  <c:v>речев.р.</c:v>
                </c:pt>
                <c:pt idx="4">
                  <c:v>худ.-эстет.р.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99741184"/>
        <c:axId val="184166656"/>
        <c:axId val="0"/>
      </c:bar3DChart>
      <c:catAx>
        <c:axId val="99741184"/>
        <c:scaling>
          <c:orientation val="minMax"/>
        </c:scaling>
        <c:delete val="0"/>
        <c:axPos val="b"/>
        <c:majorTickMark val="out"/>
        <c:minorTickMark val="none"/>
        <c:tickLblPos val="nextTo"/>
        <c:crossAx val="184166656"/>
        <c:crosses val="autoZero"/>
        <c:auto val="1"/>
        <c:lblAlgn val="ctr"/>
        <c:lblOffset val="100"/>
        <c:noMultiLvlLbl val="0"/>
      </c:catAx>
      <c:valAx>
        <c:axId val="1841666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9974118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ln>
      <a:solidFill>
        <a:schemeClr val="accent4"/>
      </a:solidFill>
    </a:ln>
  </c:spPr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57464E3-BC86-4CC9-95E9-DC8904BCC2D3}" type="doc">
      <dgm:prSet loTypeId="urn:microsoft.com/office/officeart/2005/8/layout/default#1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E738D319-0BCE-4990-BEE7-AF1853D706F2}">
      <dgm:prSet phldrT="[Текст]" custT="1"/>
      <dgm:spPr/>
      <dgm:t>
        <a:bodyPr/>
        <a:lstStyle/>
        <a:p>
          <a:r>
            <a:rPr lang="ru-RU" sz="1400" b="1">
              <a:latin typeface="Times New Roman" pitchFamily="18" charset="0"/>
              <a:cs typeface="Times New Roman" pitchFamily="18" charset="0"/>
            </a:rPr>
            <a:t>1-я младшая </a:t>
          </a:r>
        </a:p>
        <a:p>
          <a:r>
            <a:rPr lang="ru-RU" sz="1400" b="1">
              <a:latin typeface="Times New Roman" pitchFamily="18" charset="0"/>
              <a:cs typeface="Times New Roman" pitchFamily="18" charset="0"/>
            </a:rPr>
            <a:t>1 группа</a:t>
          </a:r>
        </a:p>
      </dgm:t>
    </dgm:pt>
    <dgm:pt modelId="{046F4159-F08D-4CD1-A258-7F07F7931855}" type="parTrans" cxnId="{35E10D85-0318-474D-B675-B500B48608DA}">
      <dgm:prSet/>
      <dgm:spPr/>
      <dgm:t>
        <a:bodyPr/>
        <a:lstStyle/>
        <a:p>
          <a:endParaRPr lang="ru-RU"/>
        </a:p>
      </dgm:t>
    </dgm:pt>
    <dgm:pt modelId="{F04EFD30-DDC6-4C71-BD2C-00FEBB4D649C}" type="sibTrans" cxnId="{35E10D85-0318-474D-B675-B500B48608DA}">
      <dgm:prSet/>
      <dgm:spPr/>
      <dgm:t>
        <a:bodyPr/>
        <a:lstStyle/>
        <a:p>
          <a:endParaRPr lang="ru-RU"/>
        </a:p>
      </dgm:t>
    </dgm:pt>
    <dgm:pt modelId="{2F7BFD15-B1BB-40BA-B9D8-EE05047054A4}">
      <dgm:prSet phldrT="[Текст]" custT="1"/>
      <dgm:spPr/>
      <dgm:t>
        <a:bodyPr/>
        <a:lstStyle/>
        <a:p>
          <a:r>
            <a:rPr lang="ru-RU" sz="1400" b="1">
              <a:latin typeface="Times New Roman" pitchFamily="18" charset="0"/>
              <a:cs typeface="Times New Roman" pitchFamily="18" charset="0"/>
            </a:rPr>
            <a:t>2-я младшая</a:t>
          </a:r>
        </a:p>
        <a:p>
          <a:r>
            <a:rPr lang="ru-RU" sz="1400" b="1">
              <a:latin typeface="Times New Roman" pitchFamily="18" charset="0"/>
              <a:cs typeface="Times New Roman" pitchFamily="18" charset="0"/>
            </a:rPr>
            <a:t>2 группы</a:t>
          </a:r>
        </a:p>
      </dgm:t>
    </dgm:pt>
    <dgm:pt modelId="{18F1087D-549F-42DE-9385-0DFDC952B018}" type="parTrans" cxnId="{EC24DABF-E6FC-462E-ABDC-537FDBE975DC}">
      <dgm:prSet/>
      <dgm:spPr/>
      <dgm:t>
        <a:bodyPr/>
        <a:lstStyle/>
        <a:p>
          <a:endParaRPr lang="ru-RU"/>
        </a:p>
      </dgm:t>
    </dgm:pt>
    <dgm:pt modelId="{90042D01-C189-4AA7-A50A-925B1A0E4164}" type="sibTrans" cxnId="{EC24DABF-E6FC-462E-ABDC-537FDBE975DC}">
      <dgm:prSet/>
      <dgm:spPr/>
      <dgm:t>
        <a:bodyPr/>
        <a:lstStyle/>
        <a:p>
          <a:endParaRPr lang="ru-RU"/>
        </a:p>
      </dgm:t>
    </dgm:pt>
    <dgm:pt modelId="{94D5858D-95E9-4569-ADA2-185061B6A3A3}">
      <dgm:prSet phldrT="[Текст]" custT="1"/>
      <dgm:spPr/>
      <dgm:t>
        <a:bodyPr/>
        <a:lstStyle/>
        <a:p>
          <a:r>
            <a:rPr lang="ru-RU" sz="1400" b="1">
              <a:latin typeface="Times New Roman" pitchFamily="18" charset="0"/>
              <a:cs typeface="Times New Roman" pitchFamily="18" charset="0"/>
            </a:rPr>
            <a:t>Средняя</a:t>
          </a:r>
        </a:p>
        <a:p>
          <a:r>
            <a:rPr lang="ru-RU" sz="1400" b="1">
              <a:latin typeface="Times New Roman" pitchFamily="18" charset="0"/>
              <a:cs typeface="Times New Roman" pitchFamily="18" charset="0"/>
            </a:rPr>
            <a:t>3 группы</a:t>
          </a:r>
        </a:p>
      </dgm:t>
    </dgm:pt>
    <dgm:pt modelId="{05049659-93DA-4422-B2D3-775EB2102BE0}" type="parTrans" cxnId="{B2AE06A2-BAE3-437F-858F-2251F3A8CA5B}">
      <dgm:prSet/>
      <dgm:spPr/>
      <dgm:t>
        <a:bodyPr/>
        <a:lstStyle/>
        <a:p>
          <a:endParaRPr lang="ru-RU"/>
        </a:p>
      </dgm:t>
    </dgm:pt>
    <dgm:pt modelId="{68AC920D-E697-4E51-9B6D-50F0CFA5DA24}" type="sibTrans" cxnId="{B2AE06A2-BAE3-437F-858F-2251F3A8CA5B}">
      <dgm:prSet/>
      <dgm:spPr/>
      <dgm:t>
        <a:bodyPr/>
        <a:lstStyle/>
        <a:p>
          <a:endParaRPr lang="ru-RU"/>
        </a:p>
      </dgm:t>
    </dgm:pt>
    <dgm:pt modelId="{684AAF3C-39EC-47D2-83E5-00C03814D873}">
      <dgm:prSet phldrT="[Текст]" custT="1"/>
      <dgm:spPr/>
      <dgm:t>
        <a:bodyPr/>
        <a:lstStyle/>
        <a:p>
          <a:r>
            <a:rPr lang="ru-RU" sz="1400" b="1">
              <a:latin typeface="Times New Roman" pitchFamily="18" charset="0"/>
              <a:cs typeface="Times New Roman" pitchFamily="18" charset="0"/>
            </a:rPr>
            <a:t>Старшая</a:t>
          </a:r>
        </a:p>
        <a:p>
          <a:r>
            <a:rPr lang="ru-RU" sz="1400" b="1">
              <a:latin typeface="Times New Roman" pitchFamily="18" charset="0"/>
              <a:cs typeface="Times New Roman" pitchFamily="18" charset="0"/>
            </a:rPr>
            <a:t>3 группы</a:t>
          </a:r>
        </a:p>
      </dgm:t>
    </dgm:pt>
    <dgm:pt modelId="{F6781BE1-FC24-4E02-89D8-FC8E2C7A28A1}" type="parTrans" cxnId="{D429114F-B6D2-48E2-B282-FC0DE0CBA8E3}">
      <dgm:prSet/>
      <dgm:spPr/>
      <dgm:t>
        <a:bodyPr/>
        <a:lstStyle/>
        <a:p>
          <a:endParaRPr lang="ru-RU"/>
        </a:p>
      </dgm:t>
    </dgm:pt>
    <dgm:pt modelId="{872E8DAE-0A9D-4551-BBA7-3E270B92CB60}" type="sibTrans" cxnId="{D429114F-B6D2-48E2-B282-FC0DE0CBA8E3}">
      <dgm:prSet/>
      <dgm:spPr/>
      <dgm:t>
        <a:bodyPr/>
        <a:lstStyle/>
        <a:p>
          <a:endParaRPr lang="ru-RU"/>
        </a:p>
      </dgm:t>
    </dgm:pt>
    <dgm:pt modelId="{EF05E68B-3D87-4F4E-B50B-F5E004C68B29}">
      <dgm:prSet phldrT="[Текст]" custT="1"/>
      <dgm:spPr/>
      <dgm:t>
        <a:bodyPr/>
        <a:lstStyle/>
        <a:p>
          <a:r>
            <a:rPr lang="ru-RU" sz="1400" b="1">
              <a:latin typeface="Times New Roman" pitchFamily="18" charset="0"/>
              <a:cs typeface="Times New Roman" pitchFamily="18" charset="0"/>
            </a:rPr>
            <a:t>Подготовительная к школе </a:t>
          </a:r>
        </a:p>
        <a:p>
          <a:r>
            <a:rPr lang="ru-RU" sz="1400" b="1">
              <a:latin typeface="Times New Roman" pitchFamily="18" charset="0"/>
              <a:cs typeface="Times New Roman" pitchFamily="18" charset="0"/>
            </a:rPr>
            <a:t>3 группы</a:t>
          </a:r>
        </a:p>
      </dgm:t>
    </dgm:pt>
    <dgm:pt modelId="{B38D97A9-EDC0-4330-B80F-0039A16930BE}" type="parTrans" cxnId="{A5FA5EBA-0220-4D4E-9DB1-300D937E70D6}">
      <dgm:prSet/>
      <dgm:spPr/>
      <dgm:t>
        <a:bodyPr/>
        <a:lstStyle/>
        <a:p>
          <a:endParaRPr lang="ru-RU"/>
        </a:p>
      </dgm:t>
    </dgm:pt>
    <dgm:pt modelId="{7C495D17-38D5-4B3C-BFF6-CE53A02A3B89}" type="sibTrans" cxnId="{A5FA5EBA-0220-4D4E-9DB1-300D937E70D6}">
      <dgm:prSet/>
      <dgm:spPr/>
      <dgm:t>
        <a:bodyPr/>
        <a:lstStyle/>
        <a:p>
          <a:endParaRPr lang="ru-RU"/>
        </a:p>
      </dgm:t>
    </dgm:pt>
    <dgm:pt modelId="{42569172-19DD-4170-8CD1-AD197381B33E}" type="pres">
      <dgm:prSet presAssocID="{757464E3-BC86-4CC9-95E9-DC8904BCC2D3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89F2398-D566-4FA7-998B-D2FA9D81FBBF}" type="pres">
      <dgm:prSet presAssocID="{E738D319-0BCE-4990-BEE7-AF1853D706F2}" presName="node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D8E0CBE-2511-4408-A06D-2F2EF1F438CC}" type="pres">
      <dgm:prSet presAssocID="{F04EFD30-DDC6-4C71-BD2C-00FEBB4D649C}" presName="sibTrans" presStyleCnt="0"/>
      <dgm:spPr/>
    </dgm:pt>
    <dgm:pt modelId="{C64B5D33-3236-4539-99AF-941C15317BA3}" type="pres">
      <dgm:prSet presAssocID="{2F7BFD15-B1BB-40BA-B9D8-EE05047054A4}" presName="node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D609EBB-B8E8-4449-96F8-091127CE6D7D}" type="pres">
      <dgm:prSet presAssocID="{90042D01-C189-4AA7-A50A-925B1A0E4164}" presName="sibTrans" presStyleCnt="0"/>
      <dgm:spPr/>
    </dgm:pt>
    <dgm:pt modelId="{A2A66FCC-A832-4BE1-AEF6-A33D2399B5CC}" type="pres">
      <dgm:prSet presAssocID="{94D5858D-95E9-4569-ADA2-185061B6A3A3}" presName="node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B1AE486-3C5F-4D74-84A1-D86C5159F865}" type="pres">
      <dgm:prSet presAssocID="{68AC920D-E697-4E51-9B6D-50F0CFA5DA24}" presName="sibTrans" presStyleCnt="0"/>
      <dgm:spPr/>
    </dgm:pt>
    <dgm:pt modelId="{53E6A609-F867-49FC-A4B3-7E17CF28B929}" type="pres">
      <dgm:prSet presAssocID="{684AAF3C-39EC-47D2-83E5-00C03814D873}" presName="node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7F5C051-1AFE-4E71-9F93-79A203346FEA}" type="pres">
      <dgm:prSet presAssocID="{872E8DAE-0A9D-4551-BBA7-3E270B92CB60}" presName="sibTrans" presStyleCnt="0"/>
      <dgm:spPr/>
    </dgm:pt>
    <dgm:pt modelId="{591BC49A-4653-4697-87A1-001546BCA35D}" type="pres">
      <dgm:prSet presAssocID="{EF05E68B-3D87-4F4E-B50B-F5E004C68B29}" presName="node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D4DE47B8-30D1-4E06-A427-6F16FFCF7287}" type="presOf" srcId="{94D5858D-95E9-4569-ADA2-185061B6A3A3}" destId="{A2A66FCC-A832-4BE1-AEF6-A33D2399B5CC}" srcOrd="0" destOrd="0" presId="urn:microsoft.com/office/officeart/2005/8/layout/default#1"/>
    <dgm:cxn modelId="{E30127B3-A86E-4634-A6DC-F12D146BFBCE}" type="presOf" srcId="{684AAF3C-39EC-47D2-83E5-00C03814D873}" destId="{53E6A609-F867-49FC-A4B3-7E17CF28B929}" srcOrd="0" destOrd="0" presId="urn:microsoft.com/office/officeart/2005/8/layout/default#1"/>
    <dgm:cxn modelId="{AC48CEB4-A212-4202-BC3C-3E1B0B8B1142}" type="presOf" srcId="{E738D319-0BCE-4990-BEE7-AF1853D706F2}" destId="{589F2398-D566-4FA7-998B-D2FA9D81FBBF}" srcOrd="0" destOrd="0" presId="urn:microsoft.com/office/officeart/2005/8/layout/default#1"/>
    <dgm:cxn modelId="{D429114F-B6D2-48E2-B282-FC0DE0CBA8E3}" srcId="{757464E3-BC86-4CC9-95E9-DC8904BCC2D3}" destId="{684AAF3C-39EC-47D2-83E5-00C03814D873}" srcOrd="3" destOrd="0" parTransId="{F6781BE1-FC24-4E02-89D8-FC8E2C7A28A1}" sibTransId="{872E8DAE-0A9D-4551-BBA7-3E270B92CB60}"/>
    <dgm:cxn modelId="{88A9B99C-AF85-4007-82E6-C40FE73FBA9E}" type="presOf" srcId="{2F7BFD15-B1BB-40BA-B9D8-EE05047054A4}" destId="{C64B5D33-3236-4539-99AF-941C15317BA3}" srcOrd="0" destOrd="0" presId="urn:microsoft.com/office/officeart/2005/8/layout/default#1"/>
    <dgm:cxn modelId="{AF2B231D-94CA-47A3-9BCF-CB70789F5E7B}" type="presOf" srcId="{EF05E68B-3D87-4F4E-B50B-F5E004C68B29}" destId="{591BC49A-4653-4697-87A1-001546BCA35D}" srcOrd="0" destOrd="0" presId="urn:microsoft.com/office/officeart/2005/8/layout/default#1"/>
    <dgm:cxn modelId="{A5FA5EBA-0220-4D4E-9DB1-300D937E70D6}" srcId="{757464E3-BC86-4CC9-95E9-DC8904BCC2D3}" destId="{EF05E68B-3D87-4F4E-B50B-F5E004C68B29}" srcOrd="4" destOrd="0" parTransId="{B38D97A9-EDC0-4330-B80F-0039A16930BE}" sibTransId="{7C495D17-38D5-4B3C-BFF6-CE53A02A3B89}"/>
    <dgm:cxn modelId="{DBCE440C-D94F-4CC9-B2BA-A31FF317D7DF}" type="presOf" srcId="{757464E3-BC86-4CC9-95E9-DC8904BCC2D3}" destId="{42569172-19DD-4170-8CD1-AD197381B33E}" srcOrd="0" destOrd="0" presId="urn:microsoft.com/office/officeart/2005/8/layout/default#1"/>
    <dgm:cxn modelId="{B2AE06A2-BAE3-437F-858F-2251F3A8CA5B}" srcId="{757464E3-BC86-4CC9-95E9-DC8904BCC2D3}" destId="{94D5858D-95E9-4569-ADA2-185061B6A3A3}" srcOrd="2" destOrd="0" parTransId="{05049659-93DA-4422-B2D3-775EB2102BE0}" sibTransId="{68AC920D-E697-4E51-9B6D-50F0CFA5DA24}"/>
    <dgm:cxn modelId="{35E10D85-0318-474D-B675-B500B48608DA}" srcId="{757464E3-BC86-4CC9-95E9-DC8904BCC2D3}" destId="{E738D319-0BCE-4990-BEE7-AF1853D706F2}" srcOrd="0" destOrd="0" parTransId="{046F4159-F08D-4CD1-A258-7F07F7931855}" sibTransId="{F04EFD30-DDC6-4C71-BD2C-00FEBB4D649C}"/>
    <dgm:cxn modelId="{EC24DABF-E6FC-462E-ABDC-537FDBE975DC}" srcId="{757464E3-BC86-4CC9-95E9-DC8904BCC2D3}" destId="{2F7BFD15-B1BB-40BA-B9D8-EE05047054A4}" srcOrd="1" destOrd="0" parTransId="{18F1087D-549F-42DE-9385-0DFDC952B018}" sibTransId="{90042D01-C189-4AA7-A50A-925B1A0E4164}"/>
    <dgm:cxn modelId="{67553B91-4D2B-4EA2-A05C-79D68C3842D9}" type="presParOf" srcId="{42569172-19DD-4170-8CD1-AD197381B33E}" destId="{589F2398-D566-4FA7-998B-D2FA9D81FBBF}" srcOrd="0" destOrd="0" presId="urn:microsoft.com/office/officeart/2005/8/layout/default#1"/>
    <dgm:cxn modelId="{F43E3E37-BAE7-4E7F-BA88-204AD306F910}" type="presParOf" srcId="{42569172-19DD-4170-8CD1-AD197381B33E}" destId="{ED8E0CBE-2511-4408-A06D-2F2EF1F438CC}" srcOrd="1" destOrd="0" presId="urn:microsoft.com/office/officeart/2005/8/layout/default#1"/>
    <dgm:cxn modelId="{034AA707-89B1-4ABF-87ED-EA94C3394735}" type="presParOf" srcId="{42569172-19DD-4170-8CD1-AD197381B33E}" destId="{C64B5D33-3236-4539-99AF-941C15317BA3}" srcOrd="2" destOrd="0" presId="urn:microsoft.com/office/officeart/2005/8/layout/default#1"/>
    <dgm:cxn modelId="{1D96C0F0-BA66-4836-98D0-53FF4D0717C8}" type="presParOf" srcId="{42569172-19DD-4170-8CD1-AD197381B33E}" destId="{0D609EBB-B8E8-4449-96F8-091127CE6D7D}" srcOrd="3" destOrd="0" presId="urn:microsoft.com/office/officeart/2005/8/layout/default#1"/>
    <dgm:cxn modelId="{4F8C6D5A-919D-4894-9D8C-5C027D417550}" type="presParOf" srcId="{42569172-19DD-4170-8CD1-AD197381B33E}" destId="{A2A66FCC-A832-4BE1-AEF6-A33D2399B5CC}" srcOrd="4" destOrd="0" presId="urn:microsoft.com/office/officeart/2005/8/layout/default#1"/>
    <dgm:cxn modelId="{91BB828F-F0B1-4857-9818-3A2B21793A04}" type="presParOf" srcId="{42569172-19DD-4170-8CD1-AD197381B33E}" destId="{2B1AE486-3C5F-4D74-84A1-D86C5159F865}" srcOrd="5" destOrd="0" presId="urn:microsoft.com/office/officeart/2005/8/layout/default#1"/>
    <dgm:cxn modelId="{3E5D91AB-239E-479A-B266-EA18EE7404CD}" type="presParOf" srcId="{42569172-19DD-4170-8CD1-AD197381B33E}" destId="{53E6A609-F867-49FC-A4B3-7E17CF28B929}" srcOrd="6" destOrd="0" presId="urn:microsoft.com/office/officeart/2005/8/layout/default#1"/>
    <dgm:cxn modelId="{77385030-E27E-4DD1-9C53-9F451CE37C08}" type="presParOf" srcId="{42569172-19DD-4170-8CD1-AD197381B33E}" destId="{B7F5C051-1AFE-4E71-9F93-79A203346FEA}" srcOrd="7" destOrd="0" presId="urn:microsoft.com/office/officeart/2005/8/layout/default#1"/>
    <dgm:cxn modelId="{F3611F59-32BD-4B0B-9FBE-C888379F921B}" type="presParOf" srcId="{42569172-19DD-4170-8CD1-AD197381B33E}" destId="{591BC49A-4653-4697-87A1-001546BCA35D}" srcOrd="8" destOrd="0" presId="urn:microsoft.com/office/officeart/2005/8/layout/default#1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9554588-4567-4940-8C9C-924D170F0F72}" type="doc">
      <dgm:prSet loTypeId="urn:microsoft.com/office/officeart/2005/8/layout/default#2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13FB82AA-BA66-4788-8090-1FD52EDF315A}">
      <dgm:prSet phldrT="[Текст]" custT="1"/>
      <dgm:spPr/>
      <dgm:t>
        <a:bodyPr/>
        <a:lstStyle/>
        <a:p>
          <a:pPr algn="ctr"/>
          <a:r>
            <a:rPr lang="ru-RU" sz="1400" b="1">
              <a:latin typeface="Arial" pitchFamily="34" charset="0"/>
              <a:cs typeface="Arial" pitchFamily="34" charset="0"/>
            </a:rPr>
            <a:t>По проблемам воспитания и обучения </a:t>
          </a:r>
        </a:p>
        <a:p>
          <a:pPr algn="ctr"/>
          <a:r>
            <a:rPr lang="ru-RU" sz="1400" b="1">
              <a:latin typeface="Arial" pitchFamily="34" charset="0"/>
              <a:cs typeface="Arial" pitchFamily="34" charset="0"/>
            </a:rPr>
            <a:t>35 (18%)</a:t>
          </a:r>
        </a:p>
      </dgm:t>
    </dgm:pt>
    <dgm:pt modelId="{9680B4CF-2301-48DF-B727-E58B3476E005}" type="parTrans" cxnId="{CB8F5F9A-756D-4428-BFC8-66FE931D9F45}">
      <dgm:prSet/>
      <dgm:spPr/>
      <dgm:t>
        <a:bodyPr/>
        <a:lstStyle/>
        <a:p>
          <a:pPr algn="ctr"/>
          <a:endParaRPr lang="ru-RU"/>
        </a:p>
      </dgm:t>
    </dgm:pt>
    <dgm:pt modelId="{F7B9DBFA-1A37-425F-BAC9-A5C1E9973250}" type="sibTrans" cxnId="{CB8F5F9A-756D-4428-BFC8-66FE931D9F45}">
      <dgm:prSet/>
      <dgm:spPr/>
      <dgm:t>
        <a:bodyPr/>
        <a:lstStyle/>
        <a:p>
          <a:pPr algn="ctr"/>
          <a:endParaRPr lang="ru-RU"/>
        </a:p>
      </dgm:t>
    </dgm:pt>
    <dgm:pt modelId="{916EC63D-B6FE-41CF-844E-6FA31931B3CE}">
      <dgm:prSet phldrT="[Текст]" custT="1"/>
      <dgm:spPr/>
      <dgm:t>
        <a:bodyPr/>
        <a:lstStyle/>
        <a:p>
          <a:pPr algn="ctr"/>
          <a:r>
            <a:rPr lang="ru-RU" sz="1400" b="1">
              <a:latin typeface="Arial" pitchFamily="34" charset="0"/>
              <a:cs typeface="Arial" pitchFamily="34" charset="0"/>
            </a:rPr>
            <a:t>По устройству </a:t>
          </a:r>
        </a:p>
        <a:p>
          <a:pPr algn="ctr"/>
          <a:r>
            <a:rPr lang="ru-RU" sz="1400" b="1">
              <a:latin typeface="Arial" pitchFamily="34" charset="0"/>
              <a:cs typeface="Arial" pitchFamily="34" charset="0"/>
            </a:rPr>
            <a:t>в ДОУ </a:t>
          </a:r>
        </a:p>
        <a:p>
          <a:pPr algn="ctr"/>
          <a:r>
            <a:rPr lang="ru-RU" sz="1400" b="1">
              <a:latin typeface="Arial" pitchFamily="34" charset="0"/>
              <a:cs typeface="Arial" pitchFamily="34" charset="0"/>
            </a:rPr>
            <a:t>73 (37%) </a:t>
          </a:r>
        </a:p>
      </dgm:t>
    </dgm:pt>
    <dgm:pt modelId="{EDB08B09-AFEE-47E7-ABAA-402400ED611E}" type="parTrans" cxnId="{79473BC2-2C3C-4A1E-9BCE-E65DF6176703}">
      <dgm:prSet/>
      <dgm:spPr/>
      <dgm:t>
        <a:bodyPr/>
        <a:lstStyle/>
        <a:p>
          <a:pPr algn="ctr"/>
          <a:endParaRPr lang="ru-RU"/>
        </a:p>
      </dgm:t>
    </dgm:pt>
    <dgm:pt modelId="{6F89293C-6D3D-4919-BC81-49AF2DE47A25}" type="sibTrans" cxnId="{79473BC2-2C3C-4A1E-9BCE-E65DF6176703}">
      <dgm:prSet/>
      <dgm:spPr/>
      <dgm:t>
        <a:bodyPr/>
        <a:lstStyle/>
        <a:p>
          <a:pPr algn="ctr"/>
          <a:endParaRPr lang="ru-RU"/>
        </a:p>
      </dgm:t>
    </dgm:pt>
    <dgm:pt modelId="{9418B077-11F8-4FFB-B356-5E0CD80956F9}">
      <dgm:prSet phldrT="[Текст]" custT="1"/>
      <dgm:spPr/>
      <dgm:t>
        <a:bodyPr/>
        <a:lstStyle/>
        <a:p>
          <a:pPr algn="ctr"/>
          <a:r>
            <a:rPr lang="ru-RU" sz="1400" b="1">
              <a:latin typeface="Arial" pitchFamily="34" charset="0"/>
              <a:cs typeface="Arial" pitchFamily="34" charset="0"/>
            </a:rPr>
            <a:t>За консультацией по адаптации</a:t>
          </a:r>
        </a:p>
        <a:p>
          <a:pPr algn="ctr"/>
          <a:r>
            <a:rPr lang="ru-RU" sz="1400" b="1">
              <a:latin typeface="Arial" pitchFamily="34" charset="0"/>
              <a:cs typeface="Arial" pitchFamily="34" charset="0"/>
            </a:rPr>
            <a:t>18 (10%), </a:t>
          </a:r>
        </a:p>
      </dgm:t>
    </dgm:pt>
    <dgm:pt modelId="{FE2B53FC-8A71-4403-B3BD-09456211C7EE}" type="parTrans" cxnId="{BE6D2C08-3287-4D58-99A5-5E4787300A9C}">
      <dgm:prSet/>
      <dgm:spPr/>
      <dgm:t>
        <a:bodyPr/>
        <a:lstStyle/>
        <a:p>
          <a:pPr algn="ctr"/>
          <a:endParaRPr lang="ru-RU"/>
        </a:p>
      </dgm:t>
    </dgm:pt>
    <dgm:pt modelId="{7C3992FB-AC21-46AC-A583-D4F68D608D3B}" type="sibTrans" cxnId="{BE6D2C08-3287-4D58-99A5-5E4787300A9C}">
      <dgm:prSet/>
      <dgm:spPr/>
      <dgm:t>
        <a:bodyPr/>
        <a:lstStyle/>
        <a:p>
          <a:pPr algn="ctr"/>
          <a:endParaRPr lang="ru-RU"/>
        </a:p>
      </dgm:t>
    </dgm:pt>
    <dgm:pt modelId="{233D7BB0-1C94-44DA-B906-FF254631D5A8}">
      <dgm:prSet phldrT="[Текст]" custT="1"/>
      <dgm:spPr/>
      <dgm:t>
        <a:bodyPr/>
        <a:lstStyle/>
        <a:p>
          <a:pPr algn="ctr"/>
          <a:r>
            <a:rPr lang="ru-RU" sz="1400" b="1">
              <a:solidFill>
                <a:schemeClr val="bg1"/>
              </a:solidFill>
              <a:latin typeface="Arial" pitchFamily="34" charset="0"/>
              <a:cs typeface="Arial" pitchFamily="34" charset="0"/>
            </a:rPr>
            <a:t>Перевод в другое ДОУ</a:t>
          </a:r>
        </a:p>
        <a:p>
          <a:pPr algn="ctr"/>
          <a:r>
            <a:rPr lang="ru-RU" sz="1400" b="1">
              <a:solidFill>
                <a:schemeClr val="bg1"/>
              </a:solidFill>
              <a:latin typeface="Arial" pitchFamily="34" charset="0"/>
              <a:cs typeface="Arial" pitchFamily="34" charset="0"/>
            </a:rPr>
            <a:t>35 (18%)</a:t>
          </a:r>
        </a:p>
      </dgm:t>
    </dgm:pt>
    <dgm:pt modelId="{29C69DE2-3CCD-4663-8C96-EDAA7C1DAB5E}" type="parTrans" cxnId="{0C57A5FD-236C-45E7-87F2-2F5DE71DFB93}">
      <dgm:prSet/>
      <dgm:spPr/>
      <dgm:t>
        <a:bodyPr/>
        <a:lstStyle/>
        <a:p>
          <a:pPr algn="ctr"/>
          <a:endParaRPr lang="ru-RU"/>
        </a:p>
      </dgm:t>
    </dgm:pt>
    <dgm:pt modelId="{E0BFF878-6ACE-4A13-8A56-97D5671A1468}" type="sibTrans" cxnId="{0C57A5FD-236C-45E7-87F2-2F5DE71DFB93}">
      <dgm:prSet/>
      <dgm:spPr/>
      <dgm:t>
        <a:bodyPr/>
        <a:lstStyle/>
        <a:p>
          <a:pPr algn="ctr"/>
          <a:endParaRPr lang="ru-RU"/>
        </a:p>
      </dgm:t>
    </dgm:pt>
    <dgm:pt modelId="{5786A326-9C15-4322-B0B8-664AC0FDD958}">
      <dgm:prSet phldrT="[Текст]" custT="1"/>
      <dgm:spPr/>
      <dgm:t>
        <a:bodyPr/>
        <a:lstStyle/>
        <a:p>
          <a:pPr algn="ctr"/>
          <a:r>
            <a:rPr lang="ru-RU" sz="1400" b="1">
              <a:latin typeface="Arial" pitchFamily="34" charset="0"/>
              <a:cs typeface="Arial" pitchFamily="34" charset="0"/>
            </a:rPr>
            <a:t>Другие</a:t>
          </a:r>
        </a:p>
        <a:p>
          <a:pPr algn="ctr"/>
          <a:r>
            <a:rPr lang="ru-RU" sz="1400" b="1">
              <a:latin typeface="Arial" pitchFamily="34" charset="0"/>
              <a:cs typeface="Arial" pitchFamily="34" charset="0"/>
            </a:rPr>
            <a:t>34 (17%)</a:t>
          </a:r>
        </a:p>
      </dgm:t>
    </dgm:pt>
    <dgm:pt modelId="{A0682FE9-1CCA-4933-814F-5A16FE173EEA}" type="parTrans" cxnId="{DEDBF047-B666-46C6-83E4-979141F97D13}">
      <dgm:prSet/>
      <dgm:spPr/>
      <dgm:t>
        <a:bodyPr/>
        <a:lstStyle/>
        <a:p>
          <a:pPr algn="ctr"/>
          <a:endParaRPr lang="ru-RU"/>
        </a:p>
      </dgm:t>
    </dgm:pt>
    <dgm:pt modelId="{70DDE797-8411-43C8-AF4B-BA6CC4451B94}" type="sibTrans" cxnId="{DEDBF047-B666-46C6-83E4-979141F97D13}">
      <dgm:prSet/>
      <dgm:spPr/>
      <dgm:t>
        <a:bodyPr/>
        <a:lstStyle/>
        <a:p>
          <a:pPr algn="ctr"/>
          <a:endParaRPr lang="ru-RU"/>
        </a:p>
      </dgm:t>
    </dgm:pt>
    <dgm:pt modelId="{8314F12C-FC87-4A83-ABFD-EC5F2562CAC3}" type="pres">
      <dgm:prSet presAssocID="{E9554588-4567-4940-8C9C-924D170F0F72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EB30245B-E359-4AB1-BBE9-472BC74CA08F}" type="pres">
      <dgm:prSet presAssocID="{13FB82AA-BA66-4788-8090-1FD52EDF315A}" presName="node" presStyleLbl="node1" presStyleIdx="0" presStyleCnt="5" custScaleX="81731" custScaleY="9056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016734D-031A-4592-AA09-B4646CFE6503}" type="pres">
      <dgm:prSet presAssocID="{F7B9DBFA-1A37-425F-BAC9-A5C1E9973250}" presName="sibTrans" presStyleCnt="0"/>
      <dgm:spPr/>
    </dgm:pt>
    <dgm:pt modelId="{12C2F280-0566-48BC-B535-F972333FF646}" type="pres">
      <dgm:prSet presAssocID="{916EC63D-B6FE-41CF-844E-6FA31931B3CE}" presName="node" presStyleLbl="node1" presStyleIdx="1" presStyleCnt="5" custScaleX="80074" custScaleY="8902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7BDA69D-0D55-4802-9187-22E469AEF5A0}" type="pres">
      <dgm:prSet presAssocID="{6F89293C-6D3D-4919-BC81-49AF2DE47A25}" presName="sibTrans" presStyleCnt="0"/>
      <dgm:spPr/>
    </dgm:pt>
    <dgm:pt modelId="{2CC8D63D-9C85-4A5D-A3D3-C3F45C500127}" type="pres">
      <dgm:prSet presAssocID="{9418B077-11F8-4FFB-B356-5E0CD80956F9}" presName="node" presStyleLbl="node1" presStyleIdx="2" presStyleCnt="5" custScaleX="81619" custScaleY="9059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3BD0ABA-6424-45E6-A874-2299924534AC}" type="pres">
      <dgm:prSet presAssocID="{7C3992FB-AC21-46AC-A583-D4F68D608D3B}" presName="sibTrans" presStyleCnt="0"/>
      <dgm:spPr/>
    </dgm:pt>
    <dgm:pt modelId="{81DF9984-D41B-42DF-9566-B69A174A9DD9}" type="pres">
      <dgm:prSet presAssocID="{233D7BB0-1C94-44DA-B906-FF254631D5A8}" presName="node" presStyleLbl="node1" presStyleIdx="3" presStyleCnt="5" custScaleX="84846" custScaleY="9360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F11D008-3D57-42DC-B0CF-312E4DFDB416}" type="pres">
      <dgm:prSet presAssocID="{E0BFF878-6ACE-4A13-8A56-97D5671A1468}" presName="sibTrans" presStyleCnt="0"/>
      <dgm:spPr/>
    </dgm:pt>
    <dgm:pt modelId="{43D77DCE-47D9-4A5A-B860-FD7E6E17F6B3}" type="pres">
      <dgm:prSet presAssocID="{5786A326-9C15-4322-B0B8-664AC0FDD958}" presName="node" presStyleLbl="node1" presStyleIdx="4" presStyleCnt="5" custScaleX="82275" custScaleY="9358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F8A52CFB-7A48-44A1-AAC9-633292AB787A}" type="presOf" srcId="{916EC63D-B6FE-41CF-844E-6FA31931B3CE}" destId="{12C2F280-0566-48BC-B535-F972333FF646}" srcOrd="0" destOrd="0" presId="urn:microsoft.com/office/officeart/2005/8/layout/default#2"/>
    <dgm:cxn modelId="{0C57A5FD-236C-45E7-87F2-2F5DE71DFB93}" srcId="{E9554588-4567-4940-8C9C-924D170F0F72}" destId="{233D7BB0-1C94-44DA-B906-FF254631D5A8}" srcOrd="3" destOrd="0" parTransId="{29C69DE2-3CCD-4663-8C96-EDAA7C1DAB5E}" sibTransId="{E0BFF878-6ACE-4A13-8A56-97D5671A1468}"/>
    <dgm:cxn modelId="{4B62F035-3C15-4443-A7BF-911F47A00722}" type="presOf" srcId="{233D7BB0-1C94-44DA-B906-FF254631D5A8}" destId="{81DF9984-D41B-42DF-9566-B69A174A9DD9}" srcOrd="0" destOrd="0" presId="urn:microsoft.com/office/officeart/2005/8/layout/default#2"/>
    <dgm:cxn modelId="{1B6A8956-EFD0-4464-A3BB-4BCF738CBF70}" type="presOf" srcId="{5786A326-9C15-4322-B0B8-664AC0FDD958}" destId="{43D77DCE-47D9-4A5A-B860-FD7E6E17F6B3}" srcOrd="0" destOrd="0" presId="urn:microsoft.com/office/officeart/2005/8/layout/default#2"/>
    <dgm:cxn modelId="{D4A31F8A-6CBA-428D-B976-40B48D70AEE0}" type="presOf" srcId="{13FB82AA-BA66-4788-8090-1FD52EDF315A}" destId="{EB30245B-E359-4AB1-BBE9-472BC74CA08F}" srcOrd="0" destOrd="0" presId="urn:microsoft.com/office/officeart/2005/8/layout/default#2"/>
    <dgm:cxn modelId="{DEDBF047-B666-46C6-83E4-979141F97D13}" srcId="{E9554588-4567-4940-8C9C-924D170F0F72}" destId="{5786A326-9C15-4322-B0B8-664AC0FDD958}" srcOrd="4" destOrd="0" parTransId="{A0682FE9-1CCA-4933-814F-5A16FE173EEA}" sibTransId="{70DDE797-8411-43C8-AF4B-BA6CC4451B94}"/>
    <dgm:cxn modelId="{3CD162D3-373E-4BF0-994E-6094BE2F4435}" type="presOf" srcId="{E9554588-4567-4940-8C9C-924D170F0F72}" destId="{8314F12C-FC87-4A83-ABFD-EC5F2562CAC3}" srcOrd="0" destOrd="0" presId="urn:microsoft.com/office/officeart/2005/8/layout/default#2"/>
    <dgm:cxn modelId="{CB8F5F9A-756D-4428-BFC8-66FE931D9F45}" srcId="{E9554588-4567-4940-8C9C-924D170F0F72}" destId="{13FB82AA-BA66-4788-8090-1FD52EDF315A}" srcOrd="0" destOrd="0" parTransId="{9680B4CF-2301-48DF-B727-E58B3476E005}" sibTransId="{F7B9DBFA-1A37-425F-BAC9-A5C1E9973250}"/>
    <dgm:cxn modelId="{7209A01A-9693-40E9-9522-CFAA601FFC72}" type="presOf" srcId="{9418B077-11F8-4FFB-B356-5E0CD80956F9}" destId="{2CC8D63D-9C85-4A5D-A3D3-C3F45C500127}" srcOrd="0" destOrd="0" presId="urn:microsoft.com/office/officeart/2005/8/layout/default#2"/>
    <dgm:cxn modelId="{79473BC2-2C3C-4A1E-9BCE-E65DF6176703}" srcId="{E9554588-4567-4940-8C9C-924D170F0F72}" destId="{916EC63D-B6FE-41CF-844E-6FA31931B3CE}" srcOrd="1" destOrd="0" parTransId="{EDB08B09-AFEE-47E7-ABAA-402400ED611E}" sibTransId="{6F89293C-6D3D-4919-BC81-49AF2DE47A25}"/>
    <dgm:cxn modelId="{BE6D2C08-3287-4D58-99A5-5E4787300A9C}" srcId="{E9554588-4567-4940-8C9C-924D170F0F72}" destId="{9418B077-11F8-4FFB-B356-5E0CD80956F9}" srcOrd="2" destOrd="0" parTransId="{FE2B53FC-8A71-4403-B3BD-09456211C7EE}" sibTransId="{7C3992FB-AC21-46AC-A583-D4F68D608D3B}"/>
    <dgm:cxn modelId="{764934E2-F2C9-45C8-A9B9-4A959C109138}" type="presParOf" srcId="{8314F12C-FC87-4A83-ABFD-EC5F2562CAC3}" destId="{EB30245B-E359-4AB1-BBE9-472BC74CA08F}" srcOrd="0" destOrd="0" presId="urn:microsoft.com/office/officeart/2005/8/layout/default#2"/>
    <dgm:cxn modelId="{CEBE9020-632B-4225-A822-44C6E337374C}" type="presParOf" srcId="{8314F12C-FC87-4A83-ABFD-EC5F2562CAC3}" destId="{0016734D-031A-4592-AA09-B4646CFE6503}" srcOrd="1" destOrd="0" presId="urn:microsoft.com/office/officeart/2005/8/layout/default#2"/>
    <dgm:cxn modelId="{3C694185-D503-4008-8D60-5901E99603D7}" type="presParOf" srcId="{8314F12C-FC87-4A83-ABFD-EC5F2562CAC3}" destId="{12C2F280-0566-48BC-B535-F972333FF646}" srcOrd="2" destOrd="0" presId="urn:microsoft.com/office/officeart/2005/8/layout/default#2"/>
    <dgm:cxn modelId="{5CFFEB77-6EF1-4D5D-A5EB-7C8FD03E0774}" type="presParOf" srcId="{8314F12C-FC87-4A83-ABFD-EC5F2562CAC3}" destId="{A7BDA69D-0D55-4802-9187-22E469AEF5A0}" srcOrd="3" destOrd="0" presId="urn:microsoft.com/office/officeart/2005/8/layout/default#2"/>
    <dgm:cxn modelId="{9482E948-62E5-47D0-AFC3-5E45717CCAAA}" type="presParOf" srcId="{8314F12C-FC87-4A83-ABFD-EC5F2562CAC3}" destId="{2CC8D63D-9C85-4A5D-A3D3-C3F45C500127}" srcOrd="4" destOrd="0" presId="urn:microsoft.com/office/officeart/2005/8/layout/default#2"/>
    <dgm:cxn modelId="{866C21C4-13B4-4C60-BAEC-670B5A09B35B}" type="presParOf" srcId="{8314F12C-FC87-4A83-ABFD-EC5F2562CAC3}" destId="{D3BD0ABA-6424-45E6-A874-2299924534AC}" srcOrd="5" destOrd="0" presId="urn:microsoft.com/office/officeart/2005/8/layout/default#2"/>
    <dgm:cxn modelId="{BCB50F05-50AE-4650-B891-8A88370F08BA}" type="presParOf" srcId="{8314F12C-FC87-4A83-ABFD-EC5F2562CAC3}" destId="{81DF9984-D41B-42DF-9566-B69A174A9DD9}" srcOrd="6" destOrd="0" presId="urn:microsoft.com/office/officeart/2005/8/layout/default#2"/>
    <dgm:cxn modelId="{8B3FF85F-729C-4EC1-90EF-E71377383271}" type="presParOf" srcId="{8314F12C-FC87-4A83-ABFD-EC5F2562CAC3}" destId="{5F11D008-3D57-42DC-B0CF-312E4DFDB416}" srcOrd="7" destOrd="0" presId="urn:microsoft.com/office/officeart/2005/8/layout/default#2"/>
    <dgm:cxn modelId="{872E84A6-8DB0-4C92-AB87-CE7B583991A4}" type="presParOf" srcId="{8314F12C-FC87-4A83-ABFD-EC5F2562CAC3}" destId="{43D77DCE-47D9-4A5A-B860-FD7E6E17F6B3}" srcOrd="8" destOrd="0" presId="urn:microsoft.com/office/officeart/2005/8/layout/default#2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89F2398-D566-4FA7-998B-D2FA9D81FBBF}">
      <dsp:nvSpPr>
        <dsp:cNvPr id="0" name=""/>
        <dsp:cNvSpPr/>
      </dsp:nvSpPr>
      <dsp:spPr>
        <a:xfrm>
          <a:off x="0" y="179427"/>
          <a:ext cx="1716881" cy="103012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1-я младшая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1 группа</a:t>
          </a:r>
        </a:p>
      </dsp:txBody>
      <dsp:txXfrm>
        <a:off x="0" y="179427"/>
        <a:ext cx="1716881" cy="1030128"/>
      </dsp:txXfrm>
    </dsp:sp>
    <dsp:sp modelId="{C64B5D33-3236-4539-99AF-941C15317BA3}">
      <dsp:nvSpPr>
        <dsp:cNvPr id="0" name=""/>
        <dsp:cNvSpPr/>
      </dsp:nvSpPr>
      <dsp:spPr>
        <a:xfrm>
          <a:off x="1888569" y="179427"/>
          <a:ext cx="1716881" cy="103012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2-я младшая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2 группы</a:t>
          </a:r>
        </a:p>
      </dsp:txBody>
      <dsp:txXfrm>
        <a:off x="1888569" y="179427"/>
        <a:ext cx="1716881" cy="1030128"/>
      </dsp:txXfrm>
    </dsp:sp>
    <dsp:sp modelId="{A2A66FCC-A832-4BE1-AEF6-A33D2399B5CC}">
      <dsp:nvSpPr>
        <dsp:cNvPr id="0" name=""/>
        <dsp:cNvSpPr/>
      </dsp:nvSpPr>
      <dsp:spPr>
        <a:xfrm>
          <a:off x="3777138" y="179427"/>
          <a:ext cx="1716881" cy="103012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Средняя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3 группы</a:t>
          </a:r>
        </a:p>
      </dsp:txBody>
      <dsp:txXfrm>
        <a:off x="3777138" y="179427"/>
        <a:ext cx="1716881" cy="1030128"/>
      </dsp:txXfrm>
    </dsp:sp>
    <dsp:sp modelId="{53E6A609-F867-49FC-A4B3-7E17CF28B929}">
      <dsp:nvSpPr>
        <dsp:cNvPr id="0" name=""/>
        <dsp:cNvSpPr/>
      </dsp:nvSpPr>
      <dsp:spPr>
        <a:xfrm>
          <a:off x="944284" y="1381244"/>
          <a:ext cx="1716881" cy="103012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Старшая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3 группы</a:t>
          </a:r>
        </a:p>
      </dsp:txBody>
      <dsp:txXfrm>
        <a:off x="944284" y="1381244"/>
        <a:ext cx="1716881" cy="1030128"/>
      </dsp:txXfrm>
    </dsp:sp>
    <dsp:sp modelId="{591BC49A-4653-4697-87A1-001546BCA35D}">
      <dsp:nvSpPr>
        <dsp:cNvPr id="0" name=""/>
        <dsp:cNvSpPr/>
      </dsp:nvSpPr>
      <dsp:spPr>
        <a:xfrm>
          <a:off x="2832854" y="1381244"/>
          <a:ext cx="1716881" cy="103012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Подготовительная к школе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Times New Roman" pitchFamily="18" charset="0"/>
              <a:cs typeface="Times New Roman" pitchFamily="18" charset="0"/>
            </a:rPr>
            <a:t>3 группы</a:t>
          </a:r>
        </a:p>
      </dsp:txBody>
      <dsp:txXfrm>
        <a:off x="2832854" y="1381244"/>
        <a:ext cx="1716881" cy="1030128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B30245B-E359-4AB1-BBE9-472BC74CA08F}">
      <dsp:nvSpPr>
        <dsp:cNvPr id="0" name=""/>
        <dsp:cNvSpPr/>
      </dsp:nvSpPr>
      <dsp:spPr>
        <a:xfrm>
          <a:off x="188275" y="182"/>
          <a:ext cx="1648447" cy="109597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Arial" pitchFamily="34" charset="0"/>
              <a:cs typeface="Arial" pitchFamily="34" charset="0"/>
            </a:rPr>
            <a:t>По проблемам воспитания и обучения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Arial" pitchFamily="34" charset="0"/>
              <a:cs typeface="Arial" pitchFamily="34" charset="0"/>
            </a:rPr>
            <a:t>35 (18%)</a:t>
          </a:r>
        </a:p>
      </dsp:txBody>
      <dsp:txXfrm>
        <a:off x="188275" y="182"/>
        <a:ext cx="1648447" cy="1095973"/>
      </dsp:txXfrm>
    </dsp:sp>
    <dsp:sp modelId="{12C2F280-0566-48BC-B535-F972333FF646}">
      <dsp:nvSpPr>
        <dsp:cNvPr id="0" name=""/>
        <dsp:cNvSpPr/>
      </dsp:nvSpPr>
      <dsp:spPr>
        <a:xfrm>
          <a:off x="2038415" y="9482"/>
          <a:ext cx="1615027" cy="107737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Arial" pitchFamily="34" charset="0"/>
              <a:cs typeface="Arial" pitchFamily="34" charset="0"/>
            </a:rPr>
            <a:t>По устройству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Arial" pitchFamily="34" charset="0"/>
              <a:cs typeface="Arial" pitchFamily="34" charset="0"/>
            </a:rPr>
            <a:t>в ДОУ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Arial" pitchFamily="34" charset="0"/>
              <a:cs typeface="Arial" pitchFamily="34" charset="0"/>
            </a:rPr>
            <a:t>73 (37%) </a:t>
          </a:r>
        </a:p>
      </dsp:txBody>
      <dsp:txXfrm>
        <a:off x="2038415" y="9482"/>
        <a:ext cx="1615027" cy="1077373"/>
      </dsp:txXfrm>
    </dsp:sp>
    <dsp:sp modelId="{2CC8D63D-9C85-4A5D-A3D3-C3F45C500127}">
      <dsp:nvSpPr>
        <dsp:cNvPr id="0" name=""/>
        <dsp:cNvSpPr/>
      </dsp:nvSpPr>
      <dsp:spPr>
        <a:xfrm>
          <a:off x="3855135" y="0"/>
          <a:ext cx="1646188" cy="109633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Arial" pitchFamily="34" charset="0"/>
              <a:cs typeface="Arial" pitchFamily="34" charset="0"/>
            </a:rPr>
            <a:t>За консультацией по адаптации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Arial" pitchFamily="34" charset="0"/>
              <a:cs typeface="Arial" pitchFamily="34" charset="0"/>
            </a:rPr>
            <a:t>18 (10%), </a:t>
          </a:r>
        </a:p>
      </dsp:txBody>
      <dsp:txXfrm>
        <a:off x="3855135" y="0"/>
        <a:ext cx="1646188" cy="1096336"/>
      </dsp:txXfrm>
    </dsp:sp>
    <dsp:sp modelId="{81DF9984-D41B-42DF-9566-B69A174A9DD9}">
      <dsp:nvSpPr>
        <dsp:cNvPr id="0" name=""/>
        <dsp:cNvSpPr/>
      </dsp:nvSpPr>
      <dsp:spPr>
        <a:xfrm>
          <a:off x="1058606" y="1298029"/>
          <a:ext cx="1711274" cy="113274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chemeClr val="bg1"/>
              </a:solidFill>
              <a:latin typeface="Arial" pitchFamily="34" charset="0"/>
              <a:cs typeface="Arial" pitchFamily="34" charset="0"/>
            </a:rPr>
            <a:t>Перевод в другое ДОУ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chemeClr val="bg1"/>
              </a:solidFill>
              <a:latin typeface="Arial" pitchFamily="34" charset="0"/>
              <a:cs typeface="Arial" pitchFamily="34" charset="0"/>
            </a:rPr>
            <a:t>35 (18%)</a:t>
          </a:r>
        </a:p>
      </dsp:txBody>
      <dsp:txXfrm>
        <a:off x="1058606" y="1298029"/>
        <a:ext cx="1711274" cy="1132749"/>
      </dsp:txXfrm>
    </dsp:sp>
    <dsp:sp modelId="{43D77DCE-47D9-4A5A-B860-FD7E6E17F6B3}">
      <dsp:nvSpPr>
        <dsp:cNvPr id="0" name=""/>
        <dsp:cNvSpPr/>
      </dsp:nvSpPr>
      <dsp:spPr>
        <a:xfrm>
          <a:off x="2971573" y="1298168"/>
          <a:ext cx="1659419" cy="1132471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Arial" pitchFamily="34" charset="0"/>
              <a:cs typeface="Arial" pitchFamily="34" charset="0"/>
            </a:rPr>
            <a:t>Другие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atin typeface="Arial" pitchFamily="34" charset="0"/>
              <a:cs typeface="Arial" pitchFamily="34" charset="0"/>
            </a:rPr>
            <a:t>34 (17%)</a:t>
          </a:r>
        </a:p>
      </dsp:txBody>
      <dsp:txXfrm>
        <a:off x="2971573" y="1298168"/>
        <a:ext cx="1659419" cy="113247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default#1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default#2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Метро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0670108-7ED4-480B-9FCF-C8DCA5733F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6866</Words>
  <Characters>39142</Characters>
  <Application>Microsoft Office Word</Application>
  <DocSecurity>0</DocSecurity>
  <Lines>326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45917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Your User Name</dc:creator>
  <cp:lastModifiedBy>User</cp:lastModifiedBy>
  <cp:revision>6</cp:revision>
  <cp:lastPrinted>2018-09-11T08:13:00Z</cp:lastPrinted>
  <dcterms:created xsi:type="dcterms:W3CDTF">2018-09-11T08:06:00Z</dcterms:created>
  <dcterms:modified xsi:type="dcterms:W3CDTF">2018-09-12T06:33:00Z</dcterms:modified>
</cp:coreProperties>
</file>