
<file path=[Content_Types].xml><?xml version="1.0" encoding="utf-8"?>
<Types xmlns="http://schemas.openxmlformats.org/package/2006/content-types"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Default Extension="gif" ContentType="image/gif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2" w:type="dxa"/>
        <w:tblLayout w:type="fixed"/>
        <w:tblLook w:val="0000"/>
      </w:tblPr>
      <w:tblGrid>
        <w:gridCol w:w="3881"/>
        <w:gridCol w:w="2336"/>
        <w:gridCol w:w="4012"/>
      </w:tblGrid>
      <w:tr w:rsidR="001B4B6E" w:rsidRPr="000378F4" w:rsidTr="00DA7144">
        <w:trPr>
          <w:trHeight w:val="3968"/>
        </w:trPr>
        <w:tc>
          <w:tcPr>
            <w:tcW w:w="3881" w:type="dxa"/>
            <w:shd w:val="clear" w:color="auto" w:fill="auto"/>
          </w:tcPr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                                                                                                                   Согласовано:</w:t>
            </w: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заведующий МБДОУ</w:t>
            </w: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№29 «Улыбка»</w:t>
            </w: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________О.В. </w:t>
            </w:r>
            <w:proofErr w:type="spellStart"/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Карпушина</w:t>
            </w:r>
            <w:proofErr w:type="spellEnd"/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</w:t>
            </w:r>
            <w:r w:rsidR="00F73E60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07.08</w:t>
            </w:r>
            <w:r w:rsidR="00867F6E"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.2017</w:t>
            </w: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г</w:t>
            </w: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  <w:p w:rsidR="001B4B6E" w:rsidRPr="00696138" w:rsidRDefault="001B4B6E" w:rsidP="00415289">
            <w:pPr>
              <w:snapToGrid w:val="0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</w:tc>
        <w:tc>
          <w:tcPr>
            <w:tcW w:w="2336" w:type="dxa"/>
            <w:shd w:val="clear" w:color="auto" w:fill="auto"/>
          </w:tcPr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  <w:p w:rsidR="001B4B6E" w:rsidRPr="00696138" w:rsidRDefault="001B4B6E" w:rsidP="00415289">
            <w:pPr>
              <w:snapToGrid w:val="0"/>
              <w:jc w:val="both"/>
              <w:rPr>
                <w:rFonts w:ascii="Arial" w:hAnsi="Arial" w:cs="Arial"/>
                <w:b/>
                <w:i/>
                <w:color w:val="007DEB" w:themeColor="background2" w:themeShade="80"/>
                <w:sz w:val="32"/>
                <w:szCs w:val="32"/>
              </w:rPr>
            </w:pPr>
          </w:p>
        </w:tc>
        <w:tc>
          <w:tcPr>
            <w:tcW w:w="4012" w:type="dxa"/>
            <w:shd w:val="clear" w:color="auto" w:fill="auto"/>
          </w:tcPr>
          <w:p w:rsidR="001B4B6E" w:rsidRPr="00696138" w:rsidRDefault="001B4B6E" w:rsidP="00415289">
            <w:pPr>
              <w:snapToGrid w:val="0"/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           </w:t>
            </w:r>
          </w:p>
          <w:p w:rsidR="000378F4" w:rsidRPr="00696138" w:rsidRDefault="000378F4" w:rsidP="000378F4">
            <w:pPr>
              <w:snapToGrid w:val="0"/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Утверждаю</w:t>
            </w:r>
          </w:p>
          <w:p w:rsidR="001B4B6E" w:rsidRPr="00696138" w:rsidRDefault="001B4B6E" w:rsidP="000378F4">
            <w:pPr>
              <w:snapToGrid w:val="0"/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председатель Совета </w:t>
            </w:r>
          </w:p>
          <w:p w:rsidR="001B4B6E" w:rsidRPr="00696138" w:rsidRDefault="000378F4" w:rsidP="00415289">
            <w:pPr>
              <w:jc w:val="center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  </w:t>
            </w:r>
            <w:r w:rsidR="001B4B6E"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МБДОУ № 29 «Улыбка»</w:t>
            </w:r>
          </w:p>
          <w:p w:rsidR="001B4B6E" w:rsidRPr="00696138" w:rsidRDefault="000378F4" w:rsidP="00415289">
            <w:pPr>
              <w:snapToGrid w:val="0"/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    </w:t>
            </w:r>
            <w:r w:rsidR="001B4B6E"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________Е.В. Комарова</w:t>
            </w:r>
          </w:p>
          <w:p w:rsidR="001B4B6E" w:rsidRPr="00696138" w:rsidRDefault="001B4B6E" w:rsidP="00415289">
            <w:pPr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 xml:space="preserve">             </w:t>
            </w:r>
            <w:r w:rsidR="00F73E60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07.08</w:t>
            </w:r>
            <w:r w:rsidR="00867F6E"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.2017</w:t>
            </w:r>
            <w:r w:rsidRPr="00696138"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  <w:t>г</w:t>
            </w:r>
          </w:p>
          <w:p w:rsidR="001B4B6E" w:rsidRPr="00696138" w:rsidRDefault="001B4B6E" w:rsidP="00415289">
            <w:pPr>
              <w:jc w:val="right"/>
              <w:rPr>
                <w:rFonts w:ascii="Arial" w:hAnsi="Arial" w:cs="Arial"/>
                <w:b/>
                <w:i/>
                <w:color w:val="007DEB" w:themeColor="background2" w:themeShade="80"/>
                <w:sz w:val="28"/>
                <w:szCs w:val="28"/>
              </w:rPr>
            </w:pPr>
          </w:p>
        </w:tc>
      </w:tr>
    </w:tbl>
    <w:p w:rsidR="001B4B6E" w:rsidRDefault="00902710" w:rsidP="00902710">
      <w:pPr>
        <w:jc w:val="center"/>
      </w:pPr>
      <w:r w:rsidRPr="00902710">
        <w:rPr>
          <w:noProof/>
          <w:lang w:eastAsia="ru-RU" w:bidi="ar-SA"/>
        </w:rPr>
        <w:drawing>
          <wp:inline distT="0" distB="0" distL="0" distR="0">
            <wp:extent cx="3846830" cy="2710623"/>
            <wp:effectExtent l="19050" t="0" r="1270" b="0"/>
            <wp:docPr id="12" name="Рисунок 1" descr="%d0%b5%d0%bd%d0%be%d1%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%d0%b5%d0%bd%d0%be%d1%8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255" cy="2713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1B4B6E" w:rsidP="001B4B6E">
      <w:pPr>
        <w:jc w:val="both"/>
      </w:pPr>
    </w:p>
    <w:p w:rsidR="001B4B6E" w:rsidRDefault="001B4B6E" w:rsidP="001B4B6E">
      <w:pPr>
        <w:jc w:val="center"/>
        <w:rPr>
          <w:b/>
          <w:sz w:val="44"/>
          <w:szCs w:val="44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b/>
          <w:i/>
          <w:color w:val="0070C0"/>
          <w:sz w:val="44"/>
          <w:szCs w:val="44"/>
        </w:rPr>
      </w:pPr>
      <w:r w:rsidRPr="00696138">
        <w:rPr>
          <w:rFonts w:ascii="Arial" w:hAnsi="Arial" w:cs="Arial"/>
          <w:b/>
          <w:i/>
          <w:color w:val="0070C0"/>
          <w:sz w:val="44"/>
          <w:szCs w:val="44"/>
        </w:rPr>
        <w:t xml:space="preserve"> ПУБЛИЧНЫЙ ДОКЛАД</w:t>
      </w:r>
    </w:p>
    <w:p w:rsidR="001B4B6E" w:rsidRPr="00696138" w:rsidRDefault="001B4B6E" w:rsidP="001B4B6E">
      <w:pPr>
        <w:jc w:val="center"/>
        <w:rPr>
          <w:rFonts w:ascii="Arial" w:hAnsi="Arial" w:cs="Arial"/>
          <w:b/>
          <w:i/>
          <w:color w:val="0070C0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b/>
          <w:i/>
          <w:color w:val="0070C0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i/>
          <w:color w:val="0070C0"/>
        </w:rPr>
      </w:pPr>
    </w:p>
    <w:p w:rsidR="004C568D" w:rsidRPr="00696138" w:rsidRDefault="001B4B6E" w:rsidP="001B4B6E">
      <w:pPr>
        <w:jc w:val="center"/>
        <w:rPr>
          <w:rFonts w:ascii="Arial" w:hAnsi="Arial" w:cs="Arial"/>
          <w:b/>
          <w:i/>
          <w:color w:val="0070C0"/>
          <w:sz w:val="28"/>
          <w:szCs w:val="28"/>
        </w:rPr>
      </w:pPr>
      <w:r w:rsidRPr="00696138">
        <w:rPr>
          <w:rFonts w:ascii="Arial" w:hAnsi="Arial" w:cs="Arial"/>
          <w:b/>
          <w:i/>
          <w:color w:val="0070C0"/>
          <w:sz w:val="28"/>
          <w:szCs w:val="28"/>
        </w:rPr>
        <w:t xml:space="preserve">МУНИЦИПАЛЬНОГО БЮДЖЕТНОГО ДОШКОЛЬНОГО </w:t>
      </w:r>
    </w:p>
    <w:p w:rsidR="001B4B6E" w:rsidRPr="00696138" w:rsidRDefault="001B4B6E" w:rsidP="001B4B6E">
      <w:pPr>
        <w:jc w:val="center"/>
        <w:rPr>
          <w:rFonts w:ascii="Arial" w:hAnsi="Arial" w:cs="Arial"/>
          <w:b/>
          <w:i/>
          <w:color w:val="0070C0"/>
          <w:sz w:val="28"/>
          <w:szCs w:val="28"/>
        </w:rPr>
      </w:pPr>
      <w:r w:rsidRPr="00696138">
        <w:rPr>
          <w:rFonts w:ascii="Arial" w:hAnsi="Arial" w:cs="Arial"/>
          <w:b/>
          <w:i/>
          <w:color w:val="0070C0"/>
          <w:sz w:val="28"/>
          <w:szCs w:val="28"/>
        </w:rPr>
        <w:t xml:space="preserve">ОБРАЗОВАТЕЛЬНОГО УЧРЕЖДЕНИЯ ЦЕНТРА  РАЗВИТИЯ РЕБЁНКА – </w:t>
      </w:r>
    </w:p>
    <w:p w:rsidR="001B4B6E" w:rsidRPr="00696138" w:rsidRDefault="001B4B6E" w:rsidP="001B4B6E">
      <w:pPr>
        <w:jc w:val="center"/>
        <w:rPr>
          <w:rFonts w:ascii="Arial" w:hAnsi="Arial" w:cs="Arial"/>
          <w:b/>
          <w:i/>
          <w:color w:val="0070C0"/>
          <w:sz w:val="28"/>
          <w:szCs w:val="28"/>
        </w:rPr>
      </w:pPr>
      <w:r w:rsidRPr="00696138">
        <w:rPr>
          <w:rFonts w:ascii="Arial" w:hAnsi="Arial" w:cs="Arial"/>
          <w:b/>
          <w:i/>
          <w:color w:val="0070C0"/>
          <w:sz w:val="28"/>
          <w:szCs w:val="28"/>
        </w:rPr>
        <w:t>ДЕТСКОГО  САДА  № 29 «УЛЫБКА»</w:t>
      </w:r>
    </w:p>
    <w:p w:rsidR="001B4B6E" w:rsidRPr="00696138" w:rsidRDefault="001B4B6E" w:rsidP="001B4B6E">
      <w:pPr>
        <w:jc w:val="center"/>
        <w:rPr>
          <w:rFonts w:ascii="Arial" w:hAnsi="Arial" w:cs="Arial"/>
          <w:i/>
          <w:color w:val="0070C0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i/>
          <w:color w:val="0070C0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b/>
          <w:bCs/>
          <w:i/>
          <w:color w:val="0070C0"/>
          <w:sz w:val="36"/>
          <w:szCs w:val="36"/>
        </w:rPr>
      </w:pPr>
      <w:r w:rsidRPr="00696138">
        <w:rPr>
          <w:rFonts w:ascii="Arial" w:hAnsi="Arial" w:cs="Arial"/>
          <w:b/>
          <w:bCs/>
          <w:i/>
          <w:color w:val="0070C0"/>
          <w:sz w:val="36"/>
          <w:szCs w:val="36"/>
        </w:rPr>
        <w:t>за  20</w:t>
      </w:r>
      <w:r w:rsidR="00867F6E" w:rsidRPr="00696138">
        <w:rPr>
          <w:rFonts w:ascii="Arial" w:hAnsi="Arial" w:cs="Arial"/>
          <w:b/>
          <w:bCs/>
          <w:i/>
          <w:color w:val="0070C0"/>
          <w:sz w:val="36"/>
          <w:szCs w:val="36"/>
        </w:rPr>
        <w:t>16</w:t>
      </w:r>
      <w:r w:rsidRPr="00696138">
        <w:rPr>
          <w:rFonts w:ascii="Arial" w:hAnsi="Arial" w:cs="Arial"/>
          <w:b/>
          <w:bCs/>
          <w:i/>
          <w:color w:val="0070C0"/>
          <w:sz w:val="36"/>
          <w:szCs w:val="36"/>
        </w:rPr>
        <w:t>-201</w:t>
      </w:r>
      <w:r w:rsidR="00867F6E" w:rsidRPr="00696138">
        <w:rPr>
          <w:rFonts w:ascii="Arial" w:hAnsi="Arial" w:cs="Arial"/>
          <w:b/>
          <w:bCs/>
          <w:i/>
          <w:color w:val="0070C0"/>
          <w:sz w:val="36"/>
          <w:szCs w:val="36"/>
        </w:rPr>
        <w:t>7</w:t>
      </w:r>
      <w:r w:rsidRPr="00696138">
        <w:rPr>
          <w:rFonts w:ascii="Arial" w:hAnsi="Arial" w:cs="Arial"/>
          <w:b/>
          <w:bCs/>
          <w:i/>
          <w:color w:val="0070C0"/>
          <w:sz w:val="36"/>
          <w:szCs w:val="36"/>
        </w:rPr>
        <w:t xml:space="preserve"> учебный  год</w:t>
      </w:r>
    </w:p>
    <w:p w:rsidR="001B4B6E" w:rsidRPr="00696138" w:rsidRDefault="001B4B6E" w:rsidP="001B4B6E">
      <w:pPr>
        <w:jc w:val="center"/>
        <w:rPr>
          <w:rFonts w:ascii="Arial" w:hAnsi="Arial" w:cs="Arial"/>
          <w:i/>
          <w:color w:val="0070C0"/>
          <w:sz w:val="36"/>
          <w:szCs w:val="36"/>
        </w:rPr>
      </w:pPr>
    </w:p>
    <w:p w:rsidR="001B4B6E" w:rsidRPr="00696138" w:rsidRDefault="001B4B6E" w:rsidP="001B4B6E">
      <w:pPr>
        <w:jc w:val="center"/>
        <w:rPr>
          <w:rFonts w:ascii="Arial" w:hAnsi="Arial" w:cs="Arial"/>
          <w:i/>
          <w:color w:val="0070C0"/>
        </w:rPr>
      </w:pPr>
    </w:p>
    <w:p w:rsidR="001B4B6E" w:rsidRPr="00696138" w:rsidRDefault="001B4B6E" w:rsidP="001B4B6E">
      <w:pPr>
        <w:jc w:val="center"/>
        <w:rPr>
          <w:color w:val="0070C0"/>
        </w:rPr>
      </w:pPr>
    </w:p>
    <w:p w:rsidR="001B4B6E" w:rsidRPr="00696138" w:rsidRDefault="001B4B6E" w:rsidP="001B4B6E">
      <w:pPr>
        <w:jc w:val="center"/>
        <w:rPr>
          <w:color w:val="0070C0"/>
        </w:rPr>
      </w:pPr>
    </w:p>
    <w:p w:rsidR="001B4B6E" w:rsidRPr="00696138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color w:val="0070C0"/>
          <w:sz w:val="28"/>
          <w:szCs w:val="28"/>
        </w:rPr>
      </w:pPr>
      <w:r w:rsidRPr="00696138">
        <w:rPr>
          <w:color w:val="0070C0"/>
          <w:sz w:val="28"/>
          <w:szCs w:val="28"/>
        </w:rPr>
        <w:t xml:space="preserve">        </w:t>
      </w:r>
    </w:p>
    <w:p w:rsidR="001B4B6E" w:rsidRPr="00696138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color w:val="0070C0"/>
          <w:sz w:val="28"/>
          <w:szCs w:val="28"/>
        </w:rPr>
      </w:pPr>
    </w:p>
    <w:p w:rsidR="001B4B6E" w:rsidRPr="00696138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color w:val="0070C0"/>
          <w:sz w:val="28"/>
          <w:szCs w:val="28"/>
        </w:rPr>
      </w:pPr>
    </w:p>
    <w:p w:rsidR="00902710" w:rsidRPr="00696138" w:rsidRDefault="00902710" w:rsidP="00867F6E">
      <w:pPr>
        <w:pStyle w:val="default"/>
        <w:shd w:val="clear" w:color="auto" w:fill="FFFFFF"/>
        <w:spacing w:before="0" w:beforeAutospacing="0" w:after="0" w:afterAutospacing="0"/>
        <w:jc w:val="center"/>
        <w:rPr>
          <w:b/>
          <w:i/>
          <w:color w:val="0070C0"/>
          <w:sz w:val="28"/>
          <w:szCs w:val="28"/>
        </w:rPr>
      </w:pPr>
    </w:p>
    <w:p w:rsidR="00902710" w:rsidRPr="00696138" w:rsidRDefault="00902710" w:rsidP="00867F6E">
      <w:pPr>
        <w:pStyle w:val="default"/>
        <w:shd w:val="clear" w:color="auto" w:fill="FFFFFF"/>
        <w:spacing w:before="0" w:beforeAutospacing="0" w:after="0" w:afterAutospacing="0"/>
        <w:jc w:val="center"/>
        <w:rPr>
          <w:b/>
          <w:i/>
          <w:color w:val="0070C0"/>
          <w:sz w:val="28"/>
          <w:szCs w:val="28"/>
        </w:rPr>
      </w:pPr>
    </w:p>
    <w:p w:rsidR="001B4B6E" w:rsidRPr="00696138" w:rsidRDefault="00867F6E" w:rsidP="00867F6E">
      <w:pPr>
        <w:pStyle w:val="default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i/>
          <w:color w:val="0070C0"/>
          <w:sz w:val="28"/>
          <w:szCs w:val="28"/>
        </w:rPr>
      </w:pPr>
      <w:r w:rsidRPr="00696138">
        <w:rPr>
          <w:rFonts w:ascii="Arial" w:hAnsi="Arial" w:cs="Arial"/>
          <w:b/>
          <w:i/>
          <w:color w:val="0070C0"/>
          <w:sz w:val="28"/>
          <w:szCs w:val="28"/>
        </w:rPr>
        <w:t>г.о. Мытищи</w:t>
      </w:r>
    </w:p>
    <w:p w:rsidR="006C099B" w:rsidRPr="00696138" w:rsidRDefault="001B4B6E" w:rsidP="006C099B">
      <w:pPr>
        <w:jc w:val="center"/>
        <w:rPr>
          <w:rFonts w:cs="Times New Roman"/>
          <w:color w:val="0070C0"/>
          <w:sz w:val="28"/>
          <w:szCs w:val="28"/>
        </w:rPr>
      </w:pPr>
      <w:r w:rsidRPr="00696138">
        <w:rPr>
          <w:rFonts w:cs="Times New Roman"/>
          <w:color w:val="0070C0"/>
          <w:sz w:val="28"/>
          <w:szCs w:val="28"/>
        </w:rPr>
        <w:lastRenderedPageBreak/>
        <w:t xml:space="preserve">   </w:t>
      </w:r>
    </w:p>
    <w:p w:rsidR="00E6302A" w:rsidRDefault="00E6302A" w:rsidP="006C099B">
      <w:pPr>
        <w:jc w:val="right"/>
        <w:rPr>
          <w:rFonts w:ascii="Arial" w:hAnsi="Arial" w:cs="Arial"/>
          <w:b/>
          <w:i/>
          <w:color w:val="4E5B6F" w:themeColor="text2"/>
        </w:rPr>
      </w:pPr>
    </w:p>
    <w:p w:rsidR="006C099B" w:rsidRPr="00696138" w:rsidRDefault="001B4B6E" w:rsidP="006C099B">
      <w:pPr>
        <w:jc w:val="right"/>
        <w:rPr>
          <w:rFonts w:ascii="Arial" w:hAnsi="Arial" w:cs="Arial"/>
          <w:b/>
          <w:bCs/>
          <w:i/>
          <w:iCs/>
          <w:color w:val="0070C0"/>
        </w:rPr>
      </w:pPr>
      <w:r w:rsidRPr="00696138">
        <w:rPr>
          <w:rFonts w:ascii="Arial" w:hAnsi="Arial" w:cs="Arial"/>
          <w:b/>
          <w:i/>
          <w:color w:val="0070C0"/>
        </w:rPr>
        <w:t xml:space="preserve"> </w:t>
      </w:r>
      <w:r w:rsidR="00023D41" w:rsidRPr="00696138">
        <w:rPr>
          <w:rFonts w:ascii="Arial" w:hAnsi="Arial" w:cs="Arial"/>
          <w:b/>
          <w:bCs/>
          <w:i/>
          <w:iCs/>
          <w:color w:val="0070C0"/>
        </w:rPr>
        <w:t>«Если  мечтаете оставить  после себя  след на земле</w:t>
      </w:r>
    </w:p>
    <w:p w:rsidR="006C099B" w:rsidRPr="00696138" w:rsidRDefault="006C099B" w:rsidP="006C099B">
      <w:pPr>
        <w:jc w:val="center"/>
        <w:rPr>
          <w:rFonts w:ascii="Arial" w:hAnsi="Arial" w:cs="Arial"/>
          <w:b/>
          <w:bCs/>
          <w:i/>
          <w:iCs/>
          <w:color w:val="0070C0"/>
        </w:rPr>
      </w:pPr>
      <w:r w:rsidRPr="00696138">
        <w:rPr>
          <w:rFonts w:ascii="Arial" w:hAnsi="Arial" w:cs="Arial"/>
          <w:b/>
          <w:bCs/>
          <w:i/>
          <w:iCs/>
          <w:color w:val="0070C0"/>
        </w:rPr>
        <w:t xml:space="preserve">                                            </w:t>
      </w:r>
      <w:r w:rsidR="00023D41" w:rsidRPr="00696138">
        <w:rPr>
          <w:rFonts w:ascii="Arial" w:hAnsi="Arial" w:cs="Arial"/>
          <w:b/>
          <w:bCs/>
          <w:i/>
          <w:iCs/>
          <w:color w:val="0070C0"/>
        </w:rPr>
        <w:t xml:space="preserve">   -не обязательно быть  выдающимся писателем или учёным</w:t>
      </w:r>
      <w:r w:rsidRPr="00696138">
        <w:rPr>
          <w:rFonts w:ascii="Arial" w:hAnsi="Arial" w:cs="Arial"/>
          <w:b/>
          <w:bCs/>
          <w:i/>
          <w:iCs/>
          <w:color w:val="0070C0"/>
        </w:rPr>
        <w:t>,</w:t>
      </w:r>
    </w:p>
    <w:p w:rsidR="006C099B" w:rsidRPr="00696138" w:rsidRDefault="006C099B" w:rsidP="006C099B">
      <w:pPr>
        <w:jc w:val="center"/>
        <w:rPr>
          <w:rFonts w:ascii="Arial" w:hAnsi="Arial" w:cs="Arial"/>
          <w:b/>
          <w:bCs/>
          <w:i/>
          <w:iCs/>
          <w:color w:val="0070C0"/>
        </w:rPr>
      </w:pPr>
      <w:r w:rsidRPr="00696138">
        <w:rPr>
          <w:rFonts w:ascii="Arial" w:hAnsi="Arial" w:cs="Arial"/>
          <w:b/>
          <w:bCs/>
          <w:i/>
          <w:iCs/>
          <w:color w:val="0070C0"/>
        </w:rPr>
        <w:t xml:space="preserve">              </w:t>
      </w:r>
      <w:r w:rsidR="00023D41" w:rsidRPr="00696138">
        <w:rPr>
          <w:rFonts w:ascii="Arial" w:hAnsi="Arial" w:cs="Arial"/>
          <w:b/>
          <w:bCs/>
          <w:i/>
          <w:iCs/>
          <w:color w:val="0070C0"/>
        </w:rPr>
        <w:t xml:space="preserve">  творцом космического корабля  или открывателем периодической системы</w:t>
      </w:r>
      <w:r w:rsidRPr="00696138">
        <w:rPr>
          <w:rFonts w:ascii="Arial" w:hAnsi="Arial" w:cs="Arial"/>
          <w:b/>
          <w:bCs/>
          <w:i/>
          <w:iCs/>
          <w:color w:val="0070C0"/>
        </w:rPr>
        <w:t>.</w:t>
      </w:r>
    </w:p>
    <w:p w:rsidR="00023D41" w:rsidRPr="00696138" w:rsidRDefault="006C099B" w:rsidP="006C099B">
      <w:pPr>
        <w:jc w:val="right"/>
        <w:rPr>
          <w:rFonts w:ascii="Arial" w:hAnsi="Arial" w:cs="Arial"/>
          <w:b/>
          <w:bCs/>
          <w:i/>
          <w:iCs/>
          <w:color w:val="0070C0"/>
        </w:rPr>
      </w:pPr>
      <w:r w:rsidRPr="00696138">
        <w:rPr>
          <w:rFonts w:ascii="Arial" w:hAnsi="Arial" w:cs="Arial"/>
          <w:b/>
          <w:bCs/>
          <w:i/>
          <w:iCs/>
          <w:color w:val="0070C0"/>
        </w:rPr>
        <w:t xml:space="preserve">                   </w:t>
      </w:r>
      <w:r w:rsidR="00023D41" w:rsidRPr="00696138">
        <w:rPr>
          <w:rFonts w:ascii="Arial" w:hAnsi="Arial" w:cs="Arial"/>
          <w:b/>
          <w:bCs/>
          <w:i/>
          <w:iCs/>
          <w:color w:val="0070C0"/>
        </w:rPr>
        <w:t xml:space="preserve">        Вы можете утвердить себя  в обществе, воспитывая хороших детей</w:t>
      </w:r>
      <w:r w:rsidRPr="00696138">
        <w:rPr>
          <w:rFonts w:ascii="Arial" w:hAnsi="Arial" w:cs="Arial"/>
          <w:b/>
          <w:bCs/>
          <w:i/>
          <w:iCs/>
          <w:color w:val="0070C0"/>
        </w:rPr>
        <w:t>,</w:t>
      </w:r>
      <w:r w:rsidR="00023D41" w:rsidRPr="00696138">
        <w:rPr>
          <w:rFonts w:ascii="Arial" w:hAnsi="Arial" w:cs="Arial"/>
          <w:b/>
          <w:bCs/>
          <w:i/>
          <w:iCs/>
          <w:color w:val="0070C0"/>
        </w:rPr>
        <w:t xml:space="preserve">                 </w:t>
      </w:r>
    </w:p>
    <w:p w:rsidR="006C099B" w:rsidRPr="00696138" w:rsidRDefault="00023D41" w:rsidP="006C099B">
      <w:pPr>
        <w:jc w:val="right"/>
        <w:rPr>
          <w:rFonts w:ascii="Arial" w:hAnsi="Arial" w:cs="Arial"/>
          <w:b/>
          <w:bCs/>
          <w:i/>
          <w:iCs/>
          <w:color w:val="0070C0"/>
        </w:rPr>
      </w:pPr>
      <w:r w:rsidRPr="00696138">
        <w:rPr>
          <w:rFonts w:ascii="Arial" w:hAnsi="Arial" w:cs="Arial"/>
          <w:b/>
          <w:bCs/>
          <w:i/>
          <w:iCs/>
          <w:color w:val="0070C0"/>
        </w:rPr>
        <w:t>хороших граждан, хороших родителей</w:t>
      </w:r>
      <w:r w:rsidR="006C099B" w:rsidRPr="00696138">
        <w:rPr>
          <w:rFonts w:ascii="Arial" w:hAnsi="Arial" w:cs="Arial"/>
          <w:b/>
          <w:bCs/>
          <w:i/>
          <w:iCs/>
          <w:color w:val="0070C0"/>
        </w:rPr>
        <w:t>».</w:t>
      </w:r>
    </w:p>
    <w:p w:rsidR="006C099B" w:rsidRPr="00696138" w:rsidRDefault="006C099B" w:rsidP="006C099B">
      <w:pPr>
        <w:jc w:val="right"/>
        <w:rPr>
          <w:rFonts w:ascii="Arial" w:hAnsi="Arial" w:cs="Arial"/>
          <w:b/>
          <w:bCs/>
          <w:i/>
          <w:iCs/>
          <w:color w:val="0070C0"/>
          <w:sz w:val="20"/>
          <w:szCs w:val="20"/>
        </w:rPr>
      </w:pPr>
    </w:p>
    <w:p w:rsidR="006C099B" w:rsidRPr="00466706" w:rsidRDefault="00023D41" w:rsidP="006C099B">
      <w:pPr>
        <w:jc w:val="right"/>
        <w:rPr>
          <w:rFonts w:ascii="Arial" w:hAnsi="Arial" w:cs="Arial"/>
          <w:b/>
          <w:bCs/>
          <w:i/>
          <w:iCs/>
          <w:color w:val="0070C0"/>
          <w:sz w:val="28"/>
          <w:szCs w:val="28"/>
        </w:rPr>
      </w:pPr>
      <w:r w:rsidRPr="00466706">
        <w:rPr>
          <w:rFonts w:ascii="Arial" w:hAnsi="Arial" w:cs="Arial"/>
          <w:b/>
          <w:bCs/>
          <w:i/>
          <w:iCs/>
          <w:color w:val="0070C0"/>
          <w:sz w:val="28"/>
          <w:szCs w:val="28"/>
        </w:rPr>
        <w:t>В. Сухомлинский.</w:t>
      </w:r>
    </w:p>
    <w:p w:rsidR="003E25FC" w:rsidRPr="00696138" w:rsidRDefault="003E25FC" w:rsidP="006C099B">
      <w:pPr>
        <w:pStyle w:val="afb"/>
        <w:tabs>
          <w:tab w:val="clear" w:pos="0"/>
          <w:tab w:val="clear" w:pos="707"/>
          <w:tab w:val="clear" w:pos="1414"/>
          <w:tab w:val="clear" w:pos="2122"/>
          <w:tab w:val="clear" w:pos="2830"/>
          <w:tab w:val="clear" w:pos="3537"/>
          <w:tab w:val="clear" w:pos="4245"/>
          <w:tab w:val="clear" w:pos="4952"/>
          <w:tab w:val="clear" w:pos="5660"/>
          <w:tab w:val="clear" w:pos="6367"/>
          <w:tab w:val="clear" w:pos="7075"/>
          <w:tab w:val="clear" w:pos="7782"/>
          <w:tab w:val="clear" w:pos="8490"/>
          <w:tab w:val="clear" w:pos="9197"/>
          <w:tab w:val="clear" w:pos="9905"/>
          <w:tab w:val="clear" w:pos="10612"/>
          <w:tab w:val="clear" w:pos="11320"/>
          <w:tab w:val="clear" w:pos="12027"/>
          <w:tab w:val="clear" w:pos="12735"/>
          <w:tab w:val="clear" w:pos="13442"/>
          <w:tab w:val="clear" w:pos="14150"/>
          <w:tab w:val="left" w:pos="6019"/>
        </w:tabs>
        <w:spacing w:before="300"/>
        <w:jc w:val="right"/>
        <w:rPr>
          <w:rFonts w:ascii="Times New Roman" w:hAnsi="Times New Roman" w:cs="Times New Roman"/>
          <w:b/>
          <w:i/>
          <w:color w:val="0070C0"/>
          <w:sz w:val="20"/>
          <w:szCs w:val="20"/>
        </w:rPr>
      </w:pPr>
    </w:p>
    <w:p w:rsidR="001B4B6E" w:rsidRPr="00696138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color w:val="0070C0"/>
          <w:sz w:val="28"/>
          <w:szCs w:val="28"/>
        </w:rPr>
      </w:pPr>
      <w:r w:rsidRPr="00696138">
        <w:rPr>
          <w:color w:val="0070C0"/>
          <w:sz w:val="28"/>
          <w:szCs w:val="28"/>
        </w:rPr>
        <w:t xml:space="preserve">       </w:t>
      </w:r>
    </w:p>
    <w:p w:rsidR="001B4B6E" w:rsidRPr="00466706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i/>
          <w:color w:val="0070C0"/>
          <w:sz w:val="32"/>
          <w:szCs w:val="32"/>
        </w:rPr>
      </w:pPr>
      <w:r w:rsidRPr="00466706">
        <w:rPr>
          <w:i/>
          <w:color w:val="0070C0"/>
          <w:sz w:val="32"/>
          <w:szCs w:val="32"/>
        </w:rPr>
        <w:t xml:space="preserve">      Публичный доклад адресован широкому кругу читателей: представителям органов местного самоуправления; представителям Министерства образования Московской области; работникам  системы образования </w:t>
      </w:r>
      <w:proofErr w:type="gramStart"/>
      <w:r w:rsidRPr="00466706">
        <w:rPr>
          <w:i/>
          <w:color w:val="0070C0"/>
          <w:sz w:val="32"/>
          <w:szCs w:val="32"/>
        </w:rPr>
        <w:t>г</w:t>
      </w:r>
      <w:proofErr w:type="gramEnd"/>
      <w:r w:rsidRPr="00466706">
        <w:rPr>
          <w:i/>
          <w:color w:val="0070C0"/>
          <w:sz w:val="32"/>
          <w:szCs w:val="32"/>
        </w:rPr>
        <w:t>.</w:t>
      </w:r>
      <w:r w:rsidR="00415289" w:rsidRPr="00466706">
        <w:rPr>
          <w:i/>
          <w:color w:val="0070C0"/>
          <w:sz w:val="32"/>
          <w:szCs w:val="32"/>
        </w:rPr>
        <w:t xml:space="preserve"> </w:t>
      </w:r>
      <w:r w:rsidRPr="00466706">
        <w:rPr>
          <w:i/>
          <w:color w:val="0070C0"/>
          <w:sz w:val="32"/>
          <w:szCs w:val="32"/>
        </w:rPr>
        <w:t xml:space="preserve">о. Мытищи; представителям средств массовой информации;  родителям воспитанников, родителям  </w:t>
      </w:r>
      <w:r w:rsidRPr="00466706">
        <w:rPr>
          <w:rStyle w:val="11"/>
          <w:rFonts w:ascii="Times New Roman" w:hAnsi="Times New Roman" w:cs="Times New Roman"/>
          <w:i/>
          <w:color w:val="0070C0"/>
          <w:sz w:val="32"/>
          <w:szCs w:val="32"/>
        </w:rPr>
        <w:t xml:space="preserve"> вновь прибывших </w:t>
      </w:r>
      <w:r w:rsidRPr="00466706">
        <w:rPr>
          <w:i/>
          <w:color w:val="0070C0"/>
          <w:sz w:val="32"/>
          <w:szCs w:val="32"/>
        </w:rPr>
        <w:t>детей</w:t>
      </w:r>
      <w:r w:rsidRPr="00466706">
        <w:rPr>
          <w:rStyle w:val="11"/>
          <w:rFonts w:ascii="Times New Roman" w:hAnsi="Times New Roman" w:cs="Times New Roman"/>
          <w:i/>
          <w:color w:val="0070C0"/>
          <w:sz w:val="32"/>
          <w:szCs w:val="32"/>
        </w:rPr>
        <w:t xml:space="preserve"> в ДОУ;  родителям, планирующих направить ребенка в   ДОУ, </w:t>
      </w:r>
      <w:r w:rsidRPr="00466706">
        <w:rPr>
          <w:i/>
          <w:color w:val="0070C0"/>
          <w:sz w:val="32"/>
          <w:szCs w:val="32"/>
        </w:rPr>
        <w:t>а также всем заинтересованным лицам.</w:t>
      </w:r>
    </w:p>
    <w:p w:rsidR="001B4B6E" w:rsidRPr="00466706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i/>
          <w:color w:val="0070C0"/>
          <w:sz w:val="32"/>
          <w:szCs w:val="32"/>
        </w:rPr>
      </w:pPr>
      <w:r w:rsidRPr="00466706">
        <w:rPr>
          <w:i/>
          <w:color w:val="0070C0"/>
          <w:sz w:val="32"/>
          <w:szCs w:val="32"/>
        </w:rPr>
        <w:t>       Настоящий доклад подготовлен на основе контрольно-аналитической деятельности ДОУ за 201</w:t>
      </w:r>
      <w:r w:rsidR="000D4D01" w:rsidRPr="00466706">
        <w:rPr>
          <w:i/>
          <w:color w:val="0070C0"/>
          <w:sz w:val="32"/>
          <w:szCs w:val="32"/>
        </w:rPr>
        <w:t>6</w:t>
      </w:r>
      <w:r w:rsidRPr="00466706">
        <w:rPr>
          <w:i/>
          <w:color w:val="0070C0"/>
          <w:sz w:val="32"/>
          <w:szCs w:val="32"/>
        </w:rPr>
        <w:t xml:space="preserve"> – 201</w:t>
      </w:r>
      <w:r w:rsidR="000D4D01" w:rsidRPr="00466706">
        <w:rPr>
          <w:i/>
          <w:color w:val="0070C0"/>
          <w:sz w:val="32"/>
          <w:szCs w:val="32"/>
        </w:rPr>
        <w:t>7</w:t>
      </w:r>
      <w:r w:rsidRPr="00466706">
        <w:rPr>
          <w:i/>
          <w:color w:val="0070C0"/>
          <w:sz w:val="32"/>
          <w:szCs w:val="32"/>
        </w:rPr>
        <w:t xml:space="preserve"> учебный год.</w:t>
      </w:r>
    </w:p>
    <w:p w:rsidR="001B4B6E" w:rsidRPr="00466706" w:rsidRDefault="000D4D01" w:rsidP="001B4B6E">
      <w:pPr>
        <w:spacing w:line="276" w:lineRule="auto"/>
        <w:jc w:val="both"/>
        <w:rPr>
          <w:rFonts w:cs="Times New Roman"/>
          <w:i/>
          <w:color w:val="0070C0"/>
          <w:sz w:val="32"/>
          <w:szCs w:val="32"/>
        </w:rPr>
      </w:pPr>
      <w:r w:rsidRPr="00466706">
        <w:rPr>
          <w:rFonts w:cs="Times New Roman"/>
          <w:i/>
          <w:color w:val="0070C0"/>
          <w:sz w:val="32"/>
          <w:szCs w:val="32"/>
        </w:rPr>
        <w:t xml:space="preserve">      В 2016-2017</w:t>
      </w:r>
      <w:r w:rsidR="001B4B6E" w:rsidRPr="00466706">
        <w:rPr>
          <w:rFonts w:cs="Times New Roman"/>
          <w:i/>
          <w:color w:val="0070C0"/>
          <w:sz w:val="32"/>
          <w:szCs w:val="32"/>
        </w:rPr>
        <w:t xml:space="preserve"> учебном году детский сад основной целью своей работы считает: внедрение федерального государственного образовательного стандарта дошкольного образования в деятельность ДОУ.</w:t>
      </w:r>
    </w:p>
    <w:p w:rsidR="001B4B6E" w:rsidRPr="00466706" w:rsidRDefault="001B4B6E" w:rsidP="001B4B6E">
      <w:pPr>
        <w:pStyle w:val="default"/>
        <w:shd w:val="clear" w:color="auto" w:fill="FFFFFF"/>
        <w:spacing w:before="0" w:beforeAutospacing="0" w:after="0" w:afterAutospacing="0"/>
        <w:rPr>
          <w:color w:val="0070C0"/>
          <w:sz w:val="32"/>
          <w:szCs w:val="32"/>
        </w:rPr>
      </w:pPr>
    </w:p>
    <w:p w:rsidR="001B4B6E" w:rsidRPr="00696138" w:rsidRDefault="001B4B6E" w:rsidP="001B4B6E">
      <w:pPr>
        <w:spacing w:line="276" w:lineRule="auto"/>
        <w:jc w:val="both"/>
        <w:rPr>
          <w:rFonts w:cs="Times New Roman"/>
          <w:color w:val="0070C0"/>
          <w:sz w:val="28"/>
          <w:szCs w:val="28"/>
        </w:rPr>
      </w:pPr>
    </w:p>
    <w:p w:rsidR="001B4B6E" w:rsidRPr="00696138" w:rsidRDefault="001B4B6E" w:rsidP="001B4B6E">
      <w:pPr>
        <w:spacing w:line="276" w:lineRule="auto"/>
        <w:jc w:val="both"/>
        <w:rPr>
          <w:rFonts w:cs="Times New Roman"/>
          <w:b/>
          <w:color w:val="0070C0"/>
          <w:sz w:val="28"/>
          <w:szCs w:val="28"/>
        </w:rPr>
      </w:pPr>
    </w:p>
    <w:p w:rsidR="001B4B6E" w:rsidRPr="00696138" w:rsidRDefault="001B4B6E" w:rsidP="001B4B6E">
      <w:pPr>
        <w:spacing w:line="276" w:lineRule="auto"/>
        <w:jc w:val="both"/>
        <w:rPr>
          <w:rFonts w:cs="Times New Roman"/>
          <w:b/>
          <w:color w:val="0070C0"/>
          <w:sz w:val="28"/>
          <w:szCs w:val="28"/>
        </w:rPr>
      </w:pPr>
    </w:p>
    <w:p w:rsidR="00E6302A" w:rsidRPr="00696138" w:rsidRDefault="00E6302A" w:rsidP="001B4B6E">
      <w:pPr>
        <w:spacing w:line="276" w:lineRule="auto"/>
        <w:jc w:val="both"/>
        <w:rPr>
          <w:rFonts w:cs="Times New Roman"/>
          <w:b/>
          <w:color w:val="0070C0"/>
          <w:sz w:val="28"/>
          <w:szCs w:val="28"/>
        </w:rPr>
      </w:pPr>
    </w:p>
    <w:p w:rsidR="001B4B6E" w:rsidRPr="00466706" w:rsidRDefault="001B4B6E" w:rsidP="001B4B6E">
      <w:pPr>
        <w:spacing w:line="276" w:lineRule="auto"/>
        <w:jc w:val="both"/>
        <w:rPr>
          <w:rFonts w:cs="Times New Roman"/>
          <w:b/>
          <w:i/>
          <w:color w:val="0070C0"/>
          <w:sz w:val="36"/>
          <w:szCs w:val="36"/>
        </w:rPr>
      </w:pPr>
      <w:r w:rsidRPr="00466706">
        <w:rPr>
          <w:rFonts w:cs="Times New Roman"/>
          <w:b/>
          <w:i/>
          <w:color w:val="0070C0"/>
          <w:sz w:val="36"/>
          <w:szCs w:val="36"/>
        </w:rPr>
        <w:t>СОДЕРЖАНИЕ:</w:t>
      </w:r>
    </w:p>
    <w:p w:rsidR="001B4B6E" w:rsidRPr="00696138" w:rsidRDefault="001B4B6E" w:rsidP="001B4B6E">
      <w:pPr>
        <w:rPr>
          <w:bCs/>
          <w:i/>
          <w:color w:val="0070C0"/>
          <w:sz w:val="32"/>
          <w:szCs w:val="32"/>
        </w:rPr>
      </w:pPr>
    </w:p>
    <w:p w:rsidR="001B4B6E" w:rsidRPr="00696138" w:rsidRDefault="001B4B6E" w:rsidP="001B4B6E">
      <w:pPr>
        <w:spacing w:line="360" w:lineRule="auto"/>
        <w:rPr>
          <w:b/>
          <w:bCs/>
          <w:i/>
          <w:color w:val="0070C0"/>
          <w:sz w:val="32"/>
          <w:szCs w:val="32"/>
        </w:rPr>
      </w:pPr>
      <w:proofErr w:type="gramStart"/>
      <w:r w:rsidRPr="00696138">
        <w:rPr>
          <w:b/>
          <w:bCs/>
          <w:i/>
          <w:color w:val="0070C0"/>
          <w:sz w:val="32"/>
          <w:szCs w:val="32"/>
          <w:lang w:val="en-US"/>
        </w:rPr>
        <w:t>I</w:t>
      </w:r>
      <w:r w:rsidRPr="00696138">
        <w:rPr>
          <w:b/>
          <w:bCs/>
          <w:i/>
          <w:color w:val="0070C0"/>
          <w:sz w:val="32"/>
          <w:szCs w:val="32"/>
        </w:rPr>
        <w:t>.  Общие</w:t>
      </w:r>
      <w:proofErr w:type="gramEnd"/>
      <w:r w:rsidRPr="00696138">
        <w:rPr>
          <w:b/>
          <w:bCs/>
          <w:i/>
          <w:color w:val="0070C0"/>
          <w:sz w:val="32"/>
          <w:szCs w:val="32"/>
        </w:rPr>
        <w:t xml:space="preserve"> характеристики заведения.</w:t>
      </w:r>
    </w:p>
    <w:p w:rsidR="001B4B6E" w:rsidRPr="00696138" w:rsidRDefault="001B4B6E" w:rsidP="001B4B6E">
      <w:pPr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II</w:t>
      </w:r>
      <w:r w:rsidRPr="00696138">
        <w:rPr>
          <w:b/>
          <w:bCs/>
          <w:i/>
          <w:color w:val="0070C0"/>
          <w:sz w:val="32"/>
          <w:szCs w:val="32"/>
        </w:rPr>
        <w:t>. Особенности образовательного процесса.</w:t>
      </w:r>
    </w:p>
    <w:p w:rsidR="001B4B6E" w:rsidRPr="00696138" w:rsidRDefault="001B4B6E" w:rsidP="001B4B6E">
      <w:pPr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III</w:t>
      </w:r>
      <w:r w:rsidRPr="00696138">
        <w:rPr>
          <w:b/>
          <w:bCs/>
          <w:i/>
          <w:color w:val="0070C0"/>
          <w:sz w:val="32"/>
          <w:szCs w:val="32"/>
        </w:rPr>
        <w:t>. Условия осуществления образовательного процесса.</w:t>
      </w:r>
    </w:p>
    <w:p w:rsidR="001B4B6E" w:rsidRPr="00696138" w:rsidRDefault="001B4B6E" w:rsidP="001B4B6E">
      <w:pPr>
        <w:shd w:val="clear" w:color="auto" w:fill="FFFFFF"/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IV</w:t>
      </w:r>
      <w:r w:rsidRPr="00696138">
        <w:rPr>
          <w:b/>
          <w:bCs/>
          <w:i/>
          <w:color w:val="0070C0"/>
          <w:sz w:val="32"/>
          <w:szCs w:val="32"/>
        </w:rPr>
        <w:t>. Результаты деятельности ДОУ.</w:t>
      </w:r>
    </w:p>
    <w:p w:rsidR="001B4B6E" w:rsidRPr="00696138" w:rsidRDefault="001B4B6E" w:rsidP="001B4B6E">
      <w:pPr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V</w:t>
      </w:r>
      <w:r w:rsidRPr="00696138">
        <w:rPr>
          <w:b/>
          <w:bCs/>
          <w:i/>
          <w:color w:val="0070C0"/>
          <w:sz w:val="32"/>
          <w:szCs w:val="32"/>
        </w:rPr>
        <w:t>. Кадровый потенциал</w:t>
      </w:r>
    </w:p>
    <w:p w:rsidR="001B4B6E" w:rsidRPr="00696138" w:rsidRDefault="001B4B6E" w:rsidP="001B4B6E">
      <w:pPr>
        <w:shd w:val="clear" w:color="auto" w:fill="FFFFFF"/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VI</w:t>
      </w:r>
      <w:r w:rsidRPr="00696138">
        <w:rPr>
          <w:b/>
          <w:bCs/>
          <w:i/>
          <w:color w:val="0070C0"/>
          <w:sz w:val="32"/>
          <w:szCs w:val="32"/>
        </w:rPr>
        <w:t>. Финансовые ресурсы ДОУ и их использование.</w:t>
      </w:r>
    </w:p>
    <w:p w:rsidR="001B4B6E" w:rsidRPr="00696138" w:rsidRDefault="001B4B6E" w:rsidP="001B4B6E">
      <w:pPr>
        <w:spacing w:line="360" w:lineRule="auto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VII</w:t>
      </w:r>
      <w:r w:rsidRPr="00696138">
        <w:rPr>
          <w:b/>
          <w:bCs/>
          <w:i/>
          <w:color w:val="0070C0"/>
          <w:sz w:val="32"/>
          <w:szCs w:val="32"/>
        </w:rPr>
        <w:t>. Решения, принятые по итогам общественного обсуждения.</w:t>
      </w:r>
    </w:p>
    <w:p w:rsidR="001B4B6E" w:rsidRPr="00696138" w:rsidRDefault="001B4B6E" w:rsidP="001B4B6E">
      <w:pPr>
        <w:tabs>
          <w:tab w:val="left" w:pos="0"/>
        </w:tabs>
        <w:spacing w:line="360" w:lineRule="auto"/>
        <w:ind w:firstLine="38"/>
        <w:rPr>
          <w:b/>
          <w:bCs/>
          <w:i/>
          <w:color w:val="0070C0"/>
          <w:sz w:val="32"/>
          <w:szCs w:val="32"/>
        </w:rPr>
      </w:pPr>
      <w:r w:rsidRPr="00696138">
        <w:rPr>
          <w:b/>
          <w:bCs/>
          <w:i/>
          <w:color w:val="0070C0"/>
          <w:sz w:val="32"/>
          <w:szCs w:val="32"/>
          <w:lang w:val="en-US"/>
        </w:rPr>
        <w:t>VIII</w:t>
      </w:r>
      <w:r w:rsidRPr="00696138">
        <w:rPr>
          <w:b/>
          <w:bCs/>
          <w:i/>
          <w:color w:val="0070C0"/>
          <w:sz w:val="32"/>
          <w:szCs w:val="32"/>
        </w:rPr>
        <w:t>. Перспективы и планы развития.</w:t>
      </w:r>
    </w:p>
    <w:p w:rsidR="001B4B6E" w:rsidRPr="00696138" w:rsidRDefault="001B4B6E" w:rsidP="001B4B6E">
      <w:pPr>
        <w:jc w:val="center"/>
        <w:rPr>
          <w:b/>
          <w:bCs/>
          <w:i/>
          <w:color w:val="0070C0"/>
          <w:sz w:val="28"/>
          <w:szCs w:val="28"/>
        </w:rPr>
      </w:pPr>
    </w:p>
    <w:p w:rsidR="001B4B6E" w:rsidRPr="00696138" w:rsidRDefault="001B4B6E" w:rsidP="001B4B6E">
      <w:pPr>
        <w:jc w:val="center"/>
        <w:rPr>
          <w:b/>
          <w:bCs/>
          <w:color w:val="0070C0"/>
          <w:sz w:val="32"/>
          <w:szCs w:val="32"/>
        </w:rPr>
      </w:pPr>
      <w:proofErr w:type="gramStart"/>
      <w:r w:rsidRPr="00696138">
        <w:rPr>
          <w:b/>
          <w:bCs/>
          <w:color w:val="0070C0"/>
          <w:sz w:val="32"/>
          <w:szCs w:val="32"/>
          <w:lang w:val="en-US"/>
        </w:rPr>
        <w:lastRenderedPageBreak/>
        <w:t>I</w:t>
      </w:r>
      <w:r w:rsidRPr="00696138">
        <w:rPr>
          <w:b/>
          <w:bCs/>
          <w:color w:val="0070C0"/>
          <w:sz w:val="32"/>
          <w:szCs w:val="32"/>
        </w:rPr>
        <w:t>. Общие характеристики заведения.</w:t>
      </w:r>
      <w:proofErr w:type="gramEnd"/>
    </w:p>
    <w:p w:rsidR="00A87272" w:rsidRPr="00696138" w:rsidRDefault="00A87272" w:rsidP="001B4B6E">
      <w:pPr>
        <w:jc w:val="center"/>
        <w:rPr>
          <w:b/>
          <w:bCs/>
          <w:color w:val="0070C0"/>
          <w:sz w:val="32"/>
          <w:szCs w:val="32"/>
        </w:rPr>
      </w:pP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Государственный статус учреждения —  дошкольное образовательное учреждение центр развития ребенка - детский сад  первой категории.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Лицензия    Министерства   образования   Московской   области  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Серия 50 Л 01,  № 0006540, регистрационный № 74660, от 16.10.2015г, на осуществление образовательной деятельности.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Устав утверждён Постановлением Главы </w:t>
      </w:r>
      <w:proofErr w:type="spellStart"/>
      <w:r>
        <w:rPr>
          <w:sz w:val="28"/>
          <w:szCs w:val="28"/>
        </w:rPr>
        <w:t>Мытищинского</w:t>
      </w:r>
      <w:proofErr w:type="spellEnd"/>
      <w:r>
        <w:rPr>
          <w:sz w:val="28"/>
          <w:szCs w:val="28"/>
        </w:rPr>
        <w:t xml:space="preserve"> муниципального района от 05.05.2015г. №870.</w:t>
      </w:r>
    </w:p>
    <w:p w:rsidR="001B4B6E" w:rsidRPr="00074FAB" w:rsidRDefault="001B4B6E" w:rsidP="001B4B6E">
      <w:pPr>
        <w:ind w:firstLine="900"/>
        <w:jc w:val="both"/>
        <w:rPr>
          <w:color w:val="4E5B6F" w:themeColor="text2"/>
          <w:sz w:val="28"/>
          <w:szCs w:val="28"/>
        </w:rPr>
      </w:pPr>
      <w:proofErr w:type="gramStart"/>
      <w:r>
        <w:rPr>
          <w:sz w:val="28"/>
          <w:szCs w:val="28"/>
        </w:rPr>
        <w:t xml:space="preserve">Адрес:141021, Россия, Московская область, г. о. Мытищи, ул. Юбилейная, д.33, к.4, тел: 8(495)581-65-23.     </w:t>
      </w:r>
      <w:proofErr w:type="spellStart"/>
      <w:r w:rsidRPr="00EE067C">
        <w:rPr>
          <w:sz w:val="28"/>
          <w:szCs w:val="28"/>
        </w:rPr>
        <w:t>e-mail</w:t>
      </w:r>
      <w:proofErr w:type="spellEnd"/>
      <w:r>
        <w:rPr>
          <w:sz w:val="28"/>
          <w:szCs w:val="28"/>
        </w:rPr>
        <w:t xml:space="preserve"> </w:t>
      </w:r>
      <w:hyperlink r:id="rId7" w:history="1">
        <w:r w:rsidRPr="00074FAB">
          <w:rPr>
            <w:rStyle w:val="a4"/>
            <w:color w:val="4E5B6F" w:themeColor="text2"/>
            <w:sz w:val="28"/>
            <w:szCs w:val="28"/>
          </w:rPr>
          <w:t>dou_29@edu-mytyshi.ru</w:t>
        </w:r>
      </w:hyperlink>
      <w:r w:rsidRPr="00074FAB">
        <w:rPr>
          <w:color w:val="4E5B6F" w:themeColor="text2"/>
          <w:sz w:val="28"/>
          <w:szCs w:val="28"/>
        </w:rPr>
        <w:t xml:space="preserve"> </w:t>
      </w:r>
      <w:proofErr w:type="gramEnd"/>
    </w:p>
    <w:p w:rsidR="001B4B6E" w:rsidRPr="00074FAB" w:rsidRDefault="001B4B6E" w:rsidP="001B4B6E">
      <w:pPr>
        <w:ind w:firstLine="900"/>
        <w:jc w:val="both"/>
        <w:rPr>
          <w:color w:val="4E5B6F" w:themeColor="text2"/>
          <w:sz w:val="28"/>
          <w:szCs w:val="28"/>
        </w:rPr>
      </w:pPr>
    </w:p>
    <w:p w:rsidR="001B4B6E" w:rsidRDefault="00576273" w:rsidP="00576273">
      <w:pPr>
        <w:ind w:firstLine="900"/>
        <w:rPr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5690870" cy="3169920"/>
            <wp:effectExtent l="19050" t="0" r="5080" b="0"/>
            <wp:docPr id="2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8659" r="2213" b="4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3169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1B4B6E" w:rsidP="001B4B6E">
      <w:pPr>
        <w:ind w:firstLine="900"/>
        <w:jc w:val="center"/>
        <w:rPr>
          <w:sz w:val="28"/>
          <w:szCs w:val="28"/>
        </w:rPr>
      </w:pP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МБДОУ обеспечивает воспитание, обучение и развитие, а также присмотр, уход и оздоровление детей дошкольного возраста. Создает условия для реализации гарантированного гражданам Российской Федерации  права на получение общедоступного и бесплатного  дошкольного образования.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 w:rsidRPr="00696138">
        <w:rPr>
          <w:b/>
          <w:bCs/>
          <w:color w:val="0070C0"/>
          <w:sz w:val="28"/>
          <w:szCs w:val="28"/>
        </w:rPr>
        <w:t>Учредитель</w:t>
      </w:r>
      <w:r>
        <w:rPr>
          <w:sz w:val="28"/>
          <w:szCs w:val="28"/>
        </w:rPr>
        <w:t xml:space="preserve"> – Глава городского округа Мытищи - Азаров В.С.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 w:rsidRPr="00696138">
        <w:rPr>
          <w:b/>
          <w:bCs/>
          <w:color w:val="0070C0"/>
          <w:sz w:val="28"/>
          <w:szCs w:val="28"/>
        </w:rPr>
        <w:t>Руководитель учреждения</w:t>
      </w:r>
      <w:r>
        <w:rPr>
          <w:sz w:val="28"/>
          <w:szCs w:val="28"/>
        </w:rPr>
        <w:t xml:space="preserve"> – </w:t>
      </w:r>
      <w:proofErr w:type="spellStart"/>
      <w:r>
        <w:rPr>
          <w:sz w:val="28"/>
          <w:szCs w:val="28"/>
        </w:rPr>
        <w:t>Карпушина</w:t>
      </w:r>
      <w:proofErr w:type="spellEnd"/>
      <w:r>
        <w:rPr>
          <w:sz w:val="28"/>
          <w:szCs w:val="28"/>
        </w:rPr>
        <w:t xml:space="preserve"> О.В., </w:t>
      </w:r>
      <w:proofErr w:type="gramStart"/>
      <w:r>
        <w:rPr>
          <w:sz w:val="28"/>
          <w:szCs w:val="28"/>
        </w:rPr>
        <w:t>заведующий</w:t>
      </w:r>
      <w:proofErr w:type="gramEnd"/>
      <w:r>
        <w:rPr>
          <w:sz w:val="28"/>
          <w:szCs w:val="28"/>
        </w:rPr>
        <w:t xml:space="preserve"> первой квалификационной категории.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Заместители руководителя по направлениям: зам. зав. по ВР - Ануфриева Л.Б., зам. зав. по безопасности - Иващенко М.Ю., зам. зав. по АХР - </w:t>
      </w:r>
      <w:proofErr w:type="spellStart"/>
      <w:r>
        <w:rPr>
          <w:sz w:val="28"/>
          <w:szCs w:val="28"/>
        </w:rPr>
        <w:t>Коломеец</w:t>
      </w:r>
      <w:proofErr w:type="spellEnd"/>
      <w:r>
        <w:rPr>
          <w:sz w:val="28"/>
          <w:szCs w:val="28"/>
        </w:rPr>
        <w:t xml:space="preserve"> Е.Н.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Отношения между МБДОУ, Учредителем и Управлением образования,  определяются действующим законодательством РФ, нормативно-правовыми документами органов государственной власти и местного самоуправления городского округа Мытищи,   Уставом МБДОУ.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Локальные акты, являющиеся неотъемлемой частью Устава, определяют уровень взаимоотношений всех субъектов образовательного процесса: дети-родители-педагоги. Все локальные акты согласованы с Профсоюзным комитетом МБДОУ и одобрены решением Общего собрания трудового коллектива и Общим собранием родителей.</w:t>
      </w:r>
    </w:p>
    <w:p w:rsidR="00074FAB" w:rsidRDefault="00074FAB" w:rsidP="001B4B6E">
      <w:pPr>
        <w:ind w:firstLine="900"/>
        <w:jc w:val="center"/>
        <w:rPr>
          <w:b/>
          <w:bCs/>
          <w:color w:val="4E5B6F" w:themeColor="text2"/>
          <w:sz w:val="28"/>
          <w:szCs w:val="28"/>
        </w:rPr>
      </w:pPr>
    </w:p>
    <w:p w:rsidR="00074FAB" w:rsidRDefault="00074FAB" w:rsidP="001B4B6E">
      <w:pPr>
        <w:ind w:firstLine="900"/>
        <w:jc w:val="center"/>
        <w:rPr>
          <w:b/>
          <w:bCs/>
          <w:color w:val="4E5B6F" w:themeColor="text2"/>
          <w:sz w:val="28"/>
          <w:szCs w:val="28"/>
        </w:rPr>
      </w:pPr>
    </w:p>
    <w:p w:rsidR="001B4B6E" w:rsidRPr="00696138" w:rsidRDefault="001B4B6E" w:rsidP="001B4B6E">
      <w:pPr>
        <w:ind w:firstLine="900"/>
        <w:jc w:val="center"/>
        <w:rPr>
          <w:b/>
          <w:bCs/>
          <w:color w:val="0070C0"/>
          <w:sz w:val="28"/>
          <w:szCs w:val="28"/>
        </w:rPr>
      </w:pPr>
      <w:r w:rsidRPr="00696138">
        <w:rPr>
          <w:b/>
          <w:bCs/>
          <w:color w:val="0070C0"/>
          <w:sz w:val="28"/>
          <w:szCs w:val="28"/>
        </w:rPr>
        <w:lastRenderedPageBreak/>
        <w:t>Режим работы учреждения с 7. 00 до 19. 00.</w:t>
      </w:r>
    </w:p>
    <w:p w:rsidR="000A0176" w:rsidRDefault="000A0176" w:rsidP="00F44B6B">
      <w:pPr>
        <w:ind w:firstLine="900"/>
        <w:rPr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2852420" cy="1981200"/>
            <wp:effectExtent l="19050" t="0" r="5080" b="0"/>
            <wp:docPr id="8" name="Рисунок 3" descr="C:\Documents and Settings\Администратор\Рабочий стол\Лето 17\11-300x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Лето 17\11-300x2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1982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4B6B">
        <w:rPr>
          <w:sz w:val="28"/>
          <w:szCs w:val="28"/>
        </w:rPr>
        <w:t xml:space="preserve">    </w:t>
      </w:r>
      <w:r w:rsidR="00F44B6B"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2753360" cy="1980542"/>
            <wp:effectExtent l="19050" t="0" r="8890" b="0"/>
            <wp:docPr id="2" name="Рисунок 2" descr="F:\МБДОУ №29\IMG_2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БДОУ №29\IMG_287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672" cy="198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1B4B6E" w:rsidP="00953678">
      <w:pPr>
        <w:ind w:firstLine="900"/>
        <w:jc w:val="center"/>
        <w:rPr>
          <w:sz w:val="28"/>
          <w:szCs w:val="28"/>
        </w:rPr>
      </w:pPr>
    </w:p>
    <w:p w:rsidR="001B4B6E" w:rsidRDefault="001B4B6E" w:rsidP="001B4B6E">
      <w:pPr>
        <w:shd w:val="clear" w:color="auto" w:fill="FFFFFF"/>
        <w:spacing w:line="276" w:lineRule="auto"/>
        <w:jc w:val="both"/>
        <w:rPr>
          <w:sz w:val="28"/>
          <w:szCs w:val="28"/>
        </w:rPr>
      </w:pPr>
      <w:r w:rsidRPr="00C02E53">
        <w:rPr>
          <w:bCs/>
          <w:sz w:val="28"/>
          <w:szCs w:val="28"/>
        </w:rPr>
        <w:t>В режиме</w:t>
      </w:r>
      <w:r>
        <w:rPr>
          <w:b/>
          <w:bCs/>
          <w:sz w:val="28"/>
          <w:szCs w:val="28"/>
        </w:rPr>
        <w:t xml:space="preserve">  </w:t>
      </w:r>
      <w:r>
        <w:rPr>
          <w:sz w:val="28"/>
          <w:szCs w:val="28"/>
        </w:rPr>
        <w:t xml:space="preserve">пятидневной рабочей недели и 12-часового пребывания воспитанников. Выходные дни: суббота, воскресенье, нерабочие, праздничные дни, установленные законодательством РФ. </w:t>
      </w:r>
    </w:p>
    <w:p w:rsidR="001B4B6E" w:rsidRDefault="001B4B6E" w:rsidP="001B4B6E">
      <w:pPr>
        <w:shd w:val="clear" w:color="auto" w:fill="FFFFFF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ДОУ посещают дети в возрасте от 2 до 7 лет.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Фактическая численность к</w:t>
      </w:r>
      <w:r w:rsidR="00953678">
        <w:rPr>
          <w:sz w:val="28"/>
          <w:szCs w:val="28"/>
        </w:rPr>
        <w:t>онтингента воспитанников на 2016-2017 учебный год -285</w:t>
      </w:r>
      <w:r>
        <w:rPr>
          <w:sz w:val="28"/>
          <w:szCs w:val="28"/>
        </w:rPr>
        <w:t xml:space="preserve"> детей.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В учреждении функционируют  группы:</w:t>
      </w:r>
    </w:p>
    <w:p w:rsidR="001B4B6E" w:rsidRDefault="001B4B6E" w:rsidP="001B4B6E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общеразвивающей</w:t>
      </w:r>
      <w:proofErr w:type="spellEnd"/>
      <w:r>
        <w:rPr>
          <w:sz w:val="28"/>
          <w:szCs w:val="28"/>
        </w:rPr>
        <w:t xml:space="preserve"> направленности для детей раннего возраста от 2 до 3 лет;</w:t>
      </w:r>
    </w:p>
    <w:p w:rsidR="001B4B6E" w:rsidRDefault="001B4B6E" w:rsidP="001B4B6E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общеразвивающей</w:t>
      </w:r>
      <w:proofErr w:type="spellEnd"/>
      <w:r>
        <w:rPr>
          <w:sz w:val="28"/>
          <w:szCs w:val="28"/>
        </w:rPr>
        <w:t xml:space="preserve"> направленности для детей дошкольного возраста от 3 до 7лет;</w:t>
      </w:r>
    </w:p>
    <w:p w:rsidR="001B4B6E" w:rsidRDefault="001B4B6E" w:rsidP="001B4B6E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группы компенсирующей направленности (логопедические) от 5 до 7 лет.</w:t>
      </w:r>
    </w:p>
    <w:p w:rsidR="001B4B6E" w:rsidRDefault="001B4B6E" w:rsidP="001B4B6E">
      <w:pPr>
        <w:jc w:val="both"/>
        <w:rPr>
          <w:sz w:val="6"/>
          <w:szCs w:val="6"/>
        </w:rPr>
      </w:pPr>
    </w:p>
    <w:p w:rsidR="00C066AD" w:rsidRDefault="001B4B6E" w:rsidP="001B4B6E">
      <w:pPr>
        <w:jc w:val="center"/>
        <w:rPr>
          <w:color w:val="4E5B6F" w:themeColor="text2"/>
          <w:sz w:val="28"/>
          <w:szCs w:val="28"/>
        </w:rPr>
      </w:pPr>
      <w:r w:rsidRPr="00696138">
        <w:rPr>
          <w:b/>
          <w:color w:val="0070C0"/>
          <w:sz w:val="28"/>
          <w:szCs w:val="28"/>
        </w:rPr>
        <w:t>Количество групп</w:t>
      </w:r>
      <w:r w:rsidR="001D4A22" w:rsidRPr="00696138">
        <w:rPr>
          <w:b/>
          <w:color w:val="0070C0"/>
          <w:sz w:val="28"/>
          <w:szCs w:val="28"/>
        </w:rPr>
        <w:t xml:space="preserve"> </w:t>
      </w:r>
      <w:r w:rsidRPr="00696138">
        <w:rPr>
          <w:b/>
          <w:color w:val="0070C0"/>
          <w:sz w:val="28"/>
          <w:szCs w:val="28"/>
        </w:rPr>
        <w:t>-</w:t>
      </w:r>
      <w:r w:rsidR="001D4A22" w:rsidRPr="00696138">
        <w:rPr>
          <w:b/>
          <w:color w:val="0070C0"/>
          <w:sz w:val="28"/>
          <w:szCs w:val="28"/>
        </w:rPr>
        <w:t xml:space="preserve"> </w:t>
      </w:r>
      <w:r w:rsidRPr="00696138">
        <w:rPr>
          <w:b/>
          <w:color w:val="0070C0"/>
          <w:sz w:val="28"/>
          <w:szCs w:val="28"/>
        </w:rPr>
        <w:t>12</w:t>
      </w:r>
      <w:r w:rsidR="00C066AD">
        <w:rPr>
          <w:noProof/>
          <w:color w:val="4E5B6F" w:themeColor="text2"/>
          <w:sz w:val="28"/>
          <w:szCs w:val="28"/>
          <w:lang w:eastAsia="ru-RU" w:bidi="ar-SA"/>
        </w:rPr>
        <w:drawing>
          <wp:inline distT="0" distB="0" distL="0" distR="0">
            <wp:extent cx="5494020" cy="2590800"/>
            <wp:effectExtent l="19050" t="0" r="11430" b="0"/>
            <wp:docPr id="4" name="Схема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из них 2 группы с коррекцией речевого развития.</w:t>
      </w:r>
    </w:p>
    <w:p w:rsidR="00A12178" w:rsidRDefault="00A12178" w:rsidP="001B4B6E">
      <w:pPr>
        <w:jc w:val="both"/>
        <w:rPr>
          <w:sz w:val="28"/>
          <w:szCs w:val="28"/>
        </w:rPr>
      </w:pP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proofErr w:type="gramStart"/>
      <w:r>
        <w:rPr>
          <w:sz w:val="28"/>
          <w:szCs w:val="28"/>
        </w:rPr>
        <w:t>Комплектование  групп в ДОУ осуществляется с 01.06. по 31.08. из числа очередников на основании решения комиссии о комплектовании муниципальных дошкольных учреждений городского округа Мытищи  (В соответствии с положением «О  комплектовании муниципальных дошкольных образовательных учреждений городского округа Мытищи, реализующих основную общеобразовательную программу дошкольного образования», утвержденным постановлением  Главы городского округа Мытищи (№735 от 18.03.2016г).</w:t>
      </w:r>
      <w:proofErr w:type="gramEnd"/>
    </w:p>
    <w:p w:rsidR="001B4B6E" w:rsidRDefault="001B4B6E" w:rsidP="001B4B6E">
      <w:pPr>
        <w:jc w:val="both"/>
        <w:rPr>
          <w:sz w:val="6"/>
          <w:szCs w:val="6"/>
        </w:rPr>
      </w:pPr>
    </w:p>
    <w:p w:rsidR="001D4A22" w:rsidRDefault="001D4A22" w:rsidP="001B4B6E">
      <w:pPr>
        <w:jc w:val="center"/>
        <w:rPr>
          <w:b/>
          <w:color w:val="4E5B6F" w:themeColor="text2"/>
          <w:sz w:val="28"/>
          <w:szCs w:val="28"/>
        </w:rPr>
      </w:pPr>
    </w:p>
    <w:p w:rsidR="00F6790C" w:rsidRDefault="001B4B6E" w:rsidP="001B4B6E">
      <w:pPr>
        <w:jc w:val="center"/>
        <w:rPr>
          <w:b/>
          <w:color w:val="4E5B6F" w:themeColor="text2"/>
          <w:sz w:val="28"/>
          <w:szCs w:val="28"/>
        </w:rPr>
      </w:pPr>
      <w:r w:rsidRPr="00654384">
        <w:rPr>
          <w:b/>
          <w:color w:val="4E5B6F" w:themeColor="text2"/>
          <w:sz w:val="28"/>
          <w:szCs w:val="28"/>
        </w:rPr>
        <w:t xml:space="preserve"> </w:t>
      </w:r>
    </w:p>
    <w:p w:rsidR="00F6790C" w:rsidRDefault="00F6790C" w:rsidP="001B4B6E">
      <w:pPr>
        <w:jc w:val="center"/>
        <w:rPr>
          <w:b/>
          <w:color w:val="4E5B6F" w:themeColor="text2"/>
          <w:sz w:val="28"/>
          <w:szCs w:val="28"/>
        </w:rPr>
      </w:pPr>
    </w:p>
    <w:p w:rsidR="001B4B6E" w:rsidRPr="00696138" w:rsidRDefault="001B4B6E" w:rsidP="001B4B6E">
      <w:pPr>
        <w:jc w:val="center"/>
        <w:rPr>
          <w:b/>
          <w:color w:val="0070C0"/>
          <w:sz w:val="28"/>
          <w:szCs w:val="28"/>
        </w:rPr>
      </w:pPr>
      <w:r w:rsidRPr="00696138">
        <w:rPr>
          <w:b/>
          <w:color w:val="0070C0"/>
          <w:sz w:val="28"/>
          <w:szCs w:val="28"/>
        </w:rPr>
        <w:lastRenderedPageBreak/>
        <w:t>Количество ме</w:t>
      </w:r>
      <w:proofErr w:type="gramStart"/>
      <w:r w:rsidRPr="00696138">
        <w:rPr>
          <w:b/>
          <w:color w:val="0070C0"/>
          <w:sz w:val="28"/>
          <w:szCs w:val="28"/>
        </w:rPr>
        <w:t>ст  в  гр</w:t>
      </w:r>
      <w:proofErr w:type="gramEnd"/>
      <w:r w:rsidRPr="00696138">
        <w:rPr>
          <w:b/>
          <w:color w:val="0070C0"/>
          <w:sz w:val="28"/>
          <w:szCs w:val="28"/>
        </w:rPr>
        <w:t>уппах: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 №1- 2-я младшая-21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гр.№2- 1-я младшая-21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гр.№3- </w:t>
      </w:r>
      <w:r w:rsidR="00F6790C">
        <w:rPr>
          <w:sz w:val="28"/>
          <w:szCs w:val="28"/>
        </w:rPr>
        <w:t xml:space="preserve">средняя </w:t>
      </w:r>
      <w:r>
        <w:rPr>
          <w:sz w:val="28"/>
          <w:szCs w:val="28"/>
        </w:rPr>
        <w:t>-23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гр.№4- старшая</w:t>
      </w:r>
      <w:r w:rsidR="001B4B6E">
        <w:rPr>
          <w:sz w:val="28"/>
          <w:szCs w:val="28"/>
        </w:rPr>
        <w:t xml:space="preserve"> -24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гр.№5-</w:t>
      </w:r>
      <w:r w:rsidR="00F6790C" w:rsidRPr="00F6790C">
        <w:rPr>
          <w:sz w:val="28"/>
          <w:szCs w:val="28"/>
        </w:rPr>
        <w:t xml:space="preserve"> </w:t>
      </w:r>
      <w:r w:rsidR="00F6790C">
        <w:rPr>
          <w:sz w:val="28"/>
          <w:szCs w:val="28"/>
        </w:rPr>
        <w:t>старшая</w:t>
      </w:r>
      <w:r w:rsidRPr="00585DCA">
        <w:rPr>
          <w:sz w:val="28"/>
          <w:szCs w:val="28"/>
        </w:rPr>
        <w:t xml:space="preserve"> </w:t>
      </w:r>
      <w:r>
        <w:rPr>
          <w:sz w:val="28"/>
          <w:szCs w:val="28"/>
        </w:rPr>
        <w:t>-24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гр.№6- </w:t>
      </w:r>
      <w:proofErr w:type="gramStart"/>
      <w:r>
        <w:rPr>
          <w:sz w:val="28"/>
          <w:szCs w:val="28"/>
        </w:rPr>
        <w:t>подготовительная</w:t>
      </w:r>
      <w:proofErr w:type="gramEnd"/>
      <w:r>
        <w:rPr>
          <w:sz w:val="28"/>
          <w:szCs w:val="28"/>
        </w:rPr>
        <w:t xml:space="preserve"> к школе -24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гр.№7- старшая</w:t>
      </w:r>
      <w:r w:rsidR="001B4B6E">
        <w:rPr>
          <w:sz w:val="28"/>
          <w:szCs w:val="28"/>
        </w:rPr>
        <w:t>-24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</w:t>
      </w:r>
      <w:r w:rsidR="00F6790C">
        <w:rPr>
          <w:sz w:val="28"/>
          <w:szCs w:val="28"/>
        </w:rPr>
        <w:t>№8- 2-я младшая -26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гр.№9-2-я младшая-24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гр.№10- </w:t>
      </w:r>
      <w:r w:rsidR="00F6790C" w:rsidRPr="00F6790C">
        <w:rPr>
          <w:sz w:val="28"/>
          <w:szCs w:val="28"/>
        </w:rPr>
        <w:t xml:space="preserve">средняя </w:t>
      </w:r>
      <w:r>
        <w:rPr>
          <w:sz w:val="28"/>
          <w:szCs w:val="28"/>
        </w:rPr>
        <w:t>-24</w:t>
      </w:r>
    </w:p>
    <w:p w:rsidR="001B4B6E" w:rsidRDefault="00F6790C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гр.№11- средняя -24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гр.№12-</w:t>
      </w:r>
      <w:r w:rsidR="00F6790C" w:rsidRPr="00F6790C">
        <w:rPr>
          <w:sz w:val="28"/>
          <w:szCs w:val="28"/>
        </w:rPr>
        <w:t xml:space="preserve"> </w:t>
      </w:r>
      <w:proofErr w:type="gramStart"/>
      <w:r w:rsidR="00F6790C">
        <w:rPr>
          <w:sz w:val="28"/>
          <w:szCs w:val="28"/>
        </w:rPr>
        <w:t>подготовительная</w:t>
      </w:r>
      <w:proofErr w:type="gramEnd"/>
      <w:r w:rsidR="00F6790C">
        <w:rPr>
          <w:sz w:val="28"/>
          <w:szCs w:val="28"/>
        </w:rPr>
        <w:t xml:space="preserve"> к школе </w:t>
      </w:r>
      <w:r>
        <w:rPr>
          <w:sz w:val="28"/>
          <w:szCs w:val="28"/>
        </w:rPr>
        <w:t>-26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Наполняемость групп устанавливается в соответствии с нормативами действующих </w:t>
      </w:r>
      <w:proofErr w:type="spellStart"/>
      <w:r>
        <w:rPr>
          <w:sz w:val="28"/>
          <w:szCs w:val="28"/>
        </w:rPr>
        <w:t>СанПин</w:t>
      </w:r>
      <w:proofErr w:type="spellEnd"/>
      <w:r>
        <w:rPr>
          <w:sz w:val="28"/>
          <w:szCs w:val="28"/>
        </w:rPr>
        <w:t>.</w:t>
      </w:r>
    </w:p>
    <w:p w:rsidR="001B4B6E" w:rsidRPr="00696138" w:rsidRDefault="001B4B6E" w:rsidP="001B4B6E">
      <w:pPr>
        <w:jc w:val="center"/>
        <w:rPr>
          <w:b/>
          <w:bCs/>
          <w:color w:val="0070C0"/>
          <w:sz w:val="28"/>
          <w:szCs w:val="28"/>
        </w:rPr>
      </w:pPr>
      <w:r w:rsidRPr="00696138">
        <w:rPr>
          <w:b/>
          <w:bCs/>
          <w:color w:val="0070C0"/>
          <w:sz w:val="28"/>
          <w:szCs w:val="28"/>
        </w:rPr>
        <w:t>Приоритетные направления Учреждения:</w:t>
      </w:r>
    </w:p>
    <w:p w:rsidR="001B4B6E" w:rsidRPr="00E62811" w:rsidRDefault="001B4B6E" w:rsidP="00E62811">
      <w:pPr>
        <w:pStyle w:val="af5"/>
        <w:numPr>
          <w:ilvl w:val="0"/>
          <w:numId w:val="30"/>
        </w:numPr>
        <w:jc w:val="both"/>
        <w:rPr>
          <w:sz w:val="28"/>
          <w:szCs w:val="28"/>
        </w:rPr>
      </w:pPr>
      <w:r w:rsidRPr="00E62811">
        <w:rPr>
          <w:sz w:val="28"/>
          <w:szCs w:val="28"/>
        </w:rPr>
        <w:t>физическое;</w:t>
      </w:r>
    </w:p>
    <w:p w:rsidR="001B4B6E" w:rsidRPr="00E62811" w:rsidRDefault="001B4B6E" w:rsidP="00E62811">
      <w:pPr>
        <w:pStyle w:val="af5"/>
        <w:numPr>
          <w:ilvl w:val="0"/>
          <w:numId w:val="30"/>
        </w:numPr>
        <w:jc w:val="both"/>
        <w:rPr>
          <w:sz w:val="28"/>
          <w:szCs w:val="28"/>
        </w:rPr>
      </w:pPr>
      <w:r w:rsidRPr="00E62811">
        <w:rPr>
          <w:sz w:val="28"/>
          <w:szCs w:val="28"/>
        </w:rPr>
        <w:t>художественно-эстетическое;</w:t>
      </w:r>
    </w:p>
    <w:p w:rsidR="001B4B6E" w:rsidRPr="00E62811" w:rsidRDefault="001B4B6E" w:rsidP="00E62811">
      <w:pPr>
        <w:pStyle w:val="af5"/>
        <w:numPr>
          <w:ilvl w:val="0"/>
          <w:numId w:val="30"/>
        </w:numPr>
        <w:jc w:val="both"/>
        <w:rPr>
          <w:sz w:val="28"/>
          <w:szCs w:val="28"/>
        </w:rPr>
      </w:pPr>
      <w:r w:rsidRPr="00E62811">
        <w:rPr>
          <w:sz w:val="28"/>
          <w:szCs w:val="28"/>
        </w:rPr>
        <w:t>познавательно-речевое.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На базе ДОУ ведет свою работу консультативный пункт  для оказания помощи  родителям  (законным  представителям) и детям, воспитывающимся в условиях семьи. Цель создания консультативного пункта: распространение педагогических знаний среди родителей, формирование положительного имиджа детского сада в сознании родителей, поддержка всестороннего развития личности детей, не посещающих дошкольные образовательные учреждения.</w:t>
      </w:r>
    </w:p>
    <w:p w:rsidR="001B4B6E" w:rsidRDefault="001B4B6E" w:rsidP="007C213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Консультативный пункт   работает 2 раза в неделю в утренние и вечерние часы.</w:t>
      </w:r>
    </w:p>
    <w:p w:rsidR="001B4B6E" w:rsidRDefault="001B4B6E" w:rsidP="007C213F">
      <w:pPr>
        <w:ind w:firstLine="900"/>
        <w:jc w:val="both"/>
        <w:rPr>
          <w:sz w:val="6"/>
          <w:szCs w:val="6"/>
        </w:rPr>
      </w:pPr>
    </w:p>
    <w:p w:rsidR="001B4B6E" w:rsidRDefault="001B4B6E" w:rsidP="007C213F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Дошкольное образовательное учреждение зарегистрировано  в соответствии с нормативными документами в сфере образования Российской Федерации. Структура и механизм управления дошкольным учреждением определяет его стабильное функционирование.</w:t>
      </w:r>
    </w:p>
    <w:p w:rsidR="005B5440" w:rsidRPr="00696138" w:rsidRDefault="007C213F" w:rsidP="001B3F5D">
      <w:pPr>
        <w:tabs>
          <w:tab w:val="left" w:pos="0"/>
        </w:tabs>
        <w:ind w:firstLine="38"/>
        <w:jc w:val="center"/>
        <w:rPr>
          <w:b/>
          <w:bCs/>
          <w:color w:val="0070C0"/>
          <w:sz w:val="28"/>
          <w:szCs w:val="28"/>
        </w:rPr>
      </w:pPr>
      <w:r w:rsidRPr="00696138">
        <w:rPr>
          <w:b/>
          <w:bCs/>
          <w:color w:val="0070C0"/>
          <w:sz w:val="28"/>
          <w:szCs w:val="28"/>
        </w:rPr>
        <w:t>Приоритетные задачи за  2016-2017</w:t>
      </w:r>
      <w:r w:rsidR="001B4B6E" w:rsidRPr="00696138">
        <w:rPr>
          <w:b/>
          <w:bCs/>
          <w:color w:val="0070C0"/>
          <w:sz w:val="28"/>
          <w:szCs w:val="28"/>
        </w:rPr>
        <w:t xml:space="preserve"> учебный го</w:t>
      </w:r>
      <w:r w:rsidR="001B3F5D" w:rsidRPr="00696138">
        <w:rPr>
          <w:b/>
          <w:bCs/>
          <w:color w:val="0070C0"/>
          <w:sz w:val="28"/>
          <w:szCs w:val="28"/>
        </w:rPr>
        <w:t>д</w:t>
      </w:r>
    </w:p>
    <w:p w:rsidR="005B5440" w:rsidRDefault="005B5440" w:rsidP="005B5440">
      <w:pPr>
        <w:suppressAutoHyphens w:val="0"/>
        <w:autoSpaceDE w:val="0"/>
        <w:autoSpaceDN w:val="0"/>
        <w:adjustRightInd w:val="0"/>
        <w:rPr>
          <w:rFonts w:eastAsia="Calibri"/>
          <w:sz w:val="28"/>
          <w:szCs w:val="28"/>
          <w:lang w:eastAsia="en-US"/>
        </w:rPr>
      </w:pPr>
      <w:r w:rsidRPr="00223392">
        <w:rPr>
          <w:rFonts w:eastAsia="Calibri"/>
          <w:sz w:val="28"/>
          <w:szCs w:val="28"/>
          <w:lang w:eastAsia="en-US"/>
        </w:rPr>
        <w:t>1.</w:t>
      </w:r>
      <w:r>
        <w:rPr>
          <w:rFonts w:eastAsia="Calibri"/>
          <w:sz w:val="28"/>
          <w:szCs w:val="28"/>
          <w:lang w:eastAsia="en-US"/>
        </w:rPr>
        <w:t xml:space="preserve">Создание здоровье сберегающей среды в непосредственно образовательной деятельности и культурно – </w:t>
      </w:r>
      <w:proofErr w:type="spellStart"/>
      <w:r>
        <w:rPr>
          <w:rFonts w:eastAsia="Calibri"/>
          <w:sz w:val="28"/>
          <w:szCs w:val="28"/>
          <w:lang w:eastAsia="en-US"/>
        </w:rPr>
        <w:t>досуговых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мероприятиях для сохранения и укрепления здоровья участников образовательного процесса.</w:t>
      </w:r>
    </w:p>
    <w:p w:rsidR="005B5440" w:rsidRDefault="005B5440" w:rsidP="005B5440">
      <w:pPr>
        <w:suppressAutoHyphens w:val="0"/>
        <w:autoSpaceDE w:val="0"/>
        <w:autoSpaceDN w:val="0"/>
        <w:adjustRightInd w:val="0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2.Совершенствование информационной компетентности всех участников образовательного процесса через внедрение в образовательный процесс инновационных технологий.</w:t>
      </w:r>
    </w:p>
    <w:p w:rsidR="005B5440" w:rsidRDefault="005B5440" w:rsidP="005B5440">
      <w:pPr>
        <w:suppressAutoHyphens w:val="0"/>
        <w:autoSpaceDE w:val="0"/>
        <w:autoSpaceDN w:val="0"/>
        <w:adjustRightInd w:val="0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3.Формирование духовно-нравственной культуры современных детей через гражданско-патриотическое и художественно – эстетическое воспитание.</w:t>
      </w:r>
    </w:p>
    <w:p w:rsidR="005B5440" w:rsidRDefault="005B5440" w:rsidP="005B5440">
      <w:pPr>
        <w:suppressAutoHyphens w:val="0"/>
        <w:autoSpaceDE w:val="0"/>
        <w:autoSpaceDN w:val="0"/>
        <w:adjustRightInd w:val="0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4.Воспитание экологической культуры дошкольников через реализацию федерального проекта  «</w:t>
      </w:r>
      <w:proofErr w:type="spellStart"/>
      <w:r>
        <w:rPr>
          <w:rFonts w:eastAsia="Calibri"/>
          <w:sz w:val="28"/>
          <w:szCs w:val="28"/>
          <w:lang w:eastAsia="en-US"/>
        </w:rPr>
        <w:t>Эколята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- Дошколята».</w:t>
      </w:r>
    </w:p>
    <w:p w:rsidR="00500B04" w:rsidRDefault="00500B04" w:rsidP="001B4B6E">
      <w:pPr>
        <w:jc w:val="both"/>
        <w:rPr>
          <w:sz w:val="28"/>
          <w:szCs w:val="28"/>
        </w:rPr>
      </w:pPr>
    </w:p>
    <w:p w:rsidR="001B4B6E" w:rsidRPr="007F13C1" w:rsidRDefault="007F13C1" w:rsidP="001B4B6E">
      <w:pPr>
        <w:jc w:val="both"/>
        <w:rPr>
          <w:sz w:val="28"/>
          <w:szCs w:val="28"/>
        </w:rPr>
      </w:pPr>
      <w:r w:rsidRPr="007F13C1">
        <w:rPr>
          <w:sz w:val="28"/>
          <w:szCs w:val="28"/>
        </w:rPr>
        <w:t>В МБДОУ за год проведено 8</w:t>
      </w:r>
      <w:r w:rsidR="001B4B6E" w:rsidRPr="007F13C1">
        <w:rPr>
          <w:sz w:val="28"/>
          <w:szCs w:val="28"/>
        </w:rPr>
        <w:t xml:space="preserve"> плановых  проверок (Управление образования,    Органы государственного пожарного надзора, Городское Управление МВД «</w:t>
      </w:r>
      <w:proofErr w:type="spellStart"/>
      <w:r w:rsidR="001B4B6E" w:rsidRPr="007F13C1">
        <w:rPr>
          <w:sz w:val="28"/>
          <w:szCs w:val="28"/>
        </w:rPr>
        <w:t>Мытищинское</w:t>
      </w:r>
      <w:proofErr w:type="spellEnd"/>
      <w:r w:rsidR="001B4B6E" w:rsidRPr="007F13C1">
        <w:rPr>
          <w:sz w:val="28"/>
          <w:szCs w:val="28"/>
        </w:rPr>
        <w:t xml:space="preserve">»)  по результатам актов – нарушений не выявлено (замечаний нет). </w:t>
      </w:r>
    </w:p>
    <w:p w:rsidR="000E4FB7" w:rsidRDefault="001B4B6E" w:rsidP="001B4B6E">
      <w:pPr>
        <w:jc w:val="both"/>
        <w:rPr>
          <w:color w:val="7FD13B" w:themeColor="accent1"/>
          <w:sz w:val="28"/>
          <w:szCs w:val="28"/>
        </w:rPr>
      </w:pPr>
      <w:r w:rsidRPr="00397DD6">
        <w:rPr>
          <w:color w:val="7FD13B" w:themeColor="accent1"/>
          <w:sz w:val="28"/>
          <w:szCs w:val="28"/>
        </w:rPr>
        <w:t xml:space="preserve"> </w:t>
      </w:r>
    </w:p>
    <w:p w:rsidR="000E4FB7" w:rsidRDefault="000E4FB7" w:rsidP="001B4B6E">
      <w:pPr>
        <w:jc w:val="both"/>
        <w:rPr>
          <w:color w:val="7FD13B" w:themeColor="accent1"/>
          <w:sz w:val="28"/>
          <w:szCs w:val="28"/>
        </w:rPr>
      </w:pPr>
    </w:p>
    <w:p w:rsidR="000E4FB7" w:rsidRDefault="000E4FB7" w:rsidP="001B4B6E">
      <w:pPr>
        <w:jc w:val="both"/>
        <w:rPr>
          <w:color w:val="7FD13B" w:themeColor="accent1"/>
          <w:sz w:val="28"/>
          <w:szCs w:val="28"/>
        </w:rPr>
      </w:pPr>
    </w:p>
    <w:p w:rsidR="007F13C1" w:rsidRDefault="001B4B6E" w:rsidP="001B4B6E">
      <w:pPr>
        <w:jc w:val="both"/>
        <w:rPr>
          <w:sz w:val="28"/>
          <w:szCs w:val="28"/>
        </w:rPr>
      </w:pPr>
      <w:r w:rsidRPr="007F13C1">
        <w:rPr>
          <w:sz w:val="28"/>
          <w:szCs w:val="28"/>
        </w:rPr>
        <w:lastRenderedPageBreak/>
        <w:t xml:space="preserve">В течение года зарегистрировано  обращений граждан  в администрацию учреждения: </w:t>
      </w:r>
    </w:p>
    <w:p w:rsidR="00547ACB" w:rsidRDefault="00547ACB" w:rsidP="001B4B6E">
      <w:pPr>
        <w:jc w:val="both"/>
        <w:rPr>
          <w:sz w:val="28"/>
          <w:szCs w:val="28"/>
        </w:rPr>
      </w:pPr>
    </w:p>
    <w:p w:rsidR="007F13C1" w:rsidRDefault="00547ACB" w:rsidP="001B4B6E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6595110" cy="2865120"/>
            <wp:effectExtent l="0" t="0" r="0" b="0"/>
            <wp:docPr id="14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</wp:inline>
        </w:drawing>
      </w:r>
    </w:p>
    <w:p w:rsidR="007F13C1" w:rsidRDefault="007F13C1" w:rsidP="001B4B6E">
      <w:pPr>
        <w:jc w:val="both"/>
        <w:rPr>
          <w:sz w:val="28"/>
          <w:szCs w:val="28"/>
        </w:rPr>
      </w:pPr>
    </w:p>
    <w:p w:rsidR="007F13C1" w:rsidRDefault="007F13C1" w:rsidP="001B4B6E">
      <w:pPr>
        <w:jc w:val="both"/>
        <w:rPr>
          <w:sz w:val="28"/>
          <w:szCs w:val="28"/>
        </w:rPr>
      </w:pPr>
    </w:p>
    <w:p w:rsidR="001B4B6E" w:rsidRPr="00696138" w:rsidRDefault="001B4B6E" w:rsidP="001B4B6E">
      <w:pPr>
        <w:ind w:firstLine="900"/>
        <w:jc w:val="center"/>
        <w:rPr>
          <w:b/>
          <w:bCs/>
          <w:color w:val="0070C0"/>
          <w:sz w:val="32"/>
          <w:szCs w:val="32"/>
        </w:rPr>
      </w:pPr>
      <w:r w:rsidRPr="00696138">
        <w:rPr>
          <w:b/>
          <w:bCs/>
          <w:color w:val="0070C0"/>
          <w:sz w:val="32"/>
          <w:szCs w:val="32"/>
          <w:lang w:val="en-US"/>
        </w:rPr>
        <w:t>II</w:t>
      </w:r>
      <w:r w:rsidRPr="00696138">
        <w:rPr>
          <w:b/>
          <w:bCs/>
          <w:color w:val="0070C0"/>
          <w:sz w:val="32"/>
          <w:szCs w:val="32"/>
        </w:rPr>
        <w:t>. Особенности образовательного процесса.</w:t>
      </w:r>
    </w:p>
    <w:p w:rsidR="001B4B6E" w:rsidRDefault="001B4B6E" w:rsidP="001B4B6E">
      <w:pPr>
        <w:shd w:val="clear" w:color="auto" w:fill="FFFFFF"/>
        <w:spacing w:line="20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Участниками образовательного процесса МБДОУ являются воспитанники, педагоги, родители,  работники учреждения.</w:t>
      </w:r>
    </w:p>
    <w:p w:rsidR="001B4B6E" w:rsidRDefault="001B4B6E" w:rsidP="001B4B6E">
      <w:pPr>
        <w:shd w:val="clear" w:color="auto" w:fill="FFFFFF"/>
        <w:spacing w:line="200" w:lineRule="atLeast"/>
        <w:ind w:firstLine="9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развитии личности ребенка дошкольного возраста выделяют пять составляющих:</w:t>
      </w:r>
    </w:p>
    <w:p w:rsidR="001B4B6E" w:rsidRDefault="001B4B6E" w:rsidP="001B4B6E">
      <w:pPr>
        <w:numPr>
          <w:ilvl w:val="0"/>
          <w:numId w:val="3"/>
        </w:numPr>
        <w:shd w:val="clear" w:color="auto" w:fill="FFFFFF"/>
        <w:tabs>
          <w:tab w:val="left" w:pos="278"/>
        </w:tabs>
        <w:autoSpaceDE w:val="0"/>
        <w:spacing w:line="200" w:lineRule="atLeast"/>
        <w:ind w:left="91" w:firstLine="269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Охрана жизни и укрепление здоровья детей.</w:t>
      </w:r>
    </w:p>
    <w:p w:rsidR="001B4B6E" w:rsidRDefault="001B4B6E" w:rsidP="001B4B6E">
      <w:pPr>
        <w:numPr>
          <w:ilvl w:val="0"/>
          <w:numId w:val="3"/>
        </w:numPr>
        <w:shd w:val="clear" w:color="auto" w:fill="FFFFFF"/>
        <w:tabs>
          <w:tab w:val="left" w:pos="278"/>
        </w:tabs>
        <w:autoSpaceDE w:val="0"/>
        <w:spacing w:line="200" w:lineRule="atLeast"/>
        <w:ind w:left="91" w:firstLine="26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Обеспечение интеллектуального, личностного и физического развития ребенка.</w:t>
      </w:r>
    </w:p>
    <w:p w:rsidR="001B4B6E" w:rsidRDefault="001B4B6E" w:rsidP="001B4B6E">
      <w:pPr>
        <w:numPr>
          <w:ilvl w:val="0"/>
          <w:numId w:val="3"/>
        </w:numPr>
        <w:shd w:val="clear" w:color="auto" w:fill="FFFFFF"/>
        <w:tabs>
          <w:tab w:val="left" w:pos="278"/>
        </w:tabs>
        <w:autoSpaceDE w:val="0"/>
        <w:spacing w:line="200" w:lineRule="atLeast"/>
        <w:ind w:left="91" w:firstLine="26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Осуществление необходимой коррекции отклонений в развитии ребенка.</w:t>
      </w:r>
    </w:p>
    <w:p w:rsidR="001B4B6E" w:rsidRDefault="001B4B6E" w:rsidP="001B4B6E">
      <w:pPr>
        <w:numPr>
          <w:ilvl w:val="0"/>
          <w:numId w:val="3"/>
        </w:numPr>
        <w:shd w:val="clear" w:color="auto" w:fill="FFFFFF"/>
        <w:tabs>
          <w:tab w:val="left" w:pos="278"/>
        </w:tabs>
        <w:autoSpaceDE w:val="0"/>
        <w:spacing w:line="200" w:lineRule="atLeast"/>
        <w:ind w:left="91" w:firstLine="269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Приобщение детей к общечеловеческим ценностям.</w:t>
      </w:r>
    </w:p>
    <w:p w:rsidR="001B4B6E" w:rsidRDefault="001B4B6E" w:rsidP="001B4B6E">
      <w:pPr>
        <w:shd w:val="clear" w:color="auto" w:fill="FFFFFF"/>
        <w:spacing w:line="200" w:lineRule="atLeast"/>
        <w:ind w:left="91" w:firstLine="26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  Взаимодействие с семьей для обеспечения полноценного развития ребенка.</w:t>
      </w:r>
    </w:p>
    <w:p w:rsidR="001B4B6E" w:rsidRDefault="001B4B6E" w:rsidP="001B4B6E">
      <w:pPr>
        <w:shd w:val="clear" w:color="auto" w:fill="FFFFFF"/>
        <w:spacing w:line="200" w:lineRule="atLeast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Содержание образовательного процесса в ДОУ  осуществляется  основной общеобразовательной программой дошкольного образования:</w:t>
      </w:r>
      <w:r>
        <w:rPr>
          <w:color w:val="000000"/>
          <w:spacing w:val="2"/>
          <w:sz w:val="28"/>
          <w:szCs w:val="28"/>
        </w:rPr>
        <w:t xml:space="preserve"> </w:t>
      </w:r>
    </w:p>
    <w:p w:rsidR="001B4B6E" w:rsidRDefault="001B4B6E" w:rsidP="001B4B6E">
      <w:pPr>
        <w:shd w:val="clear" w:color="auto" w:fill="FFFFFF"/>
        <w:spacing w:line="200" w:lineRule="atLeast"/>
        <w:jc w:val="both"/>
        <w:rPr>
          <w:color w:val="000000"/>
          <w:sz w:val="28"/>
          <w:szCs w:val="28"/>
        </w:rPr>
      </w:pPr>
      <w:r w:rsidRPr="00C864FF">
        <w:rPr>
          <w:bCs/>
          <w:color w:val="000000"/>
          <w:spacing w:val="2"/>
          <w:sz w:val="32"/>
          <w:szCs w:val="32"/>
        </w:rPr>
        <w:t>«От рождения до школы»</w:t>
      </w:r>
      <w:r>
        <w:rPr>
          <w:color w:val="000000"/>
          <w:spacing w:val="2"/>
          <w:sz w:val="28"/>
          <w:szCs w:val="28"/>
        </w:rPr>
        <w:t xml:space="preserve"> под редак</w:t>
      </w:r>
      <w:r>
        <w:rPr>
          <w:color w:val="000000"/>
          <w:sz w:val="28"/>
          <w:szCs w:val="28"/>
        </w:rPr>
        <w:t xml:space="preserve">цией Н.Е. </w:t>
      </w:r>
      <w:proofErr w:type="spellStart"/>
      <w:r>
        <w:rPr>
          <w:color w:val="000000"/>
          <w:sz w:val="28"/>
          <w:szCs w:val="28"/>
        </w:rPr>
        <w:t>Вераксы</w:t>
      </w:r>
      <w:proofErr w:type="spellEnd"/>
      <w:r>
        <w:rPr>
          <w:color w:val="000000"/>
          <w:sz w:val="28"/>
          <w:szCs w:val="28"/>
        </w:rPr>
        <w:t xml:space="preserve">, Т.С. Комаровой, </w:t>
      </w:r>
    </w:p>
    <w:p w:rsidR="001B4B6E" w:rsidRDefault="001B4B6E" w:rsidP="001B4B6E">
      <w:pPr>
        <w:shd w:val="clear" w:color="auto" w:fill="FFFFFF"/>
        <w:spacing w:line="200" w:lineRule="atLeast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t>М.А. Васильевой-</w:t>
      </w:r>
      <w:r>
        <w:rPr>
          <w:color w:val="000000"/>
          <w:spacing w:val="2"/>
          <w:sz w:val="28"/>
          <w:szCs w:val="28"/>
        </w:rPr>
        <w:t>2</w:t>
      </w:r>
      <w:r w:rsidR="00992DB5">
        <w:rPr>
          <w:color w:val="000000"/>
          <w:spacing w:val="2"/>
          <w:sz w:val="28"/>
          <w:szCs w:val="28"/>
        </w:rPr>
        <w:t>015 г.</w:t>
      </w:r>
      <w:r>
        <w:rPr>
          <w:color w:val="000000"/>
          <w:spacing w:val="2"/>
          <w:sz w:val="28"/>
          <w:szCs w:val="28"/>
        </w:rPr>
        <w:t xml:space="preserve"> (с 2 до 7 лет)</w:t>
      </w:r>
    </w:p>
    <w:p w:rsidR="00B525FF" w:rsidRDefault="00B525FF" w:rsidP="00B525FF">
      <w:pPr>
        <w:shd w:val="clear" w:color="auto" w:fill="FFFFFF"/>
        <w:spacing w:line="200" w:lineRule="atLeast"/>
        <w:jc w:val="center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eastAsia="ru-RU" w:bidi="ar-SA"/>
        </w:rPr>
        <w:drawing>
          <wp:inline distT="0" distB="0" distL="0" distR="0">
            <wp:extent cx="966470" cy="1412240"/>
            <wp:effectExtent l="19050" t="0" r="5080" b="0"/>
            <wp:docPr id="13" name="Рисунок 4" descr="C:\Documents and Settings\Администратор\Рабочий стол\2016-2017\Программа-201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2016-2017\Программа-201x30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1412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Pr="00C864FF" w:rsidRDefault="001B4B6E" w:rsidP="001B4B6E">
      <w:pPr>
        <w:shd w:val="clear" w:color="auto" w:fill="FFFFFF"/>
        <w:spacing w:line="200" w:lineRule="atLeast"/>
        <w:jc w:val="both"/>
        <w:rPr>
          <w:bCs/>
          <w:color w:val="000000"/>
          <w:spacing w:val="2"/>
          <w:sz w:val="28"/>
          <w:szCs w:val="28"/>
        </w:rPr>
      </w:pPr>
      <w:proofErr w:type="gramStart"/>
      <w:r w:rsidRPr="00C864FF">
        <w:rPr>
          <w:bCs/>
          <w:color w:val="000000"/>
          <w:spacing w:val="2"/>
          <w:sz w:val="28"/>
          <w:szCs w:val="28"/>
        </w:rPr>
        <w:t>Программы</w:t>
      </w:r>
      <w:proofErr w:type="gramEnd"/>
      <w:r w:rsidRPr="00C864FF">
        <w:rPr>
          <w:bCs/>
          <w:color w:val="000000"/>
          <w:spacing w:val="2"/>
          <w:sz w:val="28"/>
          <w:szCs w:val="28"/>
        </w:rPr>
        <w:t xml:space="preserve"> направленные на коррекцию речевого развития детей дошкольного возраста:</w:t>
      </w:r>
    </w:p>
    <w:p w:rsidR="001B4B6E" w:rsidRDefault="001B4B6E" w:rsidP="001B4B6E">
      <w:pPr>
        <w:shd w:val="clear" w:color="auto" w:fill="FFFFFF"/>
        <w:tabs>
          <w:tab w:val="left" w:pos="288"/>
        </w:tabs>
        <w:spacing w:line="200" w:lineRule="atLeast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1.«Воспитание и обучение детей дошкольного возраста с </w:t>
      </w:r>
      <w:proofErr w:type="spellStart"/>
      <w:r>
        <w:rPr>
          <w:color w:val="000000"/>
          <w:spacing w:val="2"/>
          <w:sz w:val="28"/>
          <w:szCs w:val="28"/>
        </w:rPr>
        <w:t>фонетик</w:t>
      </w:r>
      <w:proofErr w:type="gramStart"/>
      <w:r>
        <w:rPr>
          <w:color w:val="000000"/>
          <w:spacing w:val="2"/>
          <w:sz w:val="28"/>
          <w:szCs w:val="28"/>
        </w:rPr>
        <w:t>о</w:t>
      </w:r>
      <w:proofErr w:type="spellEnd"/>
      <w:r>
        <w:rPr>
          <w:color w:val="000000"/>
          <w:spacing w:val="2"/>
          <w:sz w:val="28"/>
          <w:szCs w:val="28"/>
        </w:rPr>
        <w:t>-</w:t>
      </w:r>
      <w:proofErr w:type="gramEnd"/>
      <w:r>
        <w:rPr>
          <w:color w:val="000000"/>
          <w:spacing w:val="2"/>
          <w:sz w:val="28"/>
          <w:szCs w:val="28"/>
        </w:rPr>
        <w:t xml:space="preserve">      </w:t>
      </w:r>
      <w:r>
        <w:rPr>
          <w:color w:val="000000"/>
          <w:spacing w:val="1"/>
          <w:sz w:val="28"/>
          <w:szCs w:val="28"/>
        </w:rPr>
        <w:t>фонематическим  недоразвитием» Т.Б. Филичевой, Г. Чиркиной (с 5 до 7 лет)</w:t>
      </w:r>
    </w:p>
    <w:p w:rsidR="001B4B6E" w:rsidRPr="00D954ED" w:rsidRDefault="001B4B6E" w:rsidP="001B4B6E">
      <w:pPr>
        <w:shd w:val="clear" w:color="auto" w:fill="FFFFFF"/>
        <w:tabs>
          <w:tab w:val="left" w:pos="288"/>
        </w:tabs>
        <w:spacing w:line="200" w:lineRule="atLeast"/>
        <w:ind w:firstLine="900"/>
        <w:jc w:val="center"/>
        <w:rPr>
          <w:b/>
          <w:bCs/>
          <w:color w:val="0070C0"/>
          <w:spacing w:val="1"/>
          <w:sz w:val="28"/>
          <w:szCs w:val="28"/>
        </w:rPr>
      </w:pPr>
      <w:r w:rsidRPr="00D954ED">
        <w:rPr>
          <w:b/>
          <w:bCs/>
          <w:color w:val="0070C0"/>
          <w:spacing w:val="1"/>
          <w:sz w:val="28"/>
          <w:szCs w:val="28"/>
        </w:rPr>
        <w:t>Парциальные программы:</w:t>
      </w:r>
    </w:p>
    <w:p w:rsidR="001B4B6E" w:rsidRDefault="001B4B6E" w:rsidP="001B4B6E">
      <w:pPr>
        <w:spacing w:line="200" w:lineRule="atLeast"/>
        <w:jc w:val="both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1.</w:t>
      </w:r>
      <w:r>
        <w:rPr>
          <w:color w:val="000000"/>
          <w:sz w:val="28"/>
          <w:szCs w:val="28"/>
        </w:rPr>
        <w:t xml:space="preserve">Программа «Оберег» Е.Г. </w:t>
      </w:r>
      <w:proofErr w:type="spellStart"/>
      <w:r>
        <w:rPr>
          <w:color w:val="000000"/>
          <w:sz w:val="28"/>
          <w:szCs w:val="28"/>
        </w:rPr>
        <w:t>Борониной</w:t>
      </w:r>
      <w:proofErr w:type="spellEnd"/>
      <w:r>
        <w:rPr>
          <w:color w:val="000000"/>
          <w:sz w:val="28"/>
          <w:szCs w:val="28"/>
        </w:rPr>
        <w:t xml:space="preserve"> (с 4 до 7 лет)</w:t>
      </w:r>
    </w:p>
    <w:p w:rsidR="001B4B6E" w:rsidRDefault="001B4B6E" w:rsidP="001B4B6E">
      <w:pPr>
        <w:spacing w:line="200" w:lineRule="atLeast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2.«Ритмическая мозаика» А.И. Бурениной (с 5 до 7 лет)</w:t>
      </w:r>
    </w:p>
    <w:p w:rsidR="001B4B6E" w:rsidRDefault="001B4B6E" w:rsidP="001B4B6E">
      <w:pPr>
        <w:spacing w:line="200" w:lineRule="atLeast"/>
        <w:jc w:val="both"/>
        <w:rPr>
          <w:color w:val="000000"/>
          <w:spacing w:val="10"/>
          <w:sz w:val="28"/>
          <w:szCs w:val="28"/>
        </w:rPr>
      </w:pPr>
      <w:r>
        <w:rPr>
          <w:color w:val="000000"/>
          <w:spacing w:val="10"/>
          <w:sz w:val="28"/>
          <w:szCs w:val="28"/>
        </w:rPr>
        <w:t xml:space="preserve">3. «Основы безопасности детей дошкольного возраста» Р.Б. </w:t>
      </w:r>
      <w:proofErr w:type="spellStart"/>
      <w:r>
        <w:rPr>
          <w:color w:val="000000"/>
          <w:spacing w:val="10"/>
          <w:sz w:val="28"/>
          <w:szCs w:val="28"/>
        </w:rPr>
        <w:t>Стеркиной</w:t>
      </w:r>
      <w:proofErr w:type="spellEnd"/>
      <w:r>
        <w:rPr>
          <w:color w:val="000000"/>
          <w:spacing w:val="10"/>
          <w:sz w:val="28"/>
          <w:szCs w:val="28"/>
        </w:rPr>
        <w:t xml:space="preserve">, </w:t>
      </w:r>
    </w:p>
    <w:p w:rsidR="001B4B6E" w:rsidRDefault="001B4B6E" w:rsidP="001B4B6E">
      <w:pPr>
        <w:spacing w:line="200" w:lineRule="atLeast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О.Л Князевой (с 5 до 7 лет)</w:t>
      </w:r>
    </w:p>
    <w:p w:rsidR="001B4B6E" w:rsidRDefault="001B4B6E" w:rsidP="001B4B6E">
      <w:pPr>
        <w:shd w:val="clear" w:color="auto" w:fill="FFFFFF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color w:val="000000"/>
          <w:spacing w:val="-3"/>
          <w:sz w:val="28"/>
          <w:szCs w:val="28"/>
        </w:rPr>
        <w:lastRenderedPageBreak/>
        <w:t>4.</w:t>
      </w:r>
      <w:r w:rsidRPr="000D1BA6">
        <w:rPr>
          <w:rFonts w:cs="Times New Roman"/>
          <w:color w:val="000000"/>
          <w:spacing w:val="1"/>
        </w:rPr>
        <w:t xml:space="preserve"> </w:t>
      </w:r>
      <w:r w:rsidRPr="000D1BA6">
        <w:rPr>
          <w:rFonts w:eastAsia="Times New Roman" w:cs="Times New Roman"/>
          <w:sz w:val="28"/>
          <w:szCs w:val="28"/>
          <w:lang w:eastAsia="ru-RU"/>
        </w:rPr>
        <w:t xml:space="preserve">Программа «Цветик - </w:t>
      </w:r>
      <w:proofErr w:type="spellStart"/>
      <w:r w:rsidRPr="000D1BA6">
        <w:rPr>
          <w:rFonts w:eastAsia="Times New Roman" w:cs="Times New Roman"/>
          <w:sz w:val="28"/>
          <w:szCs w:val="28"/>
          <w:lang w:eastAsia="ru-RU"/>
        </w:rPr>
        <w:t>семицвети</w:t>
      </w:r>
      <w:r>
        <w:rPr>
          <w:rFonts w:eastAsia="Times New Roman" w:cs="Times New Roman"/>
          <w:sz w:val="28"/>
          <w:szCs w:val="28"/>
          <w:lang w:eastAsia="ru-RU"/>
        </w:rPr>
        <w:t>к</w:t>
      </w:r>
      <w:proofErr w:type="spellEnd"/>
      <w:r>
        <w:rPr>
          <w:rFonts w:eastAsia="Times New Roman" w:cs="Times New Roman"/>
          <w:sz w:val="28"/>
          <w:szCs w:val="28"/>
          <w:lang w:eastAsia="ru-RU"/>
        </w:rPr>
        <w:t xml:space="preserve">» под редакцией Н.Ю. </w:t>
      </w:r>
      <w:proofErr w:type="spellStart"/>
      <w:r>
        <w:rPr>
          <w:rFonts w:eastAsia="Times New Roman" w:cs="Times New Roman"/>
          <w:sz w:val="28"/>
          <w:szCs w:val="28"/>
          <w:lang w:eastAsia="ru-RU"/>
        </w:rPr>
        <w:t>Куражевой</w:t>
      </w:r>
      <w:proofErr w:type="spellEnd"/>
      <w:r>
        <w:rPr>
          <w:rFonts w:eastAsia="Times New Roman" w:cs="Times New Roman"/>
          <w:sz w:val="28"/>
          <w:szCs w:val="28"/>
          <w:lang w:eastAsia="ru-RU"/>
        </w:rPr>
        <w:t xml:space="preserve"> (с 5 до 7 лет)</w:t>
      </w:r>
    </w:p>
    <w:p w:rsidR="001B4B6E" w:rsidRPr="00B542F0" w:rsidRDefault="001B4B6E" w:rsidP="001B4B6E">
      <w:pPr>
        <w:shd w:val="clear" w:color="auto" w:fill="FFFFFF"/>
        <w:jc w:val="both"/>
        <w:rPr>
          <w:rFonts w:cs="Times New Roman"/>
          <w:color w:val="000000"/>
          <w:spacing w:val="1"/>
          <w:sz w:val="28"/>
          <w:szCs w:val="28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5.</w:t>
      </w:r>
      <w:r w:rsidRPr="00B542F0">
        <w:rPr>
          <w:rFonts w:cs="Times New Roman"/>
          <w:color w:val="000000"/>
          <w:sz w:val="28"/>
          <w:szCs w:val="28"/>
          <w:shd w:val="clear" w:color="auto" w:fill="FFFFFF"/>
        </w:rPr>
        <w:t>Программа «Добрый мир» — православная культура для малышей. Автор-составитель Л.Л. Шевченко</w:t>
      </w:r>
    </w:p>
    <w:p w:rsidR="001B4B6E" w:rsidRDefault="001B4B6E" w:rsidP="001B4B6E">
      <w:pPr>
        <w:spacing w:line="200" w:lineRule="atLeast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6.Авторская программа художественного воспитания, обучения и развития детей дошкольного возраста «Цветные ладошки» - И.А.Лыковой (с 5 до 7 лет)</w:t>
      </w:r>
    </w:p>
    <w:p w:rsidR="001B4B6E" w:rsidRDefault="001B4B6E" w:rsidP="001B4B6E">
      <w:pPr>
        <w:ind w:firstLine="426"/>
        <w:jc w:val="both"/>
        <w:rPr>
          <w:rFonts w:cs="Times New Roman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  </w:t>
      </w:r>
      <w:proofErr w:type="gramStart"/>
      <w:r>
        <w:rPr>
          <w:rFonts w:cs="Times New Roman"/>
          <w:sz w:val="28"/>
          <w:szCs w:val="28"/>
        </w:rPr>
        <w:t>В своей деятельности коллектив ДОУ  опирается на Образовательную пр</w:t>
      </w:r>
      <w:r w:rsidR="00E42946">
        <w:rPr>
          <w:rFonts w:cs="Times New Roman"/>
          <w:sz w:val="28"/>
          <w:szCs w:val="28"/>
        </w:rPr>
        <w:t xml:space="preserve">ограмму  МБДОУ  № 29 «Улыбка» на </w:t>
      </w:r>
      <w:r>
        <w:rPr>
          <w:rFonts w:cs="Times New Roman"/>
          <w:sz w:val="28"/>
          <w:szCs w:val="28"/>
        </w:rPr>
        <w:t xml:space="preserve">2016 - 2020 учебные годы, принятую на заседании Педагогического совета протокол № 1 от 15.09.2015 года, </w:t>
      </w:r>
      <w:r w:rsidRPr="00146803">
        <w:rPr>
          <w:rFonts w:cs="Times New Roman"/>
          <w:sz w:val="28"/>
          <w:szCs w:val="28"/>
        </w:rPr>
        <w:t xml:space="preserve"> разработанн</w:t>
      </w:r>
      <w:r>
        <w:rPr>
          <w:rFonts w:cs="Times New Roman"/>
          <w:sz w:val="28"/>
          <w:szCs w:val="28"/>
        </w:rPr>
        <w:t>ую  в соответствии</w:t>
      </w:r>
      <w:r w:rsidR="006E5D53">
        <w:rPr>
          <w:rFonts w:cs="Times New Roman"/>
          <w:sz w:val="28"/>
          <w:szCs w:val="28"/>
        </w:rPr>
        <w:t xml:space="preserve"> с  ФГОС ДО </w:t>
      </w:r>
      <w:r w:rsidRPr="00146803">
        <w:rPr>
          <w:rFonts w:cs="Times New Roman"/>
          <w:sz w:val="28"/>
          <w:szCs w:val="28"/>
        </w:rPr>
        <w:t xml:space="preserve">и на основе принципа интеграции образовательных областей по </w:t>
      </w:r>
      <w:r>
        <w:rPr>
          <w:rFonts w:cs="Times New Roman"/>
          <w:sz w:val="28"/>
          <w:szCs w:val="28"/>
        </w:rPr>
        <w:t xml:space="preserve">основным направлениям развития:  </w:t>
      </w:r>
      <w:r w:rsidRPr="00146803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физическое развитие, социально-коммуникативное развитие</w:t>
      </w:r>
      <w:r w:rsidRPr="00146803">
        <w:rPr>
          <w:rFonts w:cs="Times New Roman"/>
          <w:sz w:val="28"/>
          <w:szCs w:val="28"/>
        </w:rPr>
        <w:t>, познавательно</w:t>
      </w:r>
      <w:r>
        <w:rPr>
          <w:rFonts w:cs="Times New Roman"/>
          <w:sz w:val="28"/>
          <w:szCs w:val="28"/>
        </w:rPr>
        <w:t xml:space="preserve">е развитие, </w:t>
      </w:r>
      <w:r w:rsidRPr="00146803">
        <w:rPr>
          <w:rFonts w:cs="Times New Roman"/>
          <w:sz w:val="28"/>
          <w:szCs w:val="28"/>
        </w:rPr>
        <w:t xml:space="preserve">речевое </w:t>
      </w:r>
      <w:r>
        <w:rPr>
          <w:rFonts w:cs="Times New Roman"/>
          <w:sz w:val="28"/>
          <w:szCs w:val="28"/>
        </w:rPr>
        <w:t>развитие,</w:t>
      </w:r>
      <w:r w:rsidRPr="00146803">
        <w:rPr>
          <w:rFonts w:cs="Times New Roman"/>
          <w:sz w:val="28"/>
          <w:szCs w:val="28"/>
        </w:rPr>
        <w:t xml:space="preserve"> художественно-эстетическое</w:t>
      </w:r>
      <w:r>
        <w:rPr>
          <w:rFonts w:cs="Times New Roman"/>
          <w:sz w:val="28"/>
          <w:szCs w:val="28"/>
        </w:rPr>
        <w:t xml:space="preserve"> развитие</w:t>
      </w:r>
      <w:r w:rsidRPr="00146803">
        <w:rPr>
          <w:rFonts w:cs="Times New Roman"/>
          <w:sz w:val="28"/>
          <w:szCs w:val="28"/>
        </w:rPr>
        <w:t>.</w:t>
      </w:r>
      <w:proofErr w:type="gramEnd"/>
    </w:p>
    <w:p w:rsidR="001B4B6E" w:rsidRDefault="001B4B6E" w:rsidP="001B4B6E">
      <w:pPr>
        <w:shd w:val="clear" w:color="auto" w:fill="FFFFFF"/>
        <w:autoSpaceDE w:val="0"/>
        <w:spacing w:line="276" w:lineRule="auto"/>
        <w:jc w:val="both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    Особенностью организации </w:t>
      </w:r>
      <w:proofErr w:type="spellStart"/>
      <w:r>
        <w:rPr>
          <w:color w:val="000000"/>
          <w:spacing w:val="-2"/>
          <w:sz w:val="28"/>
          <w:szCs w:val="28"/>
        </w:rPr>
        <w:t>воспитательно</w:t>
      </w:r>
      <w:proofErr w:type="spellEnd"/>
      <w:r>
        <w:rPr>
          <w:color w:val="000000"/>
          <w:spacing w:val="-2"/>
          <w:sz w:val="28"/>
          <w:szCs w:val="28"/>
        </w:rPr>
        <w:t xml:space="preserve"> – образовательного процесса в нашем детском саду  является наличие специалистов:</w:t>
      </w:r>
    </w:p>
    <w:p w:rsidR="001B4B6E" w:rsidRPr="00B438D0" w:rsidRDefault="001B4B6E" w:rsidP="00B438D0">
      <w:pPr>
        <w:pStyle w:val="af5"/>
        <w:numPr>
          <w:ilvl w:val="0"/>
          <w:numId w:val="33"/>
        </w:numPr>
        <w:shd w:val="clear" w:color="auto" w:fill="FFFFFF"/>
        <w:autoSpaceDE w:val="0"/>
        <w:spacing w:line="276" w:lineRule="auto"/>
        <w:jc w:val="both"/>
        <w:rPr>
          <w:color w:val="000000"/>
          <w:spacing w:val="-2"/>
          <w:sz w:val="28"/>
          <w:szCs w:val="28"/>
        </w:rPr>
      </w:pPr>
      <w:r w:rsidRPr="00B438D0">
        <w:rPr>
          <w:color w:val="000000"/>
          <w:spacing w:val="-2"/>
          <w:sz w:val="28"/>
          <w:szCs w:val="28"/>
        </w:rPr>
        <w:t xml:space="preserve">Учитель-логопед  </w:t>
      </w:r>
    </w:p>
    <w:p w:rsidR="001B4B6E" w:rsidRPr="00B438D0" w:rsidRDefault="001B4B6E" w:rsidP="00B438D0">
      <w:pPr>
        <w:pStyle w:val="af5"/>
        <w:numPr>
          <w:ilvl w:val="0"/>
          <w:numId w:val="33"/>
        </w:numPr>
        <w:shd w:val="clear" w:color="auto" w:fill="FFFFFF"/>
        <w:autoSpaceDE w:val="0"/>
        <w:spacing w:line="276" w:lineRule="auto"/>
        <w:jc w:val="both"/>
        <w:rPr>
          <w:color w:val="000000"/>
          <w:spacing w:val="-2"/>
          <w:sz w:val="28"/>
          <w:szCs w:val="28"/>
        </w:rPr>
      </w:pPr>
      <w:r w:rsidRPr="00B438D0">
        <w:rPr>
          <w:color w:val="000000"/>
          <w:spacing w:val="-2"/>
          <w:sz w:val="28"/>
          <w:szCs w:val="28"/>
        </w:rPr>
        <w:t xml:space="preserve">Педагог-психолог  </w:t>
      </w:r>
    </w:p>
    <w:p w:rsidR="001B4B6E" w:rsidRPr="00B438D0" w:rsidRDefault="001B4B6E" w:rsidP="00B438D0">
      <w:pPr>
        <w:pStyle w:val="af5"/>
        <w:numPr>
          <w:ilvl w:val="0"/>
          <w:numId w:val="33"/>
        </w:numPr>
        <w:shd w:val="clear" w:color="auto" w:fill="FFFFFF"/>
        <w:autoSpaceDE w:val="0"/>
        <w:spacing w:line="276" w:lineRule="auto"/>
        <w:jc w:val="both"/>
        <w:rPr>
          <w:color w:val="000000"/>
          <w:spacing w:val="-2"/>
          <w:sz w:val="28"/>
          <w:szCs w:val="28"/>
        </w:rPr>
      </w:pPr>
      <w:r w:rsidRPr="00B438D0">
        <w:rPr>
          <w:color w:val="000000"/>
          <w:spacing w:val="-2"/>
          <w:sz w:val="28"/>
          <w:szCs w:val="28"/>
        </w:rPr>
        <w:t xml:space="preserve">Музыкальные руководители  </w:t>
      </w:r>
    </w:p>
    <w:p w:rsidR="001B4B6E" w:rsidRPr="00B438D0" w:rsidRDefault="001B4B6E" w:rsidP="00B438D0">
      <w:pPr>
        <w:pStyle w:val="af5"/>
        <w:numPr>
          <w:ilvl w:val="0"/>
          <w:numId w:val="33"/>
        </w:numPr>
        <w:shd w:val="clear" w:color="auto" w:fill="FFFFFF"/>
        <w:autoSpaceDE w:val="0"/>
        <w:spacing w:line="276" w:lineRule="auto"/>
        <w:jc w:val="both"/>
        <w:rPr>
          <w:color w:val="000000"/>
          <w:spacing w:val="-2"/>
          <w:sz w:val="28"/>
          <w:szCs w:val="28"/>
        </w:rPr>
      </w:pPr>
      <w:r w:rsidRPr="00B438D0">
        <w:rPr>
          <w:color w:val="000000"/>
          <w:spacing w:val="-2"/>
          <w:sz w:val="28"/>
          <w:szCs w:val="28"/>
        </w:rPr>
        <w:t xml:space="preserve">Инструктор по физкультуре  </w:t>
      </w:r>
    </w:p>
    <w:p w:rsidR="001B4B6E" w:rsidRDefault="001B4B6E" w:rsidP="001B4B6E">
      <w:pPr>
        <w:spacing w:line="200" w:lineRule="atLeast"/>
        <w:jc w:val="both"/>
        <w:rPr>
          <w:color w:val="000000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   </w:t>
      </w:r>
      <w:r>
        <w:rPr>
          <w:color w:val="000000"/>
          <w:sz w:val="28"/>
          <w:szCs w:val="28"/>
        </w:rPr>
        <w:t xml:space="preserve"> В МБДОУ осуществляется дополнительное образование на бесплатной основе:</w:t>
      </w:r>
    </w:p>
    <w:p w:rsidR="001B4B6E" w:rsidRPr="00F643A7" w:rsidRDefault="001B4B6E" w:rsidP="001B4B6E">
      <w:pPr>
        <w:spacing w:line="200" w:lineRule="atLeast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- комплекс оздоровительных услуг в соответствии с программой «Здоровье» (с 2 до 7 лет),</w:t>
      </w:r>
    </w:p>
    <w:p w:rsidR="001B4B6E" w:rsidRPr="00B438D0" w:rsidRDefault="001B4B6E" w:rsidP="00B438D0">
      <w:pPr>
        <w:pStyle w:val="af5"/>
        <w:numPr>
          <w:ilvl w:val="0"/>
          <w:numId w:val="35"/>
        </w:numPr>
        <w:shd w:val="clear" w:color="auto" w:fill="FFFFFF"/>
        <w:tabs>
          <w:tab w:val="left" w:pos="288"/>
        </w:tabs>
        <w:spacing w:line="276" w:lineRule="auto"/>
        <w:jc w:val="both"/>
        <w:rPr>
          <w:sz w:val="28"/>
          <w:szCs w:val="28"/>
        </w:rPr>
      </w:pPr>
      <w:r w:rsidRPr="00B438D0">
        <w:rPr>
          <w:sz w:val="28"/>
          <w:szCs w:val="28"/>
        </w:rPr>
        <w:t>коррекционная помощь в условиях групп коррекции речевого развития (с 5 до7лет),</w:t>
      </w:r>
    </w:p>
    <w:p w:rsidR="001B4B6E" w:rsidRPr="00B438D0" w:rsidRDefault="001B4B6E" w:rsidP="00B438D0">
      <w:pPr>
        <w:shd w:val="clear" w:color="auto" w:fill="FFFFFF"/>
        <w:tabs>
          <w:tab w:val="left" w:pos="288"/>
        </w:tabs>
        <w:spacing w:line="276" w:lineRule="auto"/>
        <w:jc w:val="both"/>
        <w:rPr>
          <w:sz w:val="28"/>
          <w:szCs w:val="28"/>
        </w:rPr>
      </w:pPr>
      <w:r w:rsidRPr="00B438D0">
        <w:rPr>
          <w:sz w:val="28"/>
          <w:szCs w:val="28"/>
        </w:rPr>
        <w:t>психологическая помощь (с 2 до 7 лет),</w:t>
      </w:r>
    </w:p>
    <w:p w:rsidR="001B4B6E" w:rsidRPr="00B438D0" w:rsidRDefault="001B4B6E" w:rsidP="00B438D0">
      <w:pPr>
        <w:pStyle w:val="af5"/>
        <w:numPr>
          <w:ilvl w:val="0"/>
          <w:numId w:val="35"/>
        </w:numPr>
        <w:shd w:val="clear" w:color="auto" w:fill="FFFFFF"/>
        <w:tabs>
          <w:tab w:val="left" w:pos="288"/>
        </w:tabs>
        <w:spacing w:line="276" w:lineRule="auto"/>
        <w:jc w:val="both"/>
        <w:rPr>
          <w:sz w:val="28"/>
          <w:szCs w:val="28"/>
        </w:rPr>
      </w:pPr>
      <w:r w:rsidRPr="00B438D0">
        <w:rPr>
          <w:sz w:val="28"/>
          <w:szCs w:val="28"/>
        </w:rPr>
        <w:t xml:space="preserve">коррекционный </w:t>
      </w:r>
      <w:r w:rsidRPr="00B438D0">
        <w:rPr>
          <w:sz w:val="16"/>
          <w:szCs w:val="16"/>
        </w:rPr>
        <w:t xml:space="preserve"> </w:t>
      </w:r>
      <w:r w:rsidRPr="00B438D0">
        <w:rPr>
          <w:sz w:val="28"/>
          <w:szCs w:val="28"/>
        </w:rPr>
        <w:t>кружок</w:t>
      </w:r>
      <w:r w:rsidRPr="00B438D0">
        <w:rPr>
          <w:sz w:val="16"/>
          <w:szCs w:val="16"/>
        </w:rPr>
        <w:t xml:space="preserve"> </w:t>
      </w:r>
      <w:r w:rsidRPr="00B438D0">
        <w:rPr>
          <w:sz w:val="28"/>
          <w:szCs w:val="28"/>
        </w:rPr>
        <w:t xml:space="preserve"> «Цветик – </w:t>
      </w:r>
      <w:proofErr w:type="spellStart"/>
      <w:r w:rsidRPr="00B438D0">
        <w:rPr>
          <w:sz w:val="28"/>
          <w:szCs w:val="28"/>
        </w:rPr>
        <w:t>семицветик</w:t>
      </w:r>
      <w:proofErr w:type="spellEnd"/>
      <w:r w:rsidRPr="00B438D0">
        <w:rPr>
          <w:sz w:val="28"/>
          <w:szCs w:val="28"/>
        </w:rPr>
        <w:t>» (с 5 до7лет),</w:t>
      </w:r>
    </w:p>
    <w:p w:rsidR="001B4B6E" w:rsidRPr="00B438D0" w:rsidRDefault="001B4B6E" w:rsidP="00B438D0">
      <w:pPr>
        <w:pStyle w:val="af5"/>
        <w:numPr>
          <w:ilvl w:val="0"/>
          <w:numId w:val="35"/>
        </w:numPr>
        <w:shd w:val="clear" w:color="auto" w:fill="FFFFFF"/>
        <w:tabs>
          <w:tab w:val="left" w:pos="288"/>
        </w:tabs>
        <w:spacing w:line="276" w:lineRule="auto"/>
        <w:jc w:val="both"/>
        <w:rPr>
          <w:color w:val="000000"/>
          <w:spacing w:val="-3"/>
          <w:sz w:val="28"/>
          <w:szCs w:val="28"/>
        </w:rPr>
      </w:pPr>
      <w:r w:rsidRPr="00B438D0">
        <w:rPr>
          <w:color w:val="000000"/>
          <w:spacing w:val="-3"/>
          <w:sz w:val="28"/>
          <w:szCs w:val="28"/>
        </w:rPr>
        <w:t>кружок православной культуры для малышей «Добрый мир»</w:t>
      </w:r>
      <w:r w:rsidRPr="00B438D0">
        <w:rPr>
          <w:sz w:val="28"/>
          <w:szCs w:val="28"/>
        </w:rPr>
        <w:t xml:space="preserve"> </w:t>
      </w:r>
      <w:r w:rsidR="006E5D53" w:rsidRPr="00B438D0">
        <w:rPr>
          <w:sz w:val="28"/>
          <w:szCs w:val="28"/>
        </w:rPr>
        <w:t>(с 5</w:t>
      </w:r>
      <w:r w:rsidRPr="00B438D0">
        <w:rPr>
          <w:sz w:val="28"/>
          <w:szCs w:val="28"/>
        </w:rPr>
        <w:t xml:space="preserve"> до7лет)</w:t>
      </w:r>
      <w:r w:rsidRPr="00B438D0">
        <w:rPr>
          <w:color w:val="000000"/>
          <w:spacing w:val="-3"/>
          <w:sz w:val="28"/>
          <w:szCs w:val="28"/>
        </w:rPr>
        <w:t>,</w:t>
      </w:r>
    </w:p>
    <w:p w:rsidR="001B4B6E" w:rsidRPr="00B438D0" w:rsidRDefault="001B4B6E" w:rsidP="00B438D0">
      <w:pPr>
        <w:pStyle w:val="af5"/>
        <w:numPr>
          <w:ilvl w:val="0"/>
          <w:numId w:val="35"/>
        </w:numPr>
        <w:shd w:val="clear" w:color="auto" w:fill="FFFFFF"/>
        <w:tabs>
          <w:tab w:val="left" w:pos="288"/>
        </w:tabs>
        <w:spacing w:line="276" w:lineRule="auto"/>
        <w:jc w:val="both"/>
        <w:rPr>
          <w:color w:val="000000"/>
          <w:spacing w:val="-3"/>
          <w:sz w:val="28"/>
          <w:szCs w:val="28"/>
        </w:rPr>
      </w:pPr>
      <w:r w:rsidRPr="00B438D0">
        <w:rPr>
          <w:color w:val="000000"/>
          <w:spacing w:val="-3"/>
          <w:sz w:val="28"/>
          <w:szCs w:val="28"/>
        </w:rPr>
        <w:t>вокальный  кружок «Соловушка» (с 6 до 7 лет)</w:t>
      </w:r>
    </w:p>
    <w:p w:rsidR="001B4B6E" w:rsidRDefault="001B4B6E" w:rsidP="001B4B6E">
      <w:pPr>
        <w:shd w:val="clear" w:color="auto" w:fill="FFFFFF"/>
        <w:spacing w:line="276" w:lineRule="auto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193692">
        <w:rPr>
          <w:color w:val="000000"/>
          <w:spacing w:val="-3"/>
          <w:sz w:val="28"/>
          <w:szCs w:val="28"/>
        </w:rPr>
        <w:t xml:space="preserve"> 65</w:t>
      </w:r>
      <w:r>
        <w:rPr>
          <w:color w:val="000000"/>
          <w:spacing w:val="-3"/>
          <w:sz w:val="28"/>
          <w:szCs w:val="28"/>
        </w:rPr>
        <w:t xml:space="preserve">% детей от общего количества охвачены программами дополнительного образования. Все дети  ДОУ охвачены программами физкультурно-оздоровительной  работы. </w:t>
      </w:r>
    </w:p>
    <w:p w:rsidR="002F68A4" w:rsidRPr="00CA2240" w:rsidRDefault="001B4B6E" w:rsidP="001B4B6E">
      <w:pPr>
        <w:jc w:val="center"/>
        <w:rPr>
          <w:b/>
          <w:bCs/>
          <w:color w:val="4E5B6F" w:themeColor="text2"/>
          <w:sz w:val="28"/>
          <w:szCs w:val="28"/>
        </w:rPr>
      </w:pPr>
      <w:r w:rsidRPr="000F674F">
        <w:rPr>
          <w:b/>
          <w:bCs/>
        </w:rPr>
        <w:t xml:space="preserve"> </w:t>
      </w:r>
      <w:r w:rsidRPr="00696138">
        <w:rPr>
          <w:b/>
          <w:bCs/>
          <w:color w:val="0070C0"/>
          <w:sz w:val="28"/>
          <w:szCs w:val="28"/>
        </w:rPr>
        <w:t>Организация оздоровительной работы:</w:t>
      </w:r>
      <w:r w:rsidR="00165FDA">
        <w:rPr>
          <w:b/>
          <w:bCs/>
          <w:color w:val="4E5B6F" w:themeColor="text2"/>
          <w:sz w:val="28"/>
          <w:szCs w:val="28"/>
        </w:rPr>
        <w:t xml:space="preserve">  </w:t>
      </w:r>
    </w:p>
    <w:p w:rsidR="001B4B6E" w:rsidRPr="000F674F" w:rsidRDefault="00214C97" w:rsidP="00CA522A">
      <w:pPr>
        <w:rPr>
          <w:b/>
          <w:bCs/>
          <w:color w:val="4E5B6F" w:themeColor="text2"/>
        </w:rPr>
      </w:pPr>
      <w:r>
        <w:rPr>
          <w:b/>
          <w:bCs/>
          <w:color w:val="4E5B6F" w:themeColor="text2"/>
        </w:rPr>
        <w:t xml:space="preserve">            </w:t>
      </w:r>
      <w:r w:rsidR="00396040" w:rsidRPr="00396040">
        <w:rPr>
          <w:b/>
          <w:bCs/>
          <w:noProof/>
          <w:color w:val="4E5B6F" w:themeColor="text2"/>
          <w:lang w:eastAsia="ru-RU" w:bidi="ar-SA"/>
        </w:rPr>
        <w:drawing>
          <wp:inline distT="0" distB="0" distL="0" distR="0">
            <wp:extent cx="2819400" cy="1968047"/>
            <wp:effectExtent l="19050" t="0" r="0" b="0"/>
            <wp:docPr id="20" name="Рисунок 5" descr="C:\Documents and Settings\Администратор\Рабочий стол\2016-2017\Неделя здоровья\Неделя здоровья в группе № 6\физминутки во время занятий\DSC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2016-2017\Неделя здоровья\Неделя здоровья в группе № 6\физминутки во время занятий\DSC0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346" cy="1972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522A">
        <w:rPr>
          <w:b/>
          <w:bCs/>
          <w:color w:val="4E5B6F" w:themeColor="text2"/>
        </w:rPr>
        <w:t xml:space="preserve">                   </w:t>
      </w:r>
      <w:r w:rsidR="00CA522A">
        <w:rPr>
          <w:b/>
          <w:bCs/>
          <w:noProof/>
          <w:color w:val="4E5B6F" w:themeColor="text2"/>
          <w:lang w:eastAsia="ru-RU" w:bidi="ar-SA"/>
        </w:rPr>
        <w:drawing>
          <wp:inline distT="0" distB="0" distL="0" distR="0">
            <wp:extent cx="2616200" cy="1967113"/>
            <wp:effectExtent l="19050" t="0" r="0" b="0"/>
            <wp:docPr id="23" name="Рисунок 2" descr="C:\Documents and Settings\Администратор\Мои документы\Лето 2015\detsad-234516-1436622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Мои документы\Лето 2015\detsad-234516-143662204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423" cy="197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1B4B6E" w:rsidP="001B4B6E">
      <w:pPr>
        <w:jc w:val="both"/>
        <w:rPr>
          <w:sz w:val="28"/>
        </w:rPr>
      </w:pPr>
      <w:proofErr w:type="gramStart"/>
      <w:r>
        <w:rPr>
          <w:sz w:val="28"/>
        </w:rPr>
        <w:t>1.Систематические мероприятия по закаливанию (подвижные игры на свежем воздухе, воздушные и солнечные ванны в теплый период года, мытье рук и лица холодной водой из крана, обливание стоп холодной водой (теплый период), гимнастика пробуждения, полоскание горла холодной водой, проветривание помещений, контроль за качеством питания, витаминизация пищи, контроль за санитарным состоянием помещений.</w:t>
      </w:r>
      <w:proofErr w:type="gramEnd"/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>2.Обучение воспитателей и родителей работе с часто болеющими детьми.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>3.Контроль вопросов охраны жизни и укрепления здоровья детей как физического, так и психического.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 xml:space="preserve">4.Организация мероприятий по профилактике ОРВИ и гриппа: 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lastRenderedPageBreak/>
        <w:t xml:space="preserve">-размещение информации по профилактике ОРВИ и гриппа на  стендах  для  родителей,  листы здоровья на каждого ребенка, отчет о заболевших детях, выявление причин заболеваемости; 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>-физкультурные занятия, прогулки, утренняя гимнастика, закаливание детей средствами природы (солнце, воздух и вода), беседы с детьми и родителями.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>5.Организация контроля физических нагрузок и физического состояния детей на физкультурных занятиях и в повседневной жизни.</w:t>
      </w:r>
    </w:p>
    <w:p w:rsidR="001B4B6E" w:rsidRDefault="001B4B6E" w:rsidP="001B4B6E">
      <w:pPr>
        <w:shd w:val="clear" w:color="auto" w:fill="FFFFFF"/>
        <w:spacing w:line="276" w:lineRule="auto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6.Проводится работа в тесном контакте с Управлением  </w:t>
      </w:r>
      <w:proofErr w:type="spellStart"/>
      <w:r>
        <w:rPr>
          <w:color w:val="000000"/>
          <w:spacing w:val="-3"/>
          <w:sz w:val="28"/>
          <w:szCs w:val="28"/>
        </w:rPr>
        <w:t>Роспотребнадзора</w:t>
      </w:r>
      <w:proofErr w:type="spellEnd"/>
      <w:r>
        <w:rPr>
          <w:color w:val="000000"/>
          <w:spacing w:val="-3"/>
          <w:sz w:val="28"/>
          <w:szCs w:val="28"/>
        </w:rPr>
        <w:t xml:space="preserve"> по Московской области, по текущим вопросам в  ДОУ.</w:t>
      </w:r>
    </w:p>
    <w:p w:rsidR="001B4B6E" w:rsidRDefault="001B4B6E" w:rsidP="001B4B6E">
      <w:pPr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       </w:t>
      </w:r>
      <w:r w:rsidRPr="00146803">
        <w:rPr>
          <w:rFonts w:cs="Times New Roman"/>
          <w:sz w:val="28"/>
          <w:szCs w:val="28"/>
        </w:rPr>
        <w:t>Учебный план ориентирован на интеграцию обучения и воспитания, на   развитие воспитанников</w:t>
      </w:r>
      <w:r>
        <w:rPr>
          <w:rFonts w:cs="Times New Roman"/>
          <w:sz w:val="28"/>
          <w:szCs w:val="28"/>
        </w:rPr>
        <w:t xml:space="preserve">. </w:t>
      </w:r>
      <w:r>
        <w:rPr>
          <w:color w:val="000000"/>
          <w:spacing w:val="-3"/>
          <w:sz w:val="28"/>
          <w:szCs w:val="28"/>
        </w:rPr>
        <w:t xml:space="preserve">Непосредственная образовательная   деятельность  детей (НОД) проводится в соответствии с учебным планом, согласованным с  Управлением образования Администрации городского округа Мытищи. Количество и продолжительность НОД соответствует требованиям учебной нагрузки для детей дошкольного возраста. </w:t>
      </w:r>
    </w:p>
    <w:tbl>
      <w:tblPr>
        <w:tblW w:w="1091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60"/>
        <w:gridCol w:w="1040"/>
        <w:gridCol w:w="1020"/>
        <w:gridCol w:w="980"/>
        <w:gridCol w:w="1140"/>
        <w:gridCol w:w="1040"/>
        <w:gridCol w:w="1180"/>
        <w:gridCol w:w="1140"/>
        <w:gridCol w:w="1180"/>
        <w:gridCol w:w="1035"/>
      </w:tblGrid>
      <w:tr w:rsidR="001B4B6E" w:rsidTr="00415289">
        <w:trPr>
          <w:trHeight w:val="630"/>
        </w:trPr>
        <w:tc>
          <w:tcPr>
            <w:tcW w:w="2200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</w:pPr>
            <w:r>
              <w:rPr>
                <w:sz w:val="22"/>
                <w:szCs w:val="22"/>
              </w:rPr>
              <w:t xml:space="preserve">     1-я младшая группа (2-3 года)</w:t>
            </w:r>
          </w:p>
          <w:p w:rsidR="001B4B6E" w:rsidRDefault="00905C43" w:rsidP="00415289">
            <w:pPr>
              <w:pStyle w:val="aa"/>
              <w:jc w:val="center"/>
              <w:rPr>
                <w:color w:val="000000"/>
                <w:spacing w:val="-3"/>
              </w:rPr>
            </w:pPr>
            <w:r w:rsidRPr="00905C43">
              <w:pict>
                <v:line id="_x0000_s1027" style="position:absolute;left:0;text-align:left;z-index:251661312" from="-2.95pt,1.6pt" to="543.45pt,1.6pt" strokeweight=".26mm"/>
              </w:pict>
            </w:r>
            <w:r w:rsidRPr="00905C43">
              <w:pict>
                <v:line id="_x0000_s1026" style="position:absolute;left:0;text-align:left;flip:x;z-index:251660288" from="-2.95pt,1.6pt" to="-1.45pt,1.6pt" strokeweight=".26mm"/>
              </w:pict>
            </w:r>
            <w:r w:rsidR="001B4B6E">
              <w:rPr>
                <w:sz w:val="22"/>
                <w:szCs w:val="22"/>
              </w:rPr>
              <w:t>НОД</w:t>
            </w:r>
          </w:p>
        </w:tc>
        <w:tc>
          <w:tcPr>
            <w:tcW w:w="2000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center"/>
            </w:pPr>
            <w:r>
              <w:rPr>
                <w:sz w:val="22"/>
                <w:szCs w:val="22"/>
              </w:rPr>
              <w:t>2-я младшая группа (3-4года)</w:t>
            </w:r>
          </w:p>
          <w:p w:rsidR="001B4B6E" w:rsidRDefault="001B4B6E" w:rsidP="00415289">
            <w:pPr>
              <w:pStyle w:val="aa"/>
              <w:snapToGrid w:val="0"/>
              <w:jc w:val="center"/>
              <w:rPr>
                <w:color w:val="000000"/>
                <w:spacing w:val="-3"/>
              </w:rPr>
            </w:pPr>
            <w:r>
              <w:rPr>
                <w:color w:val="000000"/>
                <w:spacing w:val="-3"/>
                <w:sz w:val="22"/>
                <w:szCs w:val="22"/>
              </w:rPr>
              <w:t>НОД</w:t>
            </w:r>
          </w:p>
        </w:tc>
        <w:tc>
          <w:tcPr>
            <w:tcW w:w="2180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center"/>
            </w:pPr>
            <w:r>
              <w:rPr>
                <w:sz w:val="22"/>
                <w:szCs w:val="22"/>
              </w:rPr>
              <w:t>Средняя группа</w:t>
            </w:r>
          </w:p>
          <w:p w:rsidR="001B4B6E" w:rsidRDefault="001B4B6E" w:rsidP="00415289">
            <w:pPr>
              <w:pStyle w:val="aa"/>
              <w:jc w:val="center"/>
            </w:pPr>
            <w:r>
              <w:rPr>
                <w:sz w:val="22"/>
                <w:szCs w:val="22"/>
              </w:rPr>
              <w:t>(4-5лет)</w:t>
            </w:r>
          </w:p>
          <w:p w:rsidR="001B4B6E" w:rsidRDefault="001B4B6E" w:rsidP="00415289">
            <w:pPr>
              <w:pStyle w:val="aa"/>
              <w:jc w:val="center"/>
              <w:rPr>
                <w:color w:val="000000"/>
                <w:spacing w:val="-3"/>
              </w:rPr>
            </w:pPr>
            <w:r>
              <w:rPr>
                <w:color w:val="000000"/>
                <w:spacing w:val="-3"/>
                <w:sz w:val="22"/>
                <w:szCs w:val="22"/>
              </w:rPr>
              <w:t>НОД</w:t>
            </w:r>
          </w:p>
        </w:tc>
        <w:tc>
          <w:tcPr>
            <w:tcW w:w="2320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center"/>
            </w:pPr>
            <w:r>
              <w:rPr>
                <w:sz w:val="22"/>
                <w:szCs w:val="22"/>
              </w:rPr>
              <w:t>Старшая группа</w:t>
            </w:r>
          </w:p>
          <w:p w:rsidR="001B4B6E" w:rsidRDefault="001B4B6E" w:rsidP="00415289">
            <w:pPr>
              <w:pStyle w:val="aa"/>
              <w:jc w:val="center"/>
            </w:pPr>
            <w:r>
              <w:rPr>
                <w:sz w:val="22"/>
                <w:szCs w:val="22"/>
              </w:rPr>
              <w:t>(5-6лет)</w:t>
            </w:r>
          </w:p>
          <w:p w:rsidR="001B4B6E" w:rsidRDefault="001B4B6E" w:rsidP="00415289">
            <w:pPr>
              <w:pStyle w:val="aa"/>
              <w:jc w:val="center"/>
              <w:rPr>
                <w:color w:val="000000"/>
                <w:spacing w:val="-3"/>
              </w:rPr>
            </w:pPr>
            <w:r>
              <w:rPr>
                <w:sz w:val="22"/>
                <w:szCs w:val="22"/>
              </w:rPr>
              <w:t>НОД</w:t>
            </w:r>
          </w:p>
        </w:tc>
        <w:tc>
          <w:tcPr>
            <w:tcW w:w="2215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center"/>
            </w:pPr>
            <w:proofErr w:type="spellStart"/>
            <w:r>
              <w:rPr>
                <w:sz w:val="22"/>
                <w:szCs w:val="22"/>
              </w:rPr>
              <w:t>Подготов</w:t>
            </w:r>
            <w:proofErr w:type="spellEnd"/>
            <w:r>
              <w:rPr>
                <w:sz w:val="22"/>
                <w:szCs w:val="22"/>
              </w:rPr>
              <w:t>. к школе группа        (6-7лет)</w:t>
            </w:r>
          </w:p>
          <w:p w:rsidR="001B4B6E" w:rsidRDefault="001B4B6E" w:rsidP="00415289">
            <w:pPr>
              <w:pStyle w:val="aa"/>
              <w:jc w:val="center"/>
              <w:rPr>
                <w:color w:val="000000"/>
                <w:spacing w:val="-3"/>
              </w:rPr>
            </w:pPr>
            <w:r>
              <w:rPr>
                <w:sz w:val="22"/>
                <w:szCs w:val="22"/>
              </w:rPr>
              <w:t>НОД</w:t>
            </w:r>
          </w:p>
        </w:tc>
      </w:tr>
      <w:tr w:rsidR="001B4B6E" w:rsidTr="00415289">
        <w:tc>
          <w:tcPr>
            <w:tcW w:w="11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неделю</w:t>
            </w:r>
          </w:p>
        </w:tc>
        <w:tc>
          <w:tcPr>
            <w:tcW w:w="10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год</w:t>
            </w:r>
          </w:p>
        </w:tc>
        <w:tc>
          <w:tcPr>
            <w:tcW w:w="10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неделю</w:t>
            </w:r>
          </w:p>
        </w:tc>
        <w:tc>
          <w:tcPr>
            <w:tcW w:w="9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год</w:t>
            </w:r>
          </w:p>
        </w:tc>
        <w:tc>
          <w:tcPr>
            <w:tcW w:w="11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неделю</w:t>
            </w:r>
          </w:p>
        </w:tc>
        <w:tc>
          <w:tcPr>
            <w:tcW w:w="10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год</w:t>
            </w:r>
          </w:p>
        </w:tc>
        <w:tc>
          <w:tcPr>
            <w:tcW w:w="1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неделю</w:t>
            </w:r>
          </w:p>
        </w:tc>
        <w:tc>
          <w:tcPr>
            <w:tcW w:w="11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год</w:t>
            </w:r>
          </w:p>
        </w:tc>
        <w:tc>
          <w:tcPr>
            <w:tcW w:w="1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неделю</w:t>
            </w:r>
          </w:p>
        </w:tc>
        <w:tc>
          <w:tcPr>
            <w:tcW w:w="103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год</w:t>
            </w:r>
          </w:p>
        </w:tc>
      </w:tr>
      <w:tr w:rsidR="001B4B6E" w:rsidTr="00415289">
        <w:tc>
          <w:tcPr>
            <w:tcW w:w="11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10</w:t>
            </w:r>
          </w:p>
        </w:tc>
        <w:tc>
          <w:tcPr>
            <w:tcW w:w="10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360</w:t>
            </w:r>
          </w:p>
        </w:tc>
        <w:tc>
          <w:tcPr>
            <w:tcW w:w="10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10</w:t>
            </w:r>
          </w:p>
        </w:tc>
        <w:tc>
          <w:tcPr>
            <w:tcW w:w="9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360</w:t>
            </w:r>
          </w:p>
        </w:tc>
        <w:tc>
          <w:tcPr>
            <w:tcW w:w="11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10</w:t>
            </w:r>
          </w:p>
        </w:tc>
        <w:tc>
          <w:tcPr>
            <w:tcW w:w="10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360</w:t>
            </w:r>
          </w:p>
        </w:tc>
        <w:tc>
          <w:tcPr>
            <w:tcW w:w="1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13</w:t>
            </w:r>
          </w:p>
        </w:tc>
        <w:tc>
          <w:tcPr>
            <w:tcW w:w="11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468</w:t>
            </w:r>
          </w:p>
        </w:tc>
        <w:tc>
          <w:tcPr>
            <w:tcW w:w="1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15</w:t>
            </w:r>
          </w:p>
        </w:tc>
        <w:tc>
          <w:tcPr>
            <w:tcW w:w="103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560</w:t>
            </w:r>
          </w:p>
        </w:tc>
      </w:tr>
    </w:tbl>
    <w:p w:rsidR="001B4B6E" w:rsidRPr="006D7FFD" w:rsidRDefault="001B4B6E" w:rsidP="001B4B6E">
      <w:pPr>
        <w:jc w:val="right"/>
        <w:rPr>
          <w:b/>
          <w:bCs/>
          <w:color w:val="0070C0"/>
          <w:spacing w:val="-3"/>
        </w:rPr>
      </w:pPr>
      <w:r w:rsidRPr="006D7FFD">
        <w:rPr>
          <w:b/>
          <w:color w:val="0070C0"/>
          <w:spacing w:val="-3"/>
        </w:rPr>
        <w:t xml:space="preserve"> </w:t>
      </w:r>
      <w:r w:rsidRPr="006D7FFD">
        <w:rPr>
          <w:b/>
          <w:bCs/>
          <w:color w:val="0070C0"/>
          <w:spacing w:val="-3"/>
        </w:rPr>
        <w:t>Таблица №1</w:t>
      </w:r>
    </w:p>
    <w:p w:rsidR="001B4B6E" w:rsidRDefault="001B4B6E" w:rsidP="001B4B6E">
      <w:pPr>
        <w:jc w:val="both"/>
        <w:rPr>
          <w:color w:val="000000"/>
          <w:spacing w:val="-1"/>
          <w:sz w:val="28"/>
          <w:szCs w:val="28"/>
        </w:rPr>
      </w:pPr>
      <w:r w:rsidRPr="00642C3F">
        <w:rPr>
          <w:b/>
          <w:color w:val="000000"/>
          <w:spacing w:val="-3"/>
        </w:rPr>
        <w:t xml:space="preserve"> </w:t>
      </w:r>
      <w:r>
        <w:rPr>
          <w:color w:val="000000"/>
          <w:spacing w:val="-1"/>
          <w:sz w:val="28"/>
          <w:szCs w:val="28"/>
        </w:rPr>
        <w:t>Продолжительность непосредственно образовательной деятельности детей  в группах:</w:t>
      </w:r>
    </w:p>
    <w:p w:rsidR="001B4B6E" w:rsidRDefault="001B4B6E" w:rsidP="001B4B6E">
      <w:pPr>
        <w:shd w:val="clear" w:color="auto" w:fill="FFFFFF"/>
        <w:autoSpaceDE w:val="0"/>
        <w:spacing w:line="276" w:lineRule="auto"/>
        <w:ind w:left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1-я младшая  (с 2 до 3 лет) - 8 минут,</w:t>
      </w:r>
    </w:p>
    <w:p w:rsidR="001B4B6E" w:rsidRDefault="001B4B6E" w:rsidP="001B4B6E">
      <w:pPr>
        <w:shd w:val="clear" w:color="auto" w:fill="FFFFFF"/>
        <w:autoSpaceDE w:val="0"/>
        <w:spacing w:line="276" w:lineRule="auto"/>
        <w:ind w:left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2-я младшая (с 3 до 4 лет)- 13 минут,</w:t>
      </w:r>
    </w:p>
    <w:p w:rsidR="001B4B6E" w:rsidRDefault="001B4B6E" w:rsidP="001B4B6E">
      <w:pPr>
        <w:shd w:val="clear" w:color="auto" w:fill="FFFFFF"/>
        <w:autoSpaceDE w:val="0"/>
        <w:spacing w:line="276" w:lineRule="auto"/>
        <w:ind w:left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средняя</w:t>
      </w:r>
      <w:proofErr w:type="gramEnd"/>
      <w:r>
        <w:rPr>
          <w:color w:val="000000"/>
          <w:sz w:val="28"/>
          <w:szCs w:val="28"/>
        </w:rPr>
        <w:t xml:space="preserve"> (с 4 до 5лет) - 18 минут,</w:t>
      </w:r>
    </w:p>
    <w:p w:rsidR="001B4B6E" w:rsidRDefault="001B4B6E" w:rsidP="001B4B6E">
      <w:pPr>
        <w:shd w:val="clear" w:color="auto" w:fill="FFFFFF"/>
        <w:spacing w:line="276" w:lineRule="auto"/>
        <w:ind w:left="720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color w:val="000000"/>
          <w:spacing w:val="-1"/>
          <w:sz w:val="28"/>
          <w:szCs w:val="28"/>
        </w:rPr>
        <w:t>старшая</w:t>
      </w:r>
      <w:proofErr w:type="gramEnd"/>
      <w:r>
        <w:rPr>
          <w:color w:val="000000"/>
          <w:spacing w:val="-1"/>
          <w:sz w:val="28"/>
          <w:szCs w:val="28"/>
        </w:rPr>
        <w:t xml:space="preserve"> (с 5 до 6 лет) -  первое занятие 20 минут, второе и третье 23 минут, </w:t>
      </w:r>
    </w:p>
    <w:p w:rsidR="001B4B6E" w:rsidRDefault="001B4B6E" w:rsidP="001B4B6E">
      <w:pPr>
        <w:shd w:val="clear" w:color="auto" w:fill="FFFFFF"/>
        <w:spacing w:line="276" w:lineRule="auto"/>
        <w:ind w:left="720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color w:val="000000"/>
          <w:spacing w:val="-1"/>
          <w:sz w:val="28"/>
          <w:szCs w:val="28"/>
        </w:rPr>
        <w:t>подготовительная</w:t>
      </w:r>
      <w:proofErr w:type="gramEnd"/>
      <w:r>
        <w:rPr>
          <w:color w:val="000000"/>
          <w:spacing w:val="-1"/>
          <w:sz w:val="28"/>
          <w:szCs w:val="28"/>
        </w:rPr>
        <w:t xml:space="preserve"> к школе  (с 6 до 7 лет)- 28 минут.</w:t>
      </w:r>
    </w:p>
    <w:p w:rsidR="001B4B6E" w:rsidRDefault="001B4B6E" w:rsidP="001B4B6E">
      <w:pPr>
        <w:shd w:val="clear" w:color="auto" w:fill="FFFFFF"/>
        <w:tabs>
          <w:tab w:val="left" w:pos="15"/>
        </w:tabs>
        <w:spacing w:line="276" w:lineRule="auto"/>
        <w:ind w:firstLine="900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Перерывы между НОД детей - не менее 10 минут.</w:t>
      </w:r>
    </w:p>
    <w:p w:rsidR="0014058A" w:rsidRDefault="00711A2C" w:rsidP="003D500F">
      <w:pPr>
        <w:shd w:val="clear" w:color="auto" w:fill="FFFFFF"/>
        <w:tabs>
          <w:tab w:val="left" w:pos="15"/>
        </w:tabs>
        <w:spacing w:line="276" w:lineRule="auto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        </w:t>
      </w:r>
      <w:r w:rsidR="00A42CA8" w:rsidRPr="00A42CA8">
        <w:rPr>
          <w:noProof/>
          <w:color w:val="000000"/>
          <w:spacing w:val="-3"/>
          <w:sz w:val="28"/>
          <w:szCs w:val="28"/>
          <w:lang w:eastAsia="ru-RU" w:bidi="ar-SA"/>
        </w:rPr>
        <w:drawing>
          <wp:inline distT="0" distB="0" distL="0" distR="0">
            <wp:extent cx="3171190" cy="2042160"/>
            <wp:effectExtent l="19050" t="0" r="0" b="0"/>
            <wp:docPr id="24" name="Рисунок 11" descr="http://www.maam.ru/upload/blogs/detsad-234516-1475585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maam.ru/upload/blogs/detsad-234516-147558563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b="4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190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500F">
        <w:rPr>
          <w:color w:val="000000"/>
          <w:spacing w:val="-3"/>
          <w:sz w:val="28"/>
          <w:szCs w:val="28"/>
        </w:rPr>
        <w:t xml:space="preserve">  </w:t>
      </w:r>
      <w:r w:rsidR="003D500F">
        <w:rPr>
          <w:b/>
          <w:noProof/>
          <w:color w:val="1F497D"/>
          <w:sz w:val="28"/>
          <w:szCs w:val="28"/>
          <w:lang w:eastAsia="ru-RU" w:bidi="ar-SA"/>
        </w:rPr>
        <w:drawing>
          <wp:inline distT="0" distB="0" distL="0" distR="0">
            <wp:extent cx="2896870" cy="2042160"/>
            <wp:effectExtent l="19050" t="0" r="0" b="0"/>
            <wp:docPr id="6" name="Рисунок 1" descr="DSC00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SC0019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870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1B4B6E" w:rsidP="001B4B6E">
      <w:pPr>
        <w:shd w:val="clear" w:color="auto" w:fill="FFFFFF"/>
        <w:spacing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Три раза в год для воспитанников организованы недельные каникулы. Ноябрь - «</w:t>
      </w:r>
      <w:r w:rsidR="00BE06A6">
        <w:rPr>
          <w:color w:val="000000"/>
          <w:sz w:val="28"/>
          <w:szCs w:val="28"/>
        </w:rPr>
        <w:t>Неделя здоровья», январь - «Весё</w:t>
      </w:r>
      <w:r>
        <w:rPr>
          <w:color w:val="000000"/>
          <w:sz w:val="28"/>
          <w:szCs w:val="28"/>
        </w:rPr>
        <w:t xml:space="preserve">лое рождество», март - «Неделя игры и игрушки». </w:t>
      </w:r>
    </w:p>
    <w:p w:rsidR="001B4B6E" w:rsidRDefault="001B4B6E" w:rsidP="001B4B6E">
      <w:pPr>
        <w:shd w:val="clear" w:color="auto" w:fill="FFFFFF"/>
        <w:tabs>
          <w:tab w:val="left" w:pos="15"/>
        </w:tabs>
        <w:spacing w:line="276" w:lineRule="auto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В летний период увеличивается продолжительность нахождения детей на свежем воздухе. Совместная деятельность детей и воспитателей, спортивные и подвижные игры, </w:t>
      </w:r>
      <w:proofErr w:type="spellStart"/>
      <w:r>
        <w:rPr>
          <w:color w:val="000000"/>
          <w:spacing w:val="-3"/>
          <w:sz w:val="28"/>
          <w:szCs w:val="28"/>
        </w:rPr>
        <w:t>летне</w:t>
      </w:r>
      <w:proofErr w:type="spellEnd"/>
      <w:r>
        <w:rPr>
          <w:color w:val="000000"/>
          <w:spacing w:val="-3"/>
          <w:sz w:val="28"/>
          <w:szCs w:val="28"/>
        </w:rPr>
        <w:t xml:space="preserve"> - спортивные праздники и развлечения, экскурсии, наблюдения, труд в природе - проводятся на территории детского сада.</w:t>
      </w:r>
    </w:p>
    <w:p w:rsidR="00AD4CA5" w:rsidRDefault="00AD4CA5" w:rsidP="001B4B6E">
      <w:pPr>
        <w:shd w:val="clear" w:color="auto" w:fill="FFFFFF"/>
        <w:tabs>
          <w:tab w:val="left" w:pos="15"/>
        </w:tabs>
        <w:spacing w:line="276" w:lineRule="auto"/>
        <w:jc w:val="both"/>
        <w:rPr>
          <w:color w:val="000000"/>
          <w:spacing w:val="-3"/>
          <w:sz w:val="28"/>
          <w:szCs w:val="28"/>
        </w:rPr>
      </w:pPr>
    </w:p>
    <w:p w:rsidR="00AD4CA5" w:rsidRPr="00382D3D" w:rsidRDefault="00AD4CA5" w:rsidP="001B4B6E">
      <w:pPr>
        <w:shd w:val="clear" w:color="auto" w:fill="FFFFFF"/>
        <w:tabs>
          <w:tab w:val="left" w:pos="15"/>
        </w:tabs>
        <w:spacing w:line="276" w:lineRule="auto"/>
        <w:jc w:val="both"/>
        <w:rPr>
          <w:b/>
          <w:color w:val="000000"/>
          <w:spacing w:val="-3"/>
          <w:sz w:val="28"/>
          <w:szCs w:val="28"/>
        </w:rPr>
      </w:pPr>
    </w:p>
    <w:p w:rsidR="001B4B6E" w:rsidRDefault="001B4B6E" w:rsidP="001B4B6E">
      <w:pPr>
        <w:shd w:val="clear" w:color="auto" w:fill="FFFFFF"/>
        <w:tabs>
          <w:tab w:val="left" w:pos="288"/>
        </w:tabs>
        <w:spacing w:line="276" w:lineRule="auto"/>
        <w:jc w:val="both"/>
        <w:rPr>
          <w:noProof/>
          <w:lang w:eastAsia="ru-RU" w:bidi="ar-SA"/>
        </w:rPr>
      </w:pPr>
      <w:r>
        <w:rPr>
          <w:noProof/>
          <w:lang w:eastAsia="ru-RU" w:bidi="ar-SA"/>
        </w:rPr>
        <w:lastRenderedPageBreak/>
        <w:t xml:space="preserve">     </w:t>
      </w:r>
      <w:r w:rsidR="00A700DA">
        <w:rPr>
          <w:noProof/>
          <w:lang w:eastAsia="ru-RU" w:bidi="ar-SA"/>
        </w:rPr>
        <w:drawing>
          <wp:inline distT="0" distB="0" distL="0" distR="0">
            <wp:extent cx="3242310" cy="2438400"/>
            <wp:effectExtent l="19050" t="0" r="0" b="0"/>
            <wp:docPr id="1" name="Рисунок 2" descr="C:\Documents and Settings\Администратор\Рабочий стол\2016-2017\Звездный калейдоскоп Отчёт\готовое 12 апреля Звездный калейдоскоп\5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2016-2017\Звездный калейдоскоп Отчёт\готовое 12 апреля Звездный калейдоскоп\521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074" cy="2440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t xml:space="preserve">     </w:t>
      </w:r>
      <w:r w:rsidR="00162999">
        <w:rPr>
          <w:noProof/>
          <w:lang w:eastAsia="ru-RU" w:bidi="ar-SA"/>
        </w:rPr>
        <w:drawing>
          <wp:inline distT="0" distB="0" distL="0" distR="0">
            <wp:extent cx="3098800" cy="2417452"/>
            <wp:effectExtent l="19050" t="0" r="6350" b="0"/>
            <wp:docPr id="3" name="Рисунок 3" descr="C:\Documents and Settings\Администратор\Рабочий стол\2016-2017\Здоровый город\Танцевальный флэшмоб\IMG_4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2016-2017\Здоровый город\Танцевальный флэшмоб\IMG_432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46" cy="2416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t xml:space="preserve">                             </w:t>
      </w:r>
    </w:p>
    <w:p w:rsidR="00AD4CA5" w:rsidRDefault="00A276C1" w:rsidP="001B4B6E">
      <w:pPr>
        <w:shd w:val="clear" w:color="auto" w:fill="FFFFFF"/>
        <w:tabs>
          <w:tab w:val="left" w:pos="288"/>
        </w:tabs>
        <w:spacing w:line="276" w:lineRule="auto"/>
        <w:rPr>
          <w:noProof/>
          <w:sz w:val="28"/>
          <w:szCs w:val="28"/>
          <w:lang w:eastAsia="ru-RU" w:bidi="ar-SA"/>
        </w:rPr>
      </w:pPr>
      <w:r>
        <w:rPr>
          <w:noProof/>
          <w:sz w:val="28"/>
          <w:szCs w:val="28"/>
          <w:lang w:eastAsia="ru-RU" w:bidi="ar-SA"/>
        </w:rPr>
        <w:t xml:space="preserve">         </w:t>
      </w:r>
    </w:p>
    <w:p w:rsidR="001B4B6E" w:rsidRDefault="00664C6B" w:rsidP="001B4B6E">
      <w:pPr>
        <w:shd w:val="clear" w:color="auto" w:fill="FFFFFF"/>
        <w:tabs>
          <w:tab w:val="left" w:pos="288"/>
        </w:tabs>
        <w:spacing w:line="276" w:lineRule="auto"/>
        <w:rPr>
          <w:color w:val="000000"/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t xml:space="preserve">Мониторинг </w:t>
      </w:r>
      <w:r w:rsidR="00A276C1">
        <w:rPr>
          <w:sz w:val="28"/>
          <w:szCs w:val="28"/>
        </w:rPr>
        <w:t xml:space="preserve"> </w:t>
      </w:r>
      <w:r w:rsidR="001B4B6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1B4B6E">
        <w:rPr>
          <w:sz w:val="28"/>
          <w:szCs w:val="28"/>
        </w:rPr>
        <w:t xml:space="preserve">качества образования с точки зрения педагогического аспекта проводится по результатам изучения освоения детьми содержания  программы «От рождения до школы» </w:t>
      </w:r>
      <w:r w:rsidR="001B4B6E">
        <w:rPr>
          <w:color w:val="000000"/>
          <w:spacing w:val="2"/>
          <w:sz w:val="28"/>
          <w:szCs w:val="28"/>
        </w:rPr>
        <w:t>под редак</w:t>
      </w:r>
      <w:r w:rsidR="001B4B6E">
        <w:rPr>
          <w:color w:val="000000"/>
          <w:sz w:val="28"/>
          <w:szCs w:val="28"/>
        </w:rPr>
        <w:t xml:space="preserve">цией Н.Е. </w:t>
      </w:r>
      <w:proofErr w:type="spellStart"/>
      <w:r w:rsidR="001B4B6E">
        <w:rPr>
          <w:color w:val="000000"/>
          <w:sz w:val="28"/>
          <w:szCs w:val="28"/>
        </w:rPr>
        <w:t>Вераксы</w:t>
      </w:r>
      <w:proofErr w:type="spellEnd"/>
      <w:r w:rsidR="001B4B6E">
        <w:rPr>
          <w:color w:val="000000"/>
          <w:sz w:val="28"/>
          <w:szCs w:val="28"/>
        </w:rPr>
        <w:t>, Т.С. Комаровой, М.А. Васильевой –</w:t>
      </w:r>
    </w:p>
    <w:p w:rsidR="001B4B6E" w:rsidRDefault="001B4B6E" w:rsidP="001B4B6E">
      <w:pPr>
        <w:shd w:val="clear" w:color="auto" w:fill="FFFFFF"/>
        <w:tabs>
          <w:tab w:val="left" w:pos="288"/>
        </w:tabs>
        <w:spacing w:line="276" w:lineRule="auto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t>по итогам учебного года</w:t>
      </w:r>
      <w:r>
        <w:rPr>
          <w:color w:val="000000"/>
          <w:spacing w:val="2"/>
          <w:sz w:val="28"/>
          <w:szCs w:val="28"/>
        </w:rPr>
        <w:t xml:space="preserve">. </w:t>
      </w:r>
    </w:p>
    <w:p w:rsidR="00172929" w:rsidRDefault="00172929" w:rsidP="00AA5A97">
      <w:pPr>
        <w:shd w:val="clear" w:color="auto" w:fill="FFFFFF"/>
        <w:tabs>
          <w:tab w:val="left" w:pos="-19"/>
          <w:tab w:val="left" w:pos="1106"/>
        </w:tabs>
        <w:ind w:hanging="19"/>
        <w:jc w:val="center"/>
        <w:rPr>
          <w:b/>
          <w:color w:val="0070C0"/>
          <w:sz w:val="28"/>
          <w:szCs w:val="28"/>
        </w:rPr>
      </w:pPr>
    </w:p>
    <w:p w:rsidR="00AA5A97" w:rsidRPr="00696138" w:rsidRDefault="00AD4CA5" w:rsidP="00AA5A97">
      <w:pPr>
        <w:shd w:val="clear" w:color="auto" w:fill="FFFFFF"/>
        <w:tabs>
          <w:tab w:val="left" w:pos="-19"/>
          <w:tab w:val="left" w:pos="1106"/>
        </w:tabs>
        <w:ind w:hanging="19"/>
        <w:jc w:val="center"/>
        <w:rPr>
          <w:b/>
          <w:color w:val="0070C0"/>
          <w:sz w:val="28"/>
          <w:szCs w:val="28"/>
        </w:rPr>
      </w:pPr>
      <w:r w:rsidRPr="00696138">
        <w:rPr>
          <w:b/>
          <w:color w:val="0070C0"/>
          <w:sz w:val="28"/>
          <w:szCs w:val="28"/>
        </w:rPr>
        <w:t xml:space="preserve">Уровень </w:t>
      </w:r>
      <w:proofErr w:type="spellStart"/>
      <w:r w:rsidRPr="00696138">
        <w:rPr>
          <w:b/>
          <w:color w:val="0070C0"/>
          <w:sz w:val="28"/>
          <w:szCs w:val="28"/>
        </w:rPr>
        <w:t>сформированн</w:t>
      </w:r>
      <w:r w:rsidR="00AA5A97" w:rsidRPr="00696138">
        <w:rPr>
          <w:b/>
          <w:color w:val="0070C0"/>
          <w:sz w:val="28"/>
          <w:szCs w:val="28"/>
        </w:rPr>
        <w:t>ости</w:t>
      </w:r>
      <w:proofErr w:type="spellEnd"/>
      <w:r w:rsidR="00AA5A97" w:rsidRPr="00696138">
        <w:rPr>
          <w:b/>
          <w:color w:val="0070C0"/>
          <w:sz w:val="28"/>
          <w:szCs w:val="28"/>
        </w:rPr>
        <w:t xml:space="preserve">  целевых ориентиров  на этапе завершения дошкольного образования</w:t>
      </w:r>
    </w:p>
    <w:p w:rsidR="00F62CC3" w:rsidRPr="00696138" w:rsidRDefault="00F62CC3" w:rsidP="00AA5A97">
      <w:pPr>
        <w:shd w:val="clear" w:color="auto" w:fill="FFFFFF"/>
        <w:tabs>
          <w:tab w:val="left" w:pos="-19"/>
          <w:tab w:val="left" w:pos="1106"/>
        </w:tabs>
        <w:ind w:hanging="19"/>
        <w:jc w:val="center"/>
        <w:rPr>
          <w:b/>
          <w:color w:val="0070C0"/>
          <w:sz w:val="28"/>
          <w:szCs w:val="28"/>
        </w:rPr>
      </w:pPr>
      <w:r w:rsidRPr="00696138">
        <w:rPr>
          <w:b/>
          <w:color w:val="0070C0"/>
          <w:sz w:val="28"/>
          <w:szCs w:val="28"/>
        </w:rPr>
        <w:t xml:space="preserve">(53 ребёнка – выпускаются в школу в 2016-2017 </w:t>
      </w:r>
      <w:proofErr w:type="spellStart"/>
      <w:r w:rsidRPr="00696138">
        <w:rPr>
          <w:b/>
          <w:color w:val="0070C0"/>
          <w:sz w:val="28"/>
          <w:szCs w:val="28"/>
        </w:rPr>
        <w:t>уч.г</w:t>
      </w:r>
      <w:proofErr w:type="spellEnd"/>
      <w:r w:rsidRPr="00696138">
        <w:rPr>
          <w:b/>
          <w:color w:val="0070C0"/>
          <w:sz w:val="28"/>
          <w:szCs w:val="28"/>
        </w:rPr>
        <w:t>.)</w:t>
      </w:r>
    </w:p>
    <w:p w:rsidR="00AD4CA5" w:rsidRPr="00696138" w:rsidRDefault="00AD4CA5" w:rsidP="00AA5A97">
      <w:pPr>
        <w:shd w:val="clear" w:color="auto" w:fill="FFFFFF"/>
        <w:tabs>
          <w:tab w:val="left" w:pos="-19"/>
          <w:tab w:val="left" w:pos="1106"/>
        </w:tabs>
        <w:ind w:hanging="19"/>
        <w:jc w:val="center"/>
        <w:rPr>
          <w:b/>
          <w:color w:val="0070C0"/>
          <w:sz w:val="28"/>
          <w:szCs w:val="28"/>
        </w:rPr>
      </w:pPr>
    </w:p>
    <w:p w:rsidR="00F62CC3" w:rsidRPr="00BC0FB6" w:rsidRDefault="00F62CC3" w:rsidP="00AA5A97">
      <w:pPr>
        <w:shd w:val="clear" w:color="auto" w:fill="FFFFFF"/>
        <w:tabs>
          <w:tab w:val="left" w:pos="-19"/>
          <w:tab w:val="left" w:pos="1106"/>
        </w:tabs>
        <w:ind w:hanging="19"/>
        <w:jc w:val="center"/>
        <w:rPr>
          <w:b/>
          <w:color w:val="4E5B6F" w:themeColor="text2"/>
          <w:sz w:val="28"/>
          <w:szCs w:val="28"/>
        </w:rPr>
      </w:pPr>
    </w:p>
    <w:p w:rsidR="00AA5A97" w:rsidRDefault="00AA5A97" w:rsidP="00AA5A97">
      <w:pPr>
        <w:shd w:val="clear" w:color="auto" w:fill="FFFFFF"/>
        <w:tabs>
          <w:tab w:val="left" w:pos="288"/>
        </w:tabs>
        <w:spacing w:line="276" w:lineRule="auto"/>
        <w:ind w:firstLine="900"/>
        <w:rPr>
          <w:b/>
          <w:bCs/>
          <w:noProof/>
          <w:color w:val="EA157A" w:themeColor="accent2"/>
          <w:lang w:eastAsia="ru-RU" w:bidi="ar-SA"/>
        </w:rPr>
      </w:pPr>
      <w:r w:rsidRPr="00F92FFF">
        <w:rPr>
          <w:b/>
          <w:bCs/>
          <w:noProof/>
          <w:color w:val="00ADDC" w:themeColor="accent4"/>
          <w:lang w:eastAsia="ru-RU" w:bidi="ar-SA"/>
        </w:rPr>
        <w:drawing>
          <wp:inline distT="0" distB="0" distL="0" distR="0">
            <wp:extent cx="5363210" cy="3037840"/>
            <wp:effectExtent l="19050" t="0" r="27940" b="0"/>
            <wp:docPr id="15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AD4CA5" w:rsidRDefault="00AD4CA5" w:rsidP="00AA5A97">
      <w:pPr>
        <w:shd w:val="clear" w:color="auto" w:fill="FFFFFF"/>
        <w:tabs>
          <w:tab w:val="left" w:pos="288"/>
        </w:tabs>
        <w:spacing w:line="276" w:lineRule="auto"/>
        <w:ind w:firstLine="900"/>
        <w:rPr>
          <w:b/>
          <w:bCs/>
          <w:noProof/>
          <w:color w:val="EA157A" w:themeColor="accent2"/>
          <w:lang w:eastAsia="ru-RU" w:bidi="ar-SA"/>
        </w:rPr>
      </w:pPr>
    </w:p>
    <w:p w:rsidR="00F62CC3" w:rsidRDefault="00F62CC3" w:rsidP="00AA5A97">
      <w:pPr>
        <w:shd w:val="clear" w:color="auto" w:fill="FFFFFF"/>
        <w:tabs>
          <w:tab w:val="left" w:pos="288"/>
        </w:tabs>
        <w:rPr>
          <w:color w:val="000000"/>
          <w:spacing w:val="2"/>
        </w:rPr>
      </w:pPr>
    </w:p>
    <w:p w:rsidR="00AA5A97" w:rsidRDefault="00AA5A97" w:rsidP="00AA5A97">
      <w:pPr>
        <w:shd w:val="clear" w:color="auto" w:fill="FFFFFF"/>
        <w:tabs>
          <w:tab w:val="left" w:pos="288"/>
        </w:tabs>
        <w:rPr>
          <w:color w:val="000000"/>
          <w:spacing w:val="2"/>
        </w:rPr>
      </w:pPr>
      <w:r w:rsidRPr="005F323C">
        <w:rPr>
          <w:color w:val="000000"/>
          <w:spacing w:val="2"/>
        </w:rPr>
        <w:t>Принятые условные обозначения</w:t>
      </w:r>
      <w:r>
        <w:rPr>
          <w:color w:val="000000"/>
          <w:spacing w:val="2"/>
        </w:rPr>
        <w:t xml:space="preserve">: </w:t>
      </w:r>
    </w:p>
    <w:tbl>
      <w:tblPr>
        <w:tblW w:w="13640" w:type="dxa"/>
        <w:tblInd w:w="92" w:type="dxa"/>
        <w:tblLook w:val="04A0"/>
      </w:tblPr>
      <w:tblGrid>
        <w:gridCol w:w="13640"/>
      </w:tblGrid>
      <w:tr w:rsidR="00AA5A97" w:rsidRPr="00634D20" w:rsidTr="00BC0FB6">
        <w:trPr>
          <w:trHeight w:val="288"/>
        </w:trPr>
        <w:tc>
          <w:tcPr>
            <w:tcW w:w="1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5A97" w:rsidRPr="00634D20" w:rsidRDefault="00AA5A97" w:rsidP="00BC0FB6">
            <w:pPr>
              <w:widowControl/>
              <w:suppressAutoHyphens w:val="0"/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</w:pPr>
            <w:proofErr w:type="spellStart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н</w:t>
            </w:r>
            <w:proofErr w:type="spellEnd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 xml:space="preserve">/с </w:t>
            </w:r>
            <w:r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-</w:t>
            </w:r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 xml:space="preserve"> не  </w:t>
            </w:r>
            <w:proofErr w:type="gramStart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сформированы</w:t>
            </w:r>
            <w:proofErr w:type="gramEnd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 xml:space="preserve">  (большинство компонентов недостаточно развиты)</w:t>
            </w:r>
          </w:p>
        </w:tc>
      </w:tr>
      <w:tr w:rsidR="00AA5A97" w:rsidRPr="00634D20" w:rsidTr="00BC0FB6">
        <w:trPr>
          <w:trHeight w:val="288"/>
        </w:trPr>
        <w:tc>
          <w:tcPr>
            <w:tcW w:w="1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AA5A97" w:rsidRPr="00634D20" w:rsidRDefault="00AA5A97" w:rsidP="00BC0FB6">
            <w:pPr>
              <w:widowControl/>
              <w:suppressAutoHyphens w:val="0"/>
              <w:rPr>
                <w:rFonts w:eastAsia="Times New Roman" w:cs="Times New Roman"/>
                <w:color w:val="000000"/>
                <w:kern w:val="0"/>
                <w:lang w:eastAsia="ru-RU" w:bidi="ar-SA"/>
              </w:rPr>
            </w:pPr>
            <w:proofErr w:type="gramStart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ч</w:t>
            </w:r>
            <w:proofErr w:type="gramEnd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/с</w:t>
            </w:r>
            <w:r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 xml:space="preserve"> -</w:t>
            </w:r>
            <w:r w:rsidRPr="00634D20">
              <w:rPr>
                <w:rFonts w:eastAsia="Times New Roman" w:cs="Times New Roman"/>
                <w:color w:val="000000"/>
                <w:kern w:val="0"/>
                <w:lang w:eastAsia="ru-RU" w:bidi="ar-SA"/>
              </w:rPr>
              <w:t xml:space="preserve"> частично сформированы (отдельные компоненты недостаточно развиты)</w:t>
            </w:r>
          </w:p>
        </w:tc>
      </w:tr>
      <w:tr w:rsidR="00AA5A97" w:rsidRPr="00634D20" w:rsidTr="00BC0FB6">
        <w:trPr>
          <w:trHeight w:val="288"/>
        </w:trPr>
        <w:tc>
          <w:tcPr>
            <w:tcW w:w="1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5A97" w:rsidRDefault="00AA5A97" w:rsidP="00BC0FB6">
            <w:pPr>
              <w:widowControl/>
              <w:suppressAutoHyphens w:val="0"/>
              <w:rPr>
                <w:rFonts w:eastAsia="Times New Roman" w:cs="Times New Roman"/>
                <w:color w:val="000000"/>
                <w:kern w:val="0"/>
                <w:lang w:eastAsia="ru-RU" w:bidi="ar-SA"/>
              </w:rPr>
            </w:pPr>
            <w:proofErr w:type="gramStart"/>
            <w:r w:rsidRPr="00634D20">
              <w:rPr>
                <w:rFonts w:eastAsia="Times New Roman" w:cs="Times New Roman"/>
                <w:bCs/>
                <w:color w:val="000000"/>
                <w:kern w:val="0"/>
                <w:lang w:eastAsia="ru-RU" w:bidi="ar-SA"/>
              </w:rPr>
              <w:t>с</w:t>
            </w:r>
            <w:proofErr w:type="gramEnd"/>
            <w:r w:rsidRPr="00634D20">
              <w:rPr>
                <w:rFonts w:eastAsia="Times New Roman" w:cs="Times New Roman"/>
                <w:color w:val="000000"/>
                <w:kern w:val="0"/>
                <w:lang w:eastAsia="ru-RU" w:bidi="ar-SA"/>
              </w:rPr>
              <w:t xml:space="preserve">  </w:t>
            </w:r>
            <w:r>
              <w:rPr>
                <w:rFonts w:eastAsia="Times New Roman" w:cs="Times New Roman"/>
                <w:color w:val="000000"/>
                <w:kern w:val="0"/>
                <w:lang w:eastAsia="ru-RU" w:bidi="ar-SA"/>
              </w:rPr>
              <w:t xml:space="preserve">- </w:t>
            </w:r>
            <w:r w:rsidRPr="00634D20">
              <w:rPr>
                <w:rFonts w:eastAsia="Times New Roman" w:cs="Times New Roman"/>
                <w:color w:val="000000"/>
                <w:kern w:val="0"/>
                <w:lang w:eastAsia="ru-RU" w:bidi="ar-SA"/>
              </w:rPr>
              <w:t>сформированы (полностью сформированы все компоненты)</w:t>
            </w:r>
          </w:p>
          <w:p w:rsidR="005F0195" w:rsidRDefault="005F0195" w:rsidP="00BC0FB6">
            <w:pPr>
              <w:widowControl/>
              <w:suppressAutoHyphens w:val="0"/>
              <w:rPr>
                <w:rFonts w:eastAsia="Times New Roman" w:cs="Times New Roman"/>
                <w:color w:val="000000"/>
                <w:kern w:val="0"/>
                <w:lang w:eastAsia="ru-RU" w:bidi="ar-SA"/>
              </w:rPr>
            </w:pPr>
          </w:p>
          <w:p w:rsidR="00AD4CA5" w:rsidRDefault="00AD4CA5" w:rsidP="00AA5A97">
            <w:pPr>
              <w:shd w:val="clear" w:color="auto" w:fill="FFFFFF"/>
              <w:tabs>
                <w:tab w:val="left" w:pos="288"/>
              </w:tabs>
              <w:ind w:firstLine="902"/>
              <w:rPr>
                <w:b/>
                <w:bCs/>
                <w:color w:val="EA157A" w:themeColor="accent2"/>
                <w:spacing w:val="2"/>
                <w:sz w:val="28"/>
                <w:szCs w:val="28"/>
              </w:rPr>
            </w:pPr>
          </w:p>
          <w:p w:rsidR="00AD4CA5" w:rsidRDefault="00AD4CA5" w:rsidP="00AA5A97">
            <w:pPr>
              <w:shd w:val="clear" w:color="auto" w:fill="FFFFFF"/>
              <w:tabs>
                <w:tab w:val="left" w:pos="288"/>
              </w:tabs>
              <w:ind w:firstLine="902"/>
              <w:rPr>
                <w:b/>
                <w:bCs/>
                <w:color w:val="EA157A" w:themeColor="accent2"/>
                <w:spacing w:val="2"/>
                <w:sz w:val="28"/>
                <w:szCs w:val="28"/>
              </w:rPr>
            </w:pPr>
          </w:p>
          <w:p w:rsidR="00F07863" w:rsidRDefault="00F07863" w:rsidP="0080172D">
            <w:pPr>
              <w:shd w:val="clear" w:color="auto" w:fill="FFFFFF"/>
              <w:tabs>
                <w:tab w:val="left" w:pos="288"/>
              </w:tabs>
              <w:ind w:firstLine="902"/>
              <w:rPr>
                <w:b/>
                <w:bCs/>
                <w:color w:val="0070C0"/>
                <w:spacing w:val="2"/>
                <w:sz w:val="28"/>
                <w:szCs w:val="28"/>
              </w:rPr>
            </w:pPr>
          </w:p>
          <w:p w:rsidR="00AA5A97" w:rsidRPr="003A2B82" w:rsidRDefault="00AA5A97" w:rsidP="0080172D">
            <w:pPr>
              <w:shd w:val="clear" w:color="auto" w:fill="FFFFFF"/>
              <w:tabs>
                <w:tab w:val="left" w:pos="288"/>
              </w:tabs>
              <w:ind w:firstLine="902"/>
              <w:rPr>
                <w:b/>
                <w:bCs/>
                <w:color w:val="0070C0"/>
                <w:spacing w:val="2"/>
                <w:sz w:val="28"/>
                <w:szCs w:val="28"/>
              </w:rPr>
            </w:pPr>
            <w:r w:rsidRPr="003A2B82">
              <w:rPr>
                <w:b/>
                <w:bCs/>
                <w:color w:val="0070C0"/>
                <w:spacing w:val="2"/>
                <w:sz w:val="28"/>
                <w:szCs w:val="28"/>
              </w:rPr>
              <w:lastRenderedPageBreak/>
              <w:t>Педагогическая диагностика индивидуального развития ребенка</w:t>
            </w:r>
          </w:p>
          <w:p w:rsidR="00AA5A97" w:rsidRPr="003A2B82" w:rsidRDefault="0080172D" w:rsidP="0080172D">
            <w:pPr>
              <w:shd w:val="clear" w:color="auto" w:fill="FFFFFF"/>
              <w:tabs>
                <w:tab w:val="left" w:pos="288"/>
              </w:tabs>
              <w:ind w:firstLine="902"/>
              <w:rPr>
                <w:b/>
                <w:bCs/>
                <w:color w:val="0070C0"/>
                <w:spacing w:val="2"/>
                <w:sz w:val="28"/>
                <w:szCs w:val="28"/>
              </w:rPr>
            </w:pPr>
            <w:r w:rsidRPr="003A2B82">
              <w:rPr>
                <w:b/>
                <w:bCs/>
                <w:color w:val="0070C0"/>
                <w:spacing w:val="2"/>
                <w:sz w:val="28"/>
                <w:szCs w:val="28"/>
              </w:rPr>
              <w:t xml:space="preserve">                                  </w:t>
            </w:r>
            <w:r w:rsidR="00AA5A97" w:rsidRPr="003A2B82">
              <w:rPr>
                <w:b/>
                <w:bCs/>
                <w:color w:val="0070C0"/>
                <w:spacing w:val="2"/>
                <w:sz w:val="28"/>
                <w:szCs w:val="28"/>
              </w:rPr>
              <w:t>по образовательным областям.</w:t>
            </w:r>
          </w:p>
          <w:p w:rsidR="00AA5A97" w:rsidRPr="00634D20" w:rsidRDefault="00AA5A97" w:rsidP="00B91CB9">
            <w:pPr>
              <w:widowControl/>
              <w:suppressAutoHyphens w:val="0"/>
              <w:jc w:val="center"/>
              <w:rPr>
                <w:rFonts w:eastAsia="Times New Roman" w:cs="Times New Roman"/>
                <w:color w:val="000000"/>
                <w:kern w:val="0"/>
                <w:lang w:eastAsia="ru-RU" w:bidi="ar-SA"/>
              </w:rPr>
            </w:pPr>
          </w:p>
        </w:tc>
      </w:tr>
    </w:tbl>
    <w:tbl>
      <w:tblPr>
        <w:tblStyle w:val="ac"/>
        <w:tblW w:w="0" w:type="auto"/>
        <w:tblLayout w:type="fixed"/>
        <w:tblLook w:val="04A0"/>
      </w:tblPr>
      <w:tblGrid>
        <w:gridCol w:w="1384"/>
        <w:gridCol w:w="641"/>
        <w:gridCol w:w="635"/>
        <w:gridCol w:w="709"/>
        <w:gridCol w:w="567"/>
        <w:gridCol w:w="708"/>
        <w:gridCol w:w="709"/>
        <w:gridCol w:w="709"/>
        <w:gridCol w:w="567"/>
        <w:gridCol w:w="709"/>
        <w:gridCol w:w="850"/>
        <w:gridCol w:w="709"/>
        <w:gridCol w:w="932"/>
        <w:gridCol w:w="30"/>
        <w:gridCol w:w="903"/>
      </w:tblGrid>
      <w:tr w:rsidR="001B4B6E" w:rsidTr="00415289">
        <w:tc>
          <w:tcPr>
            <w:tcW w:w="1384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641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1344" w:type="dxa"/>
            <w:gridSpan w:val="2"/>
          </w:tcPr>
          <w:p w:rsidR="001B4B6E" w:rsidRPr="00D22249" w:rsidRDefault="001B4B6E" w:rsidP="00415289">
            <w:pPr>
              <w:tabs>
                <w:tab w:val="left" w:pos="288"/>
              </w:tabs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Социально-личностное развитие</w:t>
            </w:r>
          </w:p>
        </w:tc>
        <w:tc>
          <w:tcPr>
            <w:tcW w:w="1275" w:type="dxa"/>
            <w:gridSpan w:val="2"/>
          </w:tcPr>
          <w:p w:rsidR="001B4B6E" w:rsidRPr="00D22249" w:rsidRDefault="001B4B6E" w:rsidP="00415289">
            <w:pPr>
              <w:tabs>
                <w:tab w:val="left" w:pos="288"/>
              </w:tabs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Познавательное развитие</w:t>
            </w:r>
          </w:p>
        </w:tc>
        <w:tc>
          <w:tcPr>
            <w:tcW w:w="1418" w:type="dxa"/>
            <w:gridSpan w:val="2"/>
          </w:tcPr>
          <w:p w:rsidR="001B4B6E" w:rsidRPr="00D22249" w:rsidRDefault="001B4B6E" w:rsidP="00415289">
            <w:pPr>
              <w:tabs>
                <w:tab w:val="left" w:pos="288"/>
              </w:tabs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Развитие речи</w:t>
            </w:r>
          </w:p>
        </w:tc>
        <w:tc>
          <w:tcPr>
            <w:tcW w:w="1276" w:type="dxa"/>
            <w:gridSpan w:val="2"/>
          </w:tcPr>
          <w:p w:rsidR="001B4B6E" w:rsidRPr="00D22249" w:rsidRDefault="001B4B6E" w:rsidP="00415289">
            <w:pPr>
              <w:tabs>
                <w:tab w:val="left" w:pos="288"/>
              </w:tabs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Художественно-эстетическое развитие</w:t>
            </w:r>
          </w:p>
        </w:tc>
        <w:tc>
          <w:tcPr>
            <w:tcW w:w="1559" w:type="dxa"/>
            <w:gridSpan w:val="2"/>
          </w:tcPr>
          <w:p w:rsidR="001B4B6E" w:rsidRPr="00D22249" w:rsidRDefault="001B4B6E" w:rsidP="00415289">
            <w:pPr>
              <w:tabs>
                <w:tab w:val="left" w:pos="288"/>
              </w:tabs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Физическое развитие</w:t>
            </w:r>
          </w:p>
        </w:tc>
        <w:tc>
          <w:tcPr>
            <w:tcW w:w="1865" w:type="dxa"/>
            <w:gridSpan w:val="3"/>
          </w:tcPr>
          <w:p w:rsidR="001B4B6E" w:rsidRPr="00D22249" w:rsidRDefault="001B4B6E" w:rsidP="00415289">
            <w:pPr>
              <w:tabs>
                <w:tab w:val="left" w:pos="288"/>
              </w:tabs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 w:rsidRPr="00D22249">
              <w:rPr>
                <w:rFonts w:cs="Times New Roman"/>
                <w:color w:val="000000"/>
                <w:spacing w:val="2"/>
                <w:sz w:val="18"/>
                <w:szCs w:val="18"/>
              </w:rPr>
              <w:t>Итого</w:t>
            </w:r>
          </w:p>
        </w:tc>
      </w:tr>
      <w:tr w:rsidR="001B4B6E" w:rsidTr="00415289">
        <w:tc>
          <w:tcPr>
            <w:tcW w:w="1384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641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635" w:type="dxa"/>
          </w:tcPr>
          <w:p w:rsidR="001B4B6E" w:rsidRPr="002824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16"/>
                <w:szCs w:val="16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709" w:type="dxa"/>
          </w:tcPr>
          <w:p w:rsidR="001B4B6E" w:rsidRPr="00431D1B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  <w:tc>
          <w:tcPr>
            <w:tcW w:w="567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708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  <w:tc>
          <w:tcPr>
            <w:tcW w:w="567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  <w:tc>
          <w:tcPr>
            <w:tcW w:w="850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  <w:tc>
          <w:tcPr>
            <w:tcW w:w="932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2824F1">
              <w:rPr>
                <w:rFonts w:cs="Times New Roman"/>
                <w:color w:val="000000"/>
                <w:spacing w:val="2"/>
                <w:sz w:val="16"/>
                <w:szCs w:val="16"/>
              </w:rPr>
              <w:t>Чел.</w:t>
            </w:r>
          </w:p>
        </w:tc>
        <w:tc>
          <w:tcPr>
            <w:tcW w:w="933" w:type="dxa"/>
            <w:gridSpan w:val="2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431D1B"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  <w:t>%</w:t>
            </w:r>
          </w:p>
        </w:tc>
      </w:tr>
      <w:tr w:rsidR="001B4B6E" w:rsidRPr="00EA6834" w:rsidTr="00415289">
        <w:tc>
          <w:tcPr>
            <w:tcW w:w="1384" w:type="dxa"/>
            <w:vMerge w:val="restart"/>
          </w:tcPr>
          <w:p w:rsidR="001B4B6E" w:rsidRPr="00C2204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>2-я младшая</w:t>
            </w:r>
          </w:p>
          <w:p w:rsidR="001B4B6E" w:rsidRDefault="00AD4CA5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74</w:t>
            </w:r>
            <w:r w:rsidR="001B4B6E"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ребёнка</w:t>
            </w:r>
          </w:p>
          <w:p w:rsidR="00862CB6" w:rsidRDefault="00862CB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</w:p>
          <w:p w:rsidR="00862CB6" w:rsidRPr="00EB68F1" w:rsidRDefault="00862CB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spell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н</w:t>
            </w:r>
            <w:proofErr w:type="spell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/с</w:t>
            </w:r>
          </w:p>
        </w:tc>
        <w:tc>
          <w:tcPr>
            <w:tcW w:w="635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Pr="00431D1B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16"/>
                <w:szCs w:val="16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8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1B4B6E" w:rsidRDefault="00696548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EA683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2D7BF0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903" w:type="dxa"/>
          </w:tcPr>
          <w:p w:rsidR="001B4B6E" w:rsidRPr="00A332E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rPr>
          <w:trHeight w:val="346"/>
        </w:trPr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gram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ч</w:t>
            </w:r>
            <w:proofErr w:type="gram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/с                                                   </w:t>
            </w:r>
          </w:p>
        </w:tc>
        <w:tc>
          <w:tcPr>
            <w:tcW w:w="635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11</w:t>
            </w:r>
          </w:p>
        </w:tc>
        <w:tc>
          <w:tcPr>
            <w:tcW w:w="709" w:type="dxa"/>
          </w:tcPr>
          <w:p w:rsidR="001B4B6E" w:rsidRPr="002F7D3D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15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</w:t>
            </w:r>
          </w:p>
        </w:tc>
        <w:tc>
          <w:tcPr>
            <w:tcW w:w="708" w:type="dxa"/>
          </w:tcPr>
          <w:p w:rsidR="001B4B6E" w:rsidRPr="002F7D3D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11</w:t>
            </w:r>
          </w:p>
        </w:tc>
        <w:tc>
          <w:tcPr>
            <w:tcW w:w="709" w:type="dxa"/>
          </w:tcPr>
          <w:p w:rsidR="001B4B6E" w:rsidRPr="002F7D3D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15%</w:t>
            </w:r>
          </w:p>
        </w:tc>
        <w:tc>
          <w:tcPr>
            <w:tcW w:w="567" w:type="dxa"/>
          </w:tcPr>
          <w:p w:rsidR="001B4B6E" w:rsidRPr="00EA683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11</w:t>
            </w:r>
          </w:p>
        </w:tc>
        <w:tc>
          <w:tcPr>
            <w:tcW w:w="709" w:type="dxa"/>
          </w:tcPr>
          <w:p w:rsidR="001B4B6E" w:rsidRPr="008C2FC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15%</w:t>
            </w:r>
          </w:p>
        </w:tc>
        <w:tc>
          <w:tcPr>
            <w:tcW w:w="850" w:type="dxa"/>
          </w:tcPr>
          <w:p w:rsidR="001B4B6E" w:rsidRPr="002D7BF0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902A64"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Pr="008C2FC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902A64"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903" w:type="dxa"/>
          </w:tcPr>
          <w:p w:rsidR="001B4B6E" w:rsidRPr="00A332E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16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с</w:t>
            </w:r>
          </w:p>
        </w:tc>
        <w:tc>
          <w:tcPr>
            <w:tcW w:w="635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61</w:t>
            </w:r>
          </w:p>
        </w:tc>
        <w:tc>
          <w:tcPr>
            <w:tcW w:w="709" w:type="dxa"/>
          </w:tcPr>
          <w:p w:rsidR="001B4B6E" w:rsidRPr="002F7D3D" w:rsidRDefault="005C4969" w:rsidP="00415289">
            <w:pPr>
              <w:tabs>
                <w:tab w:val="left" w:pos="288"/>
              </w:tabs>
              <w:spacing w:line="276" w:lineRule="auto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82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A332E4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60</w:t>
            </w:r>
          </w:p>
        </w:tc>
        <w:tc>
          <w:tcPr>
            <w:tcW w:w="708" w:type="dxa"/>
          </w:tcPr>
          <w:p w:rsidR="001B4B6E" w:rsidRPr="002F7D3D" w:rsidRDefault="005C4969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81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EA6834" w:rsidRDefault="00B85E93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60</w:t>
            </w:r>
          </w:p>
        </w:tc>
        <w:tc>
          <w:tcPr>
            <w:tcW w:w="709" w:type="dxa"/>
          </w:tcPr>
          <w:p w:rsidR="001B4B6E" w:rsidRPr="002F7D3D" w:rsidRDefault="00B85E93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81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2D7BF0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61</w:t>
            </w:r>
          </w:p>
        </w:tc>
        <w:tc>
          <w:tcPr>
            <w:tcW w:w="709" w:type="dxa"/>
          </w:tcPr>
          <w:p w:rsidR="001B4B6E" w:rsidRPr="008C2FC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82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5D0845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60</w:t>
            </w:r>
          </w:p>
        </w:tc>
        <w:tc>
          <w:tcPr>
            <w:tcW w:w="709" w:type="dxa"/>
          </w:tcPr>
          <w:p w:rsidR="001B4B6E" w:rsidRPr="008C2FC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81</w:t>
            </w:r>
            <w:r w:rsidR="001B4B6E" w:rsidRPr="008C2FC4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8C2FC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60</w:t>
            </w:r>
          </w:p>
        </w:tc>
        <w:tc>
          <w:tcPr>
            <w:tcW w:w="903" w:type="dxa"/>
          </w:tcPr>
          <w:p w:rsidR="001B4B6E" w:rsidRPr="00A332E4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81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RPr="00A332E4" w:rsidTr="00415289">
        <w:tc>
          <w:tcPr>
            <w:tcW w:w="1384" w:type="dxa"/>
            <w:vMerge w:val="restart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Средняя</w:t>
            </w:r>
          </w:p>
          <w:p w:rsidR="001B4B6E" w:rsidRPr="00A332E4" w:rsidRDefault="00AD4CA5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73</w:t>
            </w:r>
            <w:r w:rsidR="001B4B6E"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ребёнка</w:t>
            </w:r>
          </w:p>
        </w:tc>
        <w:tc>
          <w:tcPr>
            <w:tcW w:w="641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spellStart"/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н</w:t>
            </w:r>
            <w:proofErr w:type="spellEnd"/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/с</w:t>
            </w:r>
          </w:p>
        </w:tc>
        <w:tc>
          <w:tcPr>
            <w:tcW w:w="635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802876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8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color w:val="000000"/>
                <w:spacing w:val="2"/>
                <w:sz w:val="20"/>
                <w:szCs w:val="20"/>
              </w:rPr>
            </w:pPr>
            <w:r w:rsidRPr="00802876">
              <w:rPr>
                <w:rFonts w:cs="Times New Roman"/>
                <w:color w:val="000000"/>
                <w:spacing w:val="2"/>
                <w:sz w:val="20"/>
                <w:szCs w:val="20"/>
              </w:rPr>
              <w:t>0%</w:t>
            </w:r>
          </w:p>
        </w:tc>
        <w:tc>
          <w:tcPr>
            <w:tcW w:w="709" w:type="dxa"/>
          </w:tcPr>
          <w:p w:rsidR="001B4B6E" w:rsidRPr="00A332E4" w:rsidRDefault="00C9286F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Pr="00802876" w:rsidRDefault="00C9286F" w:rsidP="00415289">
            <w:pPr>
              <w:tabs>
                <w:tab w:val="left" w:pos="288"/>
              </w:tabs>
              <w:spacing w:line="276" w:lineRule="auto"/>
              <w:jc w:val="center"/>
              <w:rPr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1B4B6E" w:rsidRPr="00802876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color w:val="000000"/>
                <w:spacing w:val="2"/>
                <w:sz w:val="20"/>
                <w:szCs w:val="20"/>
              </w:rPr>
            </w:pPr>
            <w:r w:rsidRPr="00802876">
              <w:rPr>
                <w:rFonts w:cs="Times New Roman"/>
                <w:color w:val="000000"/>
                <w:spacing w:val="2"/>
                <w:sz w:val="20"/>
                <w:szCs w:val="20"/>
              </w:rPr>
              <w:t>0%</w:t>
            </w:r>
          </w:p>
        </w:tc>
        <w:tc>
          <w:tcPr>
            <w:tcW w:w="850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802876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903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gram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ч</w:t>
            </w:r>
            <w:proofErr w:type="gram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/с                                                   </w:t>
            </w:r>
          </w:p>
        </w:tc>
        <w:tc>
          <w:tcPr>
            <w:tcW w:w="635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1B4B6E" w:rsidRPr="00611C07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14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902A6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8" w:type="dxa"/>
          </w:tcPr>
          <w:p w:rsidR="001B4B6E" w:rsidRPr="00941437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C9286F"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Pr="00941437" w:rsidRDefault="00C9286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15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802876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1B4B6E" w:rsidRPr="00941437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14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E8087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E8087E"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Pr="00941437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</w:p>
        </w:tc>
        <w:tc>
          <w:tcPr>
            <w:tcW w:w="903" w:type="dxa"/>
          </w:tcPr>
          <w:p w:rsidR="001B4B6E" w:rsidRPr="00A332E4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RPr="001560AB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с</w:t>
            </w:r>
          </w:p>
        </w:tc>
        <w:tc>
          <w:tcPr>
            <w:tcW w:w="635" w:type="dxa"/>
          </w:tcPr>
          <w:p w:rsidR="001B4B6E" w:rsidRPr="00802876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63</w:t>
            </w:r>
          </w:p>
        </w:tc>
        <w:tc>
          <w:tcPr>
            <w:tcW w:w="709" w:type="dxa"/>
          </w:tcPr>
          <w:p w:rsidR="001B4B6E" w:rsidRPr="00611C07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802876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63</w:t>
            </w:r>
          </w:p>
        </w:tc>
        <w:tc>
          <w:tcPr>
            <w:tcW w:w="708" w:type="dxa"/>
          </w:tcPr>
          <w:p w:rsidR="001B4B6E" w:rsidRPr="00941437" w:rsidRDefault="00902A64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802876" w:rsidRDefault="00C9286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61</w:t>
            </w:r>
          </w:p>
        </w:tc>
        <w:tc>
          <w:tcPr>
            <w:tcW w:w="709" w:type="dxa"/>
          </w:tcPr>
          <w:p w:rsidR="001B4B6E" w:rsidRPr="00941437" w:rsidRDefault="00C9286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84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E8087E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63</w:t>
            </w:r>
          </w:p>
        </w:tc>
        <w:tc>
          <w:tcPr>
            <w:tcW w:w="709" w:type="dxa"/>
          </w:tcPr>
          <w:p w:rsidR="001B4B6E" w:rsidRPr="00941437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E8087E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61</w:t>
            </w:r>
          </w:p>
        </w:tc>
        <w:tc>
          <w:tcPr>
            <w:tcW w:w="709" w:type="dxa"/>
          </w:tcPr>
          <w:p w:rsidR="001B4B6E" w:rsidRPr="00941437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84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64</w:t>
            </w:r>
          </w:p>
        </w:tc>
        <w:tc>
          <w:tcPr>
            <w:tcW w:w="903" w:type="dxa"/>
          </w:tcPr>
          <w:p w:rsidR="001B4B6E" w:rsidRPr="00A332E4" w:rsidRDefault="005C058B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88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 w:val="restart"/>
          </w:tcPr>
          <w:p w:rsidR="001B4B6E" w:rsidRPr="00C2204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>Старшая</w:t>
            </w:r>
          </w:p>
          <w:p w:rsidR="001B4B6E" w:rsidRPr="00EB68F1" w:rsidRDefault="00AD4CA5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64</w:t>
            </w:r>
            <w:r w:rsidR="001B4B6E"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ребёнка</w:t>
            </w: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spell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н</w:t>
            </w:r>
            <w:proofErr w:type="spell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/с</w:t>
            </w:r>
          </w:p>
        </w:tc>
        <w:tc>
          <w:tcPr>
            <w:tcW w:w="635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8" w:type="dxa"/>
          </w:tcPr>
          <w:p w:rsidR="001B4B6E" w:rsidRPr="007B6AB8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709" w:type="dxa"/>
          </w:tcPr>
          <w:p w:rsidR="001B4B6E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</w:p>
        </w:tc>
        <w:tc>
          <w:tcPr>
            <w:tcW w:w="903" w:type="dxa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gram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ч</w:t>
            </w:r>
            <w:proofErr w:type="gram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/с                                                   </w:t>
            </w:r>
          </w:p>
        </w:tc>
        <w:tc>
          <w:tcPr>
            <w:tcW w:w="635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</w:t>
            </w:r>
          </w:p>
        </w:tc>
        <w:tc>
          <w:tcPr>
            <w:tcW w:w="709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  <w:r w:rsidR="001B4B6E" w:rsidRPr="001D5CB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</w:t>
            </w:r>
          </w:p>
        </w:tc>
        <w:tc>
          <w:tcPr>
            <w:tcW w:w="708" w:type="dxa"/>
          </w:tcPr>
          <w:p w:rsidR="001B4B6E" w:rsidRPr="001D5CBC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</w:p>
        </w:tc>
        <w:tc>
          <w:tcPr>
            <w:tcW w:w="709" w:type="dxa"/>
          </w:tcPr>
          <w:p w:rsidR="001B4B6E" w:rsidRPr="001D5CBC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5F7E87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7</w:t>
            </w:r>
          </w:p>
        </w:tc>
        <w:tc>
          <w:tcPr>
            <w:tcW w:w="709" w:type="dxa"/>
          </w:tcPr>
          <w:p w:rsidR="001B4B6E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10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5F7E87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</w:t>
            </w:r>
          </w:p>
        </w:tc>
        <w:tc>
          <w:tcPr>
            <w:tcW w:w="709" w:type="dxa"/>
          </w:tcPr>
          <w:p w:rsidR="001B4B6E" w:rsidRPr="003A75C9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12%</w:t>
            </w:r>
          </w:p>
        </w:tc>
        <w:tc>
          <w:tcPr>
            <w:tcW w:w="962" w:type="dxa"/>
            <w:gridSpan w:val="2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</w:t>
            </w:r>
          </w:p>
        </w:tc>
        <w:tc>
          <w:tcPr>
            <w:tcW w:w="903" w:type="dxa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с</w:t>
            </w:r>
          </w:p>
        </w:tc>
        <w:tc>
          <w:tcPr>
            <w:tcW w:w="635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57</w:t>
            </w:r>
          </w:p>
        </w:tc>
        <w:tc>
          <w:tcPr>
            <w:tcW w:w="709" w:type="dxa"/>
          </w:tcPr>
          <w:p w:rsidR="001B4B6E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89</w:t>
            </w:r>
            <w:r w:rsidR="001B4B6E" w:rsidRPr="001D5CB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57</w:t>
            </w:r>
          </w:p>
        </w:tc>
        <w:tc>
          <w:tcPr>
            <w:tcW w:w="708" w:type="dxa"/>
          </w:tcPr>
          <w:p w:rsidR="001B4B6E" w:rsidRPr="001D5CBC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89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0B6D25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55</w:t>
            </w:r>
          </w:p>
        </w:tc>
        <w:tc>
          <w:tcPr>
            <w:tcW w:w="709" w:type="dxa"/>
          </w:tcPr>
          <w:p w:rsidR="001B4B6E" w:rsidRPr="001D5CBC" w:rsidRDefault="009220D6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D416C5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56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88%</w:t>
            </w:r>
          </w:p>
        </w:tc>
        <w:tc>
          <w:tcPr>
            <w:tcW w:w="850" w:type="dxa"/>
          </w:tcPr>
          <w:p w:rsidR="001B4B6E" w:rsidRPr="005F7E87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55</w:t>
            </w:r>
          </w:p>
        </w:tc>
        <w:tc>
          <w:tcPr>
            <w:tcW w:w="709" w:type="dxa"/>
          </w:tcPr>
          <w:p w:rsidR="001B4B6E" w:rsidRPr="003A75C9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7</w:t>
            </w:r>
          </w:p>
        </w:tc>
        <w:tc>
          <w:tcPr>
            <w:tcW w:w="903" w:type="dxa"/>
          </w:tcPr>
          <w:p w:rsidR="001B4B6E" w:rsidRPr="00A332E4" w:rsidRDefault="00AC34A0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89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 w:val="restart"/>
          </w:tcPr>
          <w:p w:rsidR="001B4B6E" w:rsidRPr="00C2204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Подготовит</w:t>
            </w:r>
            <w:proofErr w:type="gramStart"/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.</w:t>
            </w:r>
            <w:proofErr w:type="gramEnd"/>
            <w:r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</w:t>
            </w:r>
            <w:proofErr w:type="gramStart"/>
            <w:r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>к</w:t>
            </w:r>
            <w:proofErr w:type="gramEnd"/>
            <w:r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школе</w:t>
            </w:r>
          </w:p>
          <w:p w:rsidR="001B4B6E" w:rsidRPr="00EB68F1" w:rsidRDefault="00AD4CA5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53</w:t>
            </w:r>
            <w:r w:rsidR="001B4B6E"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ребёнка</w:t>
            </w:r>
            <w:r w:rsidR="001B4B6E" w:rsidRPr="00EB68F1">
              <w:rPr>
                <w:rFonts w:cs="Times New Roman"/>
                <w:color w:val="000000"/>
                <w:spacing w:val="2"/>
                <w:sz w:val="18"/>
                <w:szCs w:val="18"/>
              </w:rPr>
              <w:t xml:space="preserve"> </w:t>
            </w: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spell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н</w:t>
            </w:r>
            <w:proofErr w:type="spell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/с</w:t>
            </w:r>
          </w:p>
        </w:tc>
        <w:tc>
          <w:tcPr>
            <w:tcW w:w="635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8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709" w:type="dxa"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7B6AB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903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A332E4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  <w:r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gram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ч</w:t>
            </w:r>
            <w:proofErr w:type="gram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/с                                                   </w:t>
            </w:r>
          </w:p>
        </w:tc>
        <w:tc>
          <w:tcPr>
            <w:tcW w:w="635" w:type="dxa"/>
          </w:tcPr>
          <w:p w:rsidR="001B4B6E" w:rsidRPr="00D22249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</w:p>
        </w:tc>
        <w:tc>
          <w:tcPr>
            <w:tcW w:w="709" w:type="dxa"/>
          </w:tcPr>
          <w:p w:rsidR="001B4B6E" w:rsidRPr="00493E67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Pr="00493E67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25530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8" w:type="dxa"/>
          </w:tcPr>
          <w:p w:rsidR="001B4B6E" w:rsidRPr="00493E67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6%</w:t>
            </w:r>
          </w:p>
        </w:tc>
        <w:tc>
          <w:tcPr>
            <w:tcW w:w="709" w:type="dxa"/>
          </w:tcPr>
          <w:p w:rsidR="001B4B6E" w:rsidRPr="0025530E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</w:p>
        </w:tc>
        <w:tc>
          <w:tcPr>
            <w:tcW w:w="709" w:type="dxa"/>
          </w:tcPr>
          <w:p w:rsidR="001B4B6E" w:rsidRPr="001B02B3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</w:t>
            </w:r>
            <w:r w:rsidR="001B4B6E" w:rsidRPr="001B02B3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25530E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</w:t>
            </w:r>
          </w:p>
        </w:tc>
        <w:tc>
          <w:tcPr>
            <w:tcW w:w="709" w:type="dxa"/>
          </w:tcPr>
          <w:p w:rsidR="001B4B6E" w:rsidRPr="00C37EA8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11</w:t>
            </w:r>
            <w:r w:rsidR="001B4B6E" w:rsidRPr="00C37EA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25530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</w:p>
        </w:tc>
        <w:tc>
          <w:tcPr>
            <w:tcW w:w="709" w:type="dxa"/>
          </w:tcPr>
          <w:p w:rsidR="001B4B6E" w:rsidRPr="00E5173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</w:t>
            </w:r>
            <w:r w:rsidRPr="00E5173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A877D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</w:p>
        </w:tc>
        <w:tc>
          <w:tcPr>
            <w:tcW w:w="903" w:type="dxa"/>
          </w:tcPr>
          <w:p w:rsidR="001B4B6E" w:rsidRPr="00A332E4" w:rsidRDefault="00A877D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Pr="00EB68F1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  <w:sz w:val="18"/>
                <w:szCs w:val="18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с</w:t>
            </w:r>
          </w:p>
        </w:tc>
        <w:tc>
          <w:tcPr>
            <w:tcW w:w="635" w:type="dxa"/>
          </w:tcPr>
          <w:p w:rsidR="001B4B6E" w:rsidRPr="00D22249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51</w:t>
            </w:r>
          </w:p>
        </w:tc>
        <w:tc>
          <w:tcPr>
            <w:tcW w:w="709" w:type="dxa"/>
          </w:tcPr>
          <w:p w:rsidR="001B4B6E" w:rsidRPr="00493E67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493E67"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6</w:t>
            </w:r>
            <w:r w:rsidRPr="00493E67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D22249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50</w:t>
            </w:r>
          </w:p>
        </w:tc>
        <w:tc>
          <w:tcPr>
            <w:tcW w:w="708" w:type="dxa"/>
          </w:tcPr>
          <w:p w:rsidR="001B4B6E" w:rsidRPr="00493E67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94%</w:t>
            </w:r>
          </w:p>
        </w:tc>
        <w:tc>
          <w:tcPr>
            <w:tcW w:w="709" w:type="dxa"/>
          </w:tcPr>
          <w:p w:rsidR="001B4B6E" w:rsidRPr="00D22249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="00EA5922"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</w:p>
        </w:tc>
        <w:tc>
          <w:tcPr>
            <w:tcW w:w="709" w:type="dxa"/>
          </w:tcPr>
          <w:p w:rsidR="001B4B6E" w:rsidRPr="001B02B3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92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D22249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="00EA5922">
              <w:rPr>
                <w:rFonts w:cs="Times New Roman"/>
                <w:color w:val="000000"/>
                <w:spacing w:val="2"/>
                <w:sz w:val="20"/>
                <w:szCs w:val="20"/>
              </w:rPr>
              <w:t>7</w:t>
            </w:r>
          </w:p>
        </w:tc>
        <w:tc>
          <w:tcPr>
            <w:tcW w:w="709" w:type="dxa"/>
          </w:tcPr>
          <w:p w:rsidR="001B4B6E" w:rsidRPr="00C37EA8" w:rsidRDefault="00EA592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89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25530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="00A877DF"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</w:p>
        </w:tc>
        <w:tc>
          <w:tcPr>
            <w:tcW w:w="709" w:type="dxa"/>
          </w:tcPr>
          <w:p w:rsidR="001B4B6E" w:rsidRPr="00E5173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92%</w:t>
            </w:r>
          </w:p>
        </w:tc>
        <w:tc>
          <w:tcPr>
            <w:tcW w:w="962" w:type="dxa"/>
            <w:gridSpan w:val="2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  <w:r w:rsidR="00A877DF">
              <w:rPr>
                <w:rFonts w:cs="Times New Roman"/>
                <w:color w:val="000000"/>
                <w:spacing w:val="2"/>
                <w:sz w:val="20"/>
                <w:szCs w:val="20"/>
              </w:rPr>
              <w:t>9</w:t>
            </w:r>
          </w:p>
        </w:tc>
        <w:tc>
          <w:tcPr>
            <w:tcW w:w="903" w:type="dxa"/>
          </w:tcPr>
          <w:p w:rsidR="001B4B6E" w:rsidRPr="00A332E4" w:rsidRDefault="00A877D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92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 w:val="restart"/>
          </w:tcPr>
          <w:p w:rsidR="001B4B6E" w:rsidRPr="00C2204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Всего </w:t>
            </w:r>
          </w:p>
          <w:p w:rsidR="001B4B6E" w:rsidRPr="00EB68F1" w:rsidRDefault="00AD4CA5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18"/>
                <w:szCs w:val="18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264</w:t>
            </w:r>
            <w:r w:rsidR="001B4B6E" w:rsidRPr="00C2204E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 р</w:t>
            </w: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ебёнка</w:t>
            </w: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spell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н</w:t>
            </w:r>
            <w:proofErr w:type="spell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/с</w:t>
            </w:r>
          </w:p>
        </w:tc>
        <w:tc>
          <w:tcPr>
            <w:tcW w:w="635" w:type="dxa"/>
          </w:tcPr>
          <w:p w:rsidR="001B4B6E" w:rsidRPr="004D5D5C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1B4B6E" w:rsidRPr="004D5D5C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1B4B6E" w:rsidRPr="004D5D5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D5D5C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8" w:type="dxa"/>
          </w:tcPr>
          <w:p w:rsidR="001B4B6E" w:rsidRPr="004D5D5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Pr="004D5D5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4D5D5C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5</w:t>
            </w:r>
          </w:p>
        </w:tc>
        <w:tc>
          <w:tcPr>
            <w:tcW w:w="709" w:type="dxa"/>
          </w:tcPr>
          <w:p w:rsidR="001B4B6E" w:rsidRPr="004D5D5C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1B4B6E" w:rsidRPr="004D5D5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D5D5C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1B4B6E" w:rsidRPr="004D5D5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 w:rsidRPr="004D5D5C">
              <w:rPr>
                <w:rFonts w:cs="Times New Roman"/>
                <w:color w:val="000000"/>
                <w:spacing w:val="2"/>
                <w:sz w:val="20"/>
                <w:szCs w:val="20"/>
              </w:rPr>
              <w:t>1%</w:t>
            </w:r>
          </w:p>
        </w:tc>
        <w:tc>
          <w:tcPr>
            <w:tcW w:w="850" w:type="dxa"/>
          </w:tcPr>
          <w:p w:rsidR="001B4B6E" w:rsidRPr="004D5D5C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1B4B6E" w:rsidRPr="004D5D5C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="001B4B6E" w:rsidRPr="004D5D5C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</w:p>
        </w:tc>
        <w:tc>
          <w:tcPr>
            <w:tcW w:w="903" w:type="dxa"/>
          </w:tcPr>
          <w:p w:rsidR="001B4B6E" w:rsidRPr="00A332E4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</w:t>
            </w:r>
            <w:r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proofErr w:type="gramStart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ч</w:t>
            </w:r>
            <w:proofErr w:type="gramEnd"/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 xml:space="preserve">/с                                                   </w:t>
            </w:r>
          </w:p>
        </w:tc>
        <w:tc>
          <w:tcPr>
            <w:tcW w:w="635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29</w:t>
            </w:r>
          </w:p>
        </w:tc>
        <w:tc>
          <w:tcPr>
            <w:tcW w:w="709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11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31</w:t>
            </w:r>
          </w:p>
        </w:tc>
        <w:tc>
          <w:tcPr>
            <w:tcW w:w="708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34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13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</w:t>
            </w:r>
            <w:r w:rsidR="008418FF">
              <w:rPr>
                <w:rFonts w:cs="Times New Roman"/>
                <w:color w:val="000000"/>
                <w:spacing w:val="2"/>
                <w:sz w:val="20"/>
                <w:szCs w:val="20"/>
              </w:rPr>
              <w:t>4</w:t>
            </w:r>
          </w:p>
        </w:tc>
        <w:tc>
          <w:tcPr>
            <w:tcW w:w="709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13</w:t>
            </w:r>
            <w:r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36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14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31</w:t>
            </w:r>
          </w:p>
        </w:tc>
        <w:tc>
          <w:tcPr>
            <w:tcW w:w="903" w:type="dxa"/>
          </w:tcPr>
          <w:p w:rsidR="001B4B6E" w:rsidRPr="00A332E4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12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  <w:tr w:rsidR="001B4B6E" w:rsidTr="00415289">
        <w:tc>
          <w:tcPr>
            <w:tcW w:w="1384" w:type="dxa"/>
            <w:vMerge/>
          </w:tcPr>
          <w:p w:rsidR="001B4B6E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b/>
                <w:color w:val="000000"/>
                <w:spacing w:val="2"/>
              </w:rPr>
            </w:pPr>
          </w:p>
        </w:tc>
        <w:tc>
          <w:tcPr>
            <w:tcW w:w="641" w:type="dxa"/>
          </w:tcPr>
          <w:p w:rsidR="001B4B6E" w:rsidRPr="006210BC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b/>
                <w:color w:val="000000"/>
                <w:spacing w:val="2"/>
                <w:sz w:val="20"/>
                <w:szCs w:val="20"/>
              </w:rPr>
            </w:pPr>
            <w:r w:rsidRPr="006210BC">
              <w:rPr>
                <w:rFonts w:cs="Times New Roman"/>
                <w:color w:val="000000"/>
                <w:spacing w:val="2"/>
                <w:sz w:val="20"/>
                <w:szCs w:val="20"/>
              </w:rPr>
              <w:t>с</w:t>
            </w:r>
          </w:p>
        </w:tc>
        <w:tc>
          <w:tcPr>
            <w:tcW w:w="635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2960B2">
              <w:rPr>
                <w:rFonts w:cs="Times New Roman"/>
                <w:color w:val="000000"/>
                <w:spacing w:val="2"/>
                <w:sz w:val="20"/>
                <w:szCs w:val="20"/>
              </w:rPr>
              <w:t>32</w:t>
            </w:r>
          </w:p>
        </w:tc>
        <w:tc>
          <w:tcPr>
            <w:tcW w:w="709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88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</w:t>
            </w:r>
            <w:r w:rsidR="002960B2">
              <w:rPr>
                <w:rFonts w:cs="Times New Roman"/>
                <w:color w:val="000000"/>
                <w:spacing w:val="2"/>
                <w:sz w:val="20"/>
                <w:szCs w:val="20"/>
              </w:rPr>
              <w:t>30</w:t>
            </w:r>
          </w:p>
        </w:tc>
        <w:tc>
          <w:tcPr>
            <w:tcW w:w="708" w:type="dxa"/>
          </w:tcPr>
          <w:p w:rsidR="001B4B6E" w:rsidRPr="00493E28" w:rsidRDefault="002960B2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87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225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85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567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227</w:t>
            </w:r>
          </w:p>
        </w:tc>
        <w:tc>
          <w:tcPr>
            <w:tcW w:w="709" w:type="dxa"/>
          </w:tcPr>
          <w:p w:rsidR="001B4B6E" w:rsidRPr="00493E28" w:rsidRDefault="001B4B6E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86</w:t>
            </w:r>
            <w:r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850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225</w:t>
            </w:r>
          </w:p>
        </w:tc>
        <w:tc>
          <w:tcPr>
            <w:tcW w:w="709" w:type="dxa"/>
          </w:tcPr>
          <w:p w:rsidR="001B4B6E" w:rsidRPr="00493E28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85</w:t>
            </w:r>
            <w:r w:rsidR="001B4B6E" w:rsidRPr="00493E28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  <w:tc>
          <w:tcPr>
            <w:tcW w:w="962" w:type="dxa"/>
            <w:gridSpan w:val="2"/>
          </w:tcPr>
          <w:p w:rsidR="001B4B6E" w:rsidRPr="00A332E4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23</w:t>
            </w:r>
            <w:r w:rsidR="001B4B6E">
              <w:rPr>
                <w:rFonts w:cs="Times New Roman"/>
                <w:color w:val="000000"/>
                <w:spacing w:val="2"/>
                <w:sz w:val="20"/>
                <w:szCs w:val="20"/>
              </w:rPr>
              <w:t>0</w:t>
            </w:r>
          </w:p>
        </w:tc>
        <w:tc>
          <w:tcPr>
            <w:tcW w:w="903" w:type="dxa"/>
          </w:tcPr>
          <w:p w:rsidR="001B4B6E" w:rsidRPr="00A332E4" w:rsidRDefault="008418FF" w:rsidP="00415289">
            <w:pPr>
              <w:tabs>
                <w:tab w:val="left" w:pos="288"/>
              </w:tabs>
              <w:spacing w:line="276" w:lineRule="auto"/>
              <w:jc w:val="center"/>
              <w:rPr>
                <w:rFonts w:cs="Times New Roman"/>
                <w:color w:val="000000"/>
                <w:spacing w:val="2"/>
                <w:sz w:val="20"/>
                <w:szCs w:val="20"/>
              </w:rPr>
            </w:pPr>
            <w:r>
              <w:rPr>
                <w:rFonts w:cs="Times New Roman"/>
                <w:color w:val="000000"/>
                <w:spacing w:val="2"/>
                <w:sz w:val="20"/>
                <w:szCs w:val="20"/>
              </w:rPr>
              <w:t>87</w:t>
            </w:r>
            <w:r w:rsidR="001B4B6E" w:rsidRPr="00D22249">
              <w:rPr>
                <w:rFonts w:cs="Times New Roman"/>
                <w:color w:val="000000"/>
                <w:spacing w:val="2"/>
                <w:sz w:val="20"/>
                <w:szCs w:val="20"/>
              </w:rPr>
              <w:t>%</w:t>
            </w:r>
          </w:p>
        </w:tc>
      </w:tr>
    </w:tbl>
    <w:p w:rsidR="001B4B6E" w:rsidRPr="00506122" w:rsidRDefault="001B4B6E" w:rsidP="001B4B6E">
      <w:pPr>
        <w:shd w:val="clear" w:color="auto" w:fill="FFFFFF"/>
        <w:tabs>
          <w:tab w:val="left" w:pos="288"/>
        </w:tabs>
        <w:spacing w:line="276" w:lineRule="auto"/>
        <w:jc w:val="right"/>
        <w:rPr>
          <w:b/>
          <w:color w:val="0070C0"/>
          <w:spacing w:val="2"/>
        </w:rPr>
      </w:pPr>
      <w:r w:rsidRPr="00654384">
        <w:rPr>
          <w:color w:val="4E5B6F" w:themeColor="text2"/>
          <w:spacing w:val="2"/>
        </w:rPr>
        <w:t xml:space="preserve">                        </w:t>
      </w:r>
      <w:r w:rsidRPr="00506122">
        <w:rPr>
          <w:b/>
          <w:color w:val="0070C0"/>
          <w:spacing w:val="2"/>
        </w:rPr>
        <w:t>Таблица №2</w:t>
      </w:r>
    </w:p>
    <w:p w:rsidR="001B4B6E" w:rsidRDefault="001B4B6E" w:rsidP="001B4B6E">
      <w:pPr>
        <w:shd w:val="clear" w:color="auto" w:fill="FFFFFF"/>
        <w:tabs>
          <w:tab w:val="left" w:pos="288"/>
        </w:tabs>
        <w:rPr>
          <w:color w:val="000000"/>
          <w:spacing w:val="2"/>
        </w:rPr>
      </w:pPr>
      <w:r w:rsidRPr="005F323C">
        <w:rPr>
          <w:color w:val="000000"/>
          <w:spacing w:val="2"/>
        </w:rPr>
        <w:t>Принятые условные обозначения</w:t>
      </w:r>
      <w:r>
        <w:rPr>
          <w:color w:val="000000"/>
          <w:spacing w:val="2"/>
        </w:rPr>
        <w:t xml:space="preserve">: </w:t>
      </w:r>
    </w:p>
    <w:p w:rsidR="001B4B6E" w:rsidRDefault="001B4B6E" w:rsidP="001B4B6E">
      <w:pPr>
        <w:shd w:val="clear" w:color="auto" w:fill="FFFFFF"/>
        <w:tabs>
          <w:tab w:val="left" w:pos="288"/>
        </w:tabs>
        <w:rPr>
          <w:color w:val="000000"/>
          <w:spacing w:val="2"/>
        </w:rPr>
      </w:pPr>
      <w:proofErr w:type="gramStart"/>
      <w:r>
        <w:rPr>
          <w:color w:val="000000"/>
          <w:spacing w:val="2"/>
        </w:rPr>
        <w:t>с</w:t>
      </w:r>
      <w:proofErr w:type="gramEnd"/>
      <w:r>
        <w:rPr>
          <w:color w:val="000000"/>
          <w:spacing w:val="2"/>
        </w:rPr>
        <w:t xml:space="preserve"> – соответствует возрасту</w:t>
      </w:r>
    </w:p>
    <w:p w:rsidR="001B4B6E" w:rsidRDefault="001B4B6E" w:rsidP="001B4B6E">
      <w:pPr>
        <w:shd w:val="clear" w:color="auto" w:fill="FFFFFF"/>
        <w:tabs>
          <w:tab w:val="left" w:pos="288"/>
        </w:tabs>
        <w:rPr>
          <w:color w:val="000000"/>
          <w:spacing w:val="2"/>
        </w:rPr>
      </w:pPr>
      <w:r>
        <w:rPr>
          <w:color w:val="000000"/>
          <w:spacing w:val="2"/>
        </w:rPr>
        <w:t>ч</w:t>
      </w:r>
      <w:r w:rsidRPr="005F323C">
        <w:rPr>
          <w:color w:val="000000"/>
          <w:spacing w:val="2"/>
        </w:rPr>
        <w:t>/</w:t>
      </w:r>
      <w:proofErr w:type="gramStart"/>
      <w:r>
        <w:rPr>
          <w:color w:val="000000"/>
          <w:spacing w:val="2"/>
        </w:rPr>
        <w:t>с</w:t>
      </w:r>
      <w:proofErr w:type="gramEnd"/>
      <w:r>
        <w:rPr>
          <w:color w:val="000000"/>
          <w:spacing w:val="2"/>
        </w:rPr>
        <w:t xml:space="preserve"> – частично соответствует возрасту</w:t>
      </w:r>
    </w:p>
    <w:p w:rsidR="001B4B6E" w:rsidRDefault="001B4B6E" w:rsidP="001B4B6E">
      <w:pPr>
        <w:shd w:val="clear" w:color="auto" w:fill="FFFFFF"/>
        <w:tabs>
          <w:tab w:val="left" w:pos="288"/>
        </w:tabs>
        <w:rPr>
          <w:color w:val="000000"/>
          <w:spacing w:val="2"/>
        </w:rPr>
      </w:pPr>
      <w:proofErr w:type="spellStart"/>
      <w:r>
        <w:rPr>
          <w:color w:val="000000"/>
          <w:spacing w:val="2"/>
        </w:rPr>
        <w:t>н</w:t>
      </w:r>
      <w:proofErr w:type="spellEnd"/>
      <w:r w:rsidRPr="005F323C">
        <w:rPr>
          <w:color w:val="000000"/>
          <w:spacing w:val="2"/>
        </w:rPr>
        <w:t>/</w:t>
      </w:r>
      <w:proofErr w:type="gramStart"/>
      <w:r>
        <w:rPr>
          <w:color w:val="000000"/>
          <w:spacing w:val="2"/>
        </w:rPr>
        <w:t>с</w:t>
      </w:r>
      <w:proofErr w:type="gramEnd"/>
      <w:r>
        <w:rPr>
          <w:color w:val="000000"/>
          <w:spacing w:val="2"/>
        </w:rPr>
        <w:t xml:space="preserve"> - не соответствует возрасту</w:t>
      </w:r>
    </w:p>
    <w:p w:rsidR="001B4B6E" w:rsidRDefault="001B4B6E" w:rsidP="001B4B6E">
      <w:pPr>
        <w:shd w:val="clear" w:color="auto" w:fill="FFFFFF"/>
        <w:tabs>
          <w:tab w:val="left" w:pos="288"/>
        </w:tabs>
        <w:spacing w:line="276" w:lineRule="auto"/>
        <w:rPr>
          <w:sz w:val="28"/>
          <w:szCs w:val="28"/>
        </w:rPr>
      </w:pPr>
      <w:r w:rsidRPr="00654384">
        <w:rPr>
          <w:color w:val="4E5B6F" w:themeColor="text2"/>
          <w:spacing w:val="2"/>
        </w:rPr>
        <w:t xml:space="preserve">      </w:t>
      </w:r>
      <w:r>
        <w:rPr>
          <w:color w:val="000000"/>
          <w:spacing w:val="2"/>
          <w:sz w:val="28"/>
          <w:szCs w:val="28"/>
        </w:rPr>
        <w:t xml:space="preserve">Проанализировав результаты  освоения программы «От рождения до школы» детьми разного возраста  можно сделать следующие выводы: </w:t>
      </w:r>
      <w:r>
        <w:rPr>
          <w:sz w:val="28"/>
          <w:szCs w:val="28"/>
        </w:rPr>
        <w:t xml:space="preserve">в течение года проводилась систематическая работа всех воспитателей и педагогов  ДОУ с учетом индивидуальных особенностей детей. 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Прослеживаются высокие показатели   освоения программы по всем образовате</w:t>
      </w:r>
      <w:r w:rsidR="006406F1">
        <w:rPr>
          <w:sz w:val="28"/>
          <w:szCs w:val="28"/>
        </w:rPr>
        <w:t>льным областям на конец года: 230(87</w:t>
      </w:r>
      <w:r>
        <w:rPr>
          <w:sz w:val="28"/>
          <w:szCs w:val="28"/>
        </w:rPr>
        <w:t xml:space="preserve">%) детей – соответствует возрасту.                               </w:t>
      </w:r>
    </w:p>
    <w:p w:rsidR="001B4B6E" w:rsidRPr="00F07863" w:rsidRDefault="001B4B6E" w:rsidP="001B4B6E">
      <w:pPr>
        <w:jc w:val="center"/>
        <w:rPr>
          <w:b/>
          <w:bCs/>
          <w:color w:val="0070C0"/>
          <w:sz w:val="28"/>
          <w:szCs w:val="28"/>
        </w:rPr>
      </w:pPr>
      <w:r w:rsidRPr="00F07863">
        <w:rPr>
          <w:b/>
          <w:bCs/>
          <w:color w:val="0070C0"/>
          <w:sz w:val="28"/>
          <w:szCs w:val="28"/>
        </w:rPr>
        <w:t>Информация о коррекционной работе в ДОУ.</w:t>
      </w:r>
    </w:p>
    <w:p w:rsidR="00F07863" w:rsidRDefault="001B4B6E" w:rsidP="001B4B6E">
      <w:pPr>
        <w:shd w:val="clear" w:color="auto" w:fill="FFFFFF"/>
        <w:tabs>
          <w:tab w:val="left" w:pos="288"/>
        </w:tabs>
        <w:spacing w:line="276" w:lineRule="auto"/>
        <w:rPr>
          <w:b/>
          <w:bCs/>
          <w:color w:val="0070C0"/>
          <w:sz w:val="28"/>
          <w:szCs w:val="28"/>
        </w:rPr>
      </w:pPr>
      <w:r w:rsidRPr="00F07863">
        <w:rPr>
          <w:b/>
          <w:bCs/>
          <w:color w:val="0070C0"/>
          <w:sz w:val="28"/>
          <w:szCs w:val="28"/>
        </w:rPr>
        <w:t xml:space="preserve">Количественный анализ  итогов коррекционной работы  учителя-логопеда </w:t>
      </w:r>
    </w:p>
    <w:p w:rsidR="001B4B6E" w:rsidRPr="00F07863" w:rsidRDefault="00AA3FB9" w:rsidP="00F07863">
      <w:pPr>
        <w:shd w:val="clear" w:color="auto" w:fill="FFFFFF"/>
        <w:tabs>
          <w:tab w:val="left" w:pos="288"/>
        </w:tabs>
        <w:spacing w:line="276" w:lineRule="auto"/>
        <w:jc w:val="center"/>
        <w:rPr>
          <w:b/>
          <w:bCs/>
          <w:color w:val="0070C0"/>
          <w:sz w:val="28"/>
          <w:szCs w:val="28"/>
        </w:rPr>
      </w:pPr>
      <w:r w:rsidRPr="00F07863">
        <w:rPr>
          <w:b/>
          <w:bCs/>
          <w:color w:val="0070C0"/>
          <w:sz w:val="28"/>
          <w:szCs w:val="28"/>
        </w:rPr>
        <w:t>за 2016-2017</w:t>
      </w:r>
      <w:r w:rsidR="001B4B6E" w:rsidRPr="00F07863">
        <w:rPr>
          <w:b/>
          <w:bCs/>
          <w:color w:val="0070C0"/>
          <w:sz w:val="28"/>
          <w:szCs w:val="28"/>
        </w:rPr>
        <w:t>г</w:t>
      </w:r>
    </w:p>
    <w:p w:rsidR="001B4B6E" w:rsidRDefault="001B4B6E" w:rsidP="001B4B6E">
      <w:pPr>
        <w:jc w:val="center"/>
        <w:rPr>
          <w:b/>
          <w:color w:val="0070C0"/>
          <w:sz w:val="28"/>
          <w:szCs w:val="28"/>
        </w:rPr>
      </w:pPr>
      <w:r w:rsidRPr="00F07863">
        <w:rPr>
          <w:b/>
          <w:color w:val="0070C0"/>
          <w:sz w:val="28"/>
          <w:szCs w:val="28"/>
        </w:rPr>
        <w:t>Старшая логопедическая группа.</w:t>
      </w:r>
    </w:p>
    <w:tbl>
      <w:tblPr>
        <w:tblW w:w="5000" w:type="pct"/>
        <w:tblLook w:val="04A0"/>
      </w:tblPr>
      <w:tblGrid>
        <w:gridCol w:w="483"/>
        <w:gridCol w:w="5239"/>
        <w:gridCol w:w="2620"/>
        <w:gridCol w:w="2646"/>
      </w:tblGrid>
      <w:tr w:rsidR="00B4042C" w:rsidTr="00B35F6E">
        <w:tc>
          <w:tcPr>
            <w:tcW w:w="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№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Данные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число детей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%</w:t>
            </w:r>
          </w:p>
        </w:tc>
      </w:tr>
      <w:tr w:rsidR="00B4042C" w:rsidTr="00B35F6E">
        <w:tc>
          <w:tcPr>
            <w:tcW w:w="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Дата комплектования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01.09.2016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c>
          <w:tcPr>
            <w:tcW w:w="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детей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Из них с заключением: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2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ЗПРР, ОНР (2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ЗПР, ОНР (2-3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ЗПРР, ОНР (3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21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3-4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44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ФФНР,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выпущенных детей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Из них: с нормальной речью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Со значительным улучшением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65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Без улучшения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21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Выбыл </w:t>
            </w:r>
          </w:p>
        </w:tc>
        <w:tc>
          <w:tcPr>
            <w:tcW w:w="1192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5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Рекомендовано направить: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В массовую школу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В массовую группу детского сада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 w:val="restart"/>
            <w:tcBorders>
              <w:top w:val="single" w:sz="4" w:space="0" w:color="000000"/>
              <w:left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</w:t>
            </w: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детей, оставшихся на повторный курс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12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Из них с заключением: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2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ЗПРР, ОНР (3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8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(3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17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(3-4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(4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2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</w:t>
            </w:r>
          </w:p>
        </w:tc>
        <w:tc>
          <w:tcPr>
            <w:tcW w:w="120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33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ФФНР, стертая дизартрия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25</w:t>
            </w:r>
          </w:p>
        </w:tc>
      </w:tr>
      <w:tr w:rsidR="00B4042C" w:rsidTr="00B35F6E">
        <w:trPr>
          <w:cantSplit/>
        </w:trPr>
        <w:tc>
          <w:tcPr>
            <w:tcW w:w="220" w:type="pct"/>
            <w:vMerge/>
            <w:tcBorders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4042C" w:rsidRDefault="00B4042C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ФФНР</w:t>
            </w:r>
          </w:p>
        </w:tc>
        <w:tc>
          <w:tcPr>
            <w:tcW w:w="11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12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042C" w:rsidRDefault="00B4042C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17</w:t>
            </w:r>
          </w:p>
        </w:tc>
      </w:tr>
    </w:tbl>
    <w:p w:rsidR="003D3B8F" w:rsidRPr="004D5CDC" w:rsidRDefault="003D3B8F" w:rsidP="003D3B8F">
      <w:pPr>
        <w:jc w:val="right"/>
        <w:rPr>
          <w:color w:val="0070C0"/>
        </w:rPr>
      </w:pPr>
      <w:r w:rsidRPr="004D5CDC">
        <w:rPr>
          <w:b/>
          <w:bCs/>
          <w:color w:val="0070C0"/>
        </w:rPr>
        <w:t>Таблица №3</w:t>
      </w:r>
      <w:r w:rsidRPr="004D5CDC">
        <w:rPr>
          <w:color w:val="0070C0"/>
        </w:rPr>
        <w:t xml:space="preserve"> </w:t>
      </w:r>
    </w:p>
    <w:p w:rsidR="001B4B6E" w:rsidRPr="00F07863" w:rsidRDefault="001B4B6E" w:rsidP="001B4B6E">
      <w:pPr>
        <w:jc w:val="center"/>
        <w:rPr>
          <w:b/>
          <w:color w:val="0070C0"/>
          <w:sz w:val="28"/>
          <w:szCs w:val="28"/>
        </w:rPr>
      </w:pPr>
      <w:r w:rsidRPr="00F07863">
        <w:rPr>
          <w:b/>
          <w:color w:val="0070C0"/>
          <w:sz w:val="28"/>
          <w:szCs w:val="28"/>
        </w:rPr>
        <w:t>Подготовительная к школе логопедическая группа.</w:t>
      </w:r>
    </w:p>
    <w:tbl>
      <w:tblPr>
        <w:tblW w:w="5000" w:type="pct"/>
        <w:tblLook w:val="04A0"/>
      </w:tblPr>
      <w:tblGrid>
        <w:gridCol w:w="455"/>
        <w:gridCol w:w="5252"/>
        <w:gridCol w:w="2626"/>
        <w:gridCol w:w="2655"/>
      </w:tblGrid>
      <w:tr w:rsidR="00431DB4" w:rsidTr="00B35F6E">
        <w:tc>
          <w:tcPr>
            <w:tcW w:w="2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№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Данные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число детей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%</w:t>
            </w:r>
          </w:p>
        </w:tc>
      </w:tr>
      <w:tr w:rsidR="00431DB4" w:rsidTr="00B35F6E">
        <w:tc>
          <w:tcPr>
            <w:tcW w:w="2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Дата комплектования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01.09.2016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</w:p>
        </w:tc>
      </w:tr>
      <w:tr w:rsidR="00431DB4" w:rsidTr="00B35F6E">
        <w:tc>
          <w:tcPr>
            <w:tcW w:w="2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детей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</w:p>
        </w:tc>
      </w:tr>
      <w:tr w:rsidR="00431DB4" w:rsidTr="00B35F6E">
        <w:trPr>
          <w:cantSplit/>
        </w:trPr>
        <w:tc>
          <w:tcPr>
            <w:tcW w:w="20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3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Из них с заключением: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ЗТПРР, ОНР (3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3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(3-4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ОНР </w:t>
            </w:r>
            <w:proofErr w:type="gramStart"/>
            <w:r>
              <w:rPr>
                <w:szCs w:val="32"/>
                <w:lang w:eastAsia="en-US"/>
              </w:rPr>
              <w:t xml:space="preserve">( </w:t>
            </w:r>
            <w:proofErr w:type="gramEnd"/>
            <w:r>
              <w:rPr>
                <w:szCs w:val="32"/>
                <w:lang w:eastAsia="en-US"/>
              </w:rPr>
              <w:t xml:space="preserve">4 </w:t>
            </w:r>
            <w:proofErr w:type="spellStart"/>
            <w:r>
              <w:rPr>
                <w:szCs w:val="32"/>
                <w:lang w:eastAsia="en-US"/>
              </w:rPr>
              <w:t>ур</w:t>
            </w:r>
            <w:proofErr w:type="spellEnd"/>
            <w:r>
              <w:rPr>
                <w:szCs w:val="32"/>
                <w:lang w:eastAsia="en-US"/>
              </w:rPr>
              <w:t>.), стертая дизартрия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44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ФФНР, стертая дизартрия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28</w:t>
            </w:r>
          </w:p>
        </w:tc>
      </w:tr>
      <w:tr w:rsidR="00431DB4" w:rsidTr="00B35F6E">
        <w:trPr>
          <w:cantSplit/>
        </w:trPr>
        <w:tc>
          <w:tcPr>
            <w:tcW w:w="2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ФФНР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 w:val="restart"/>
            <w:tcBorders>
              <w:top w:val="single" w:sz="4" w:space="0" w:color="000000"/>
              <w:left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выпущенных детей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Из них: с нормальной речью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50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Со значительным улучшением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43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Без улучшения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7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 xml:space="preserve">Выбыл 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  <w:tr w:rsidR="00431DB4" w:rsidTr="00B35F6E">
        <w:trPr>
          <w:cantSplit/>
        </w:trPr>
        <w:tc>
          <w:tcPr>
            <w:tcW w:w="20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5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Рекомендовано направить: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</w:p>
        </w:tc>
      </w:tr>
      <w:tr w:rsidR="00431DB4" w:rsidTr="00B35F6E">
        <w:trPr>
          <w:cantSplit/>
        </w:trPr>
        <w:tc>
          <w:tcPr>
            <w:tcW w:w="20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431DB4" w:rsidRDefault="00431DB4" w:rsidP="00B35F6E">
            <w:pPr>
              <w:rPr>
                <w:szCs w:val="32"/>
                <w:lang w:eastAsia="en-US"/>
              </w:rPr>
            </w:pP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В массовую школу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14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100</w:t>
            </w:r>
          </w:p>
        </w:tc>
      </w:tr>
      <w:tr w:rsidR="00431DB4" w:rsidTr="00B35F6E">
        <w:tc>
          <w:tcPr>
            <w:tcW w:w="2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6</w:t>
            </w:r>
          </w:p>
        </w:tc>
        <w:tc>
          <w:tcPr>
            <w:tcW w:w="23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Количество детей, оставшихся на повторный курс</w:t>
            </w:r>
          </w:p>
        </w:tc>
        <w:tc>
          <w:tcPr>
            <w:tcW w:w="1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  <w:tc>
          <w:tcPr>
            <w:tcW w:w="12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31DB4" w:rsidRDefault="00431DB4" w:rsidP="00B35F6E">
            <w:pPr>
              <w:snapToGrid w:val="0"/>
              <w:jc w:val="center"/>
              <w:rPr>
                <w:szCs w:val="32"/>
                <w:lang w:eastAsia="en-US"/>
              </w:rPr>
            </w:pPr>
            <w:r>
              <w:rPr>
                <w:szCs w:val="32"/>
                <w:lang w:eastAsia="en-US"/>
              </w:rPr>
              <w:t>0</w:t>
            </w:r>
          </w:p>
        </w:tc>
      </w:tr>
    </w:tbl>
    <w:p w:rsidR="00533CE6" w:rsidRPr="00B20F9B" w:rsidRDefault="00533CE6" w:rsidP="00533CE6">
      <w:pPr>
        <w:jc w:val="right"/>
        <w:rPr>
          <w:color w:val="0070C0"/>
        </w:rPr>
      </w:pPr>
      <w:r w:rsidRPr="00B20F9B">
        <w:rPr>
          <w:b/>
          <w:bCs/>
          <w:color w:val="0070C0"/>
        </w:rPr>
        <w:t>Таблица №4</w:t>
      </w:r>
      <w:r w:rsidRPr="00B20F9B">
        <w:rPr>
          <w:color w:val="0070C0"/>
        </w:rPr>
        <w:t xml:space="preserve"> 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С нормальной речью -7 детей, со</w:t>
      </w:r>
      <w:r w:rsidR="006232FA">
        <w:rPr>
          <w:sz w:val="28"/>
          <w:szCs w:val="28"/>
        </w:rPr>
        <w:t xml:space="preserve"> значительным улучшением речи- 6</w:t>
      </w:r>
      <w:r>
        <w:rPr>
          <w:sz w:val="28"/>
          <w:szCs w:val="28"/>
        </w:rPr>
        <w:t xml:space="preserve"> детей, 1 ребенку рекомендовано заниматься с логопедом и психологом в МОУ СОШ. 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подготовительной группе всем детям рекомендована массовая школа. </w:t>
      </w:r>
    </w:p>
    <w:p w:rsidR="001B4B6E" w:rsidRPr="004D5CDC" w:rsidRDefault="001B4B6E" w:rsidP="001B4B6E">
      <w:pPr>
        <w:ind w:right="401"/>
        <w:jc w:val="center"/>
        <w:rPr>
          <w:b/>
          <w:bCs/>
          <w:color w:val="0070C0"/>
          <w:sz w:val="28"/>
          <w:szCs w:val="28"/>
        </w:rPr>
      </w:pPr>
      <w:r w:rsidRPr="004D5CDC">
        <w:rPr>
          <w:b/>
          <w:bCs/>
          <w:color w:val="0070C0"/>
          <w:sz w:val="28"/>
          <w:szCs w:val="28"/>
        </w:rPr>
        <w:t>Количественный анализ итогов коррекционной работы педагога-психолога</w:t>
      </w:r>
    </w:p>
    <w:p w:rsidR="001B4B6E" w:rsidRDefault="004D5CDC" w:rsidP="001B4B6E">
      <w:pPr>
        <w:pStyle w:val="af3"/>
        <w:jc w:val="center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t>за 2016-2017</w:t>
      </w:r>
      <w:r w:rsidR="001B4B6E" w:rsidRPr="004D5CDC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учебный год</w:t>
      </w:r>
    </w:p>
    <w:tbl>
      <w:tblPr>
        <w:tblStyle w:val="ac"/>
        <w:tblW w:w="10825" w:type="dxa"/>
        <w:tblLayout w:type="fixed"/>
        <w:tblLook w:val="04A0"/>
      </w:tblPr>
      <w:tblGrid>
        <w:gridCol w:w="1156"/>
        <w:gridCol w:w="289"/>
        <w:gridCol w:w="919"/>
        <w:gridCol w:w="91"/>
        <w:gridCol w:w="167"/>
        <w:gridCol w:w="38"/>
        <w:gridCol w:w="760"/>
        <w:gridCol w:w="189"/>
        <w:gridCol w:w="433"/>
        <w:gridCol w:w="134"/>
        <w:gridCol w:w="155"/>
        <w:gridCol w:w="197"/>
        <w:gridCol w:w="380"/>
        <w:gridCol w:w="240"/>
        <w:gridCol w:w="48"/>
        <w:gridCol w:w="289"/>
        <w:gridCol w:w="578"/>
        <w:gridCol w:w="143"/>
        <w:gridCol w:w="47"/>
        <w:gridCol w:w="778"/>
        <w:gridCol w:w="186"/>
        <w:gridCol w:w="288"/>
        <w:gridCol w:w="316"/>
        <w:gridCol w:w="261"/>
        <w:gridCol w:w="290"/>
        <w:gridCol w:w="577"/>
        <w:gridCol w:w="143"/>
        <w:gridCol w:w="145"/>
        <w:gridCol w:w="356"/>
        <w:gridCol w:w="308"/>
        <w:gridCol w:w="202"/>
        <w:gridCol w:w="722"/>
      </w:tblGrid>
      <w:tr w:rsidR="00761783" w:rsidRPr="00B13FF5" w:rsidTr="00B51E06">
        <w:trPr>
          <w:trHeight w:val="145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Количество индивидуальных диагностических обследований</w:t>
            </w:r>
          </w:p>
        </w:tc>
      </w:tr>
      <w:tr w:rsidR="00761783" w:rsidRPr="00B13FF5" w:rsidTr="00B51E06">
        <w:trPr>
          <w:trHeight w:val="145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Всего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3-ий год 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(2-3 года)</w:t>
            </w:r>
          </w:p>
        </w:tc>
        <w:tc>
          <w:tcPr>
            <w:tcW w:w="17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4-ий год 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(3-4года)</w:t>
            </w:r>
          </w:p>
        </w:tc>
        <w:tc>
          <w:tcPr>
            <w:tcW w:w="15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5-ый год 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(4-5 лет)</w:t>
            </w:r>
          </w:p>
        </w:tc>
        <w:tc>
          <w:tcPr>
            <w:tcW w:w="17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6-ой год 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(5-6 лет)</w:t>
            </w:r>
          </w:p>
        </w:tc>
        <w:tc>
          <w:tcPr>
            <w:tcW w:w="1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7-ой год 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(6-7)</w:t>
            </w:r>
          </w:p>
        </w:tc>
      </w:tr>
      <w:tr w:rsidR="00761783" w:rsidRPr="00B13FF5" w:rsidTr="00B51E06">
        <w:trPr>
          <w:trHeight w:val="145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35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17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</w:t>
            </w:r>
          </w:p>
        </w:tc>
        <w:tc>
          <w:tcPr>
            <w:tcW w:w="15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14</w:t>
            </w:r>
          </w:p>
        </w:tc>
        <w:tc>
          <w:tcPr>
            <w:tcW w:w="17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15</w:t>
            </w:r>
          </w:p>
        </w:tc>
        <w:tc>
          <w:tcPr>
            <w:tcW w:w="1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</w:t>
            </w:r>
          </w:p>
        </w:tc>
      </w:tr>
      <w:tr w:rsidR="00761783" w:rsidRPr="00B13FF5" w:rsidTr="00B51E06">
        <w:trPr>
          <w:trHeight w:val="145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Количество  групповых диагностических обследований</w:t>
            </w:r>
          </w:p>
        </w:tc>
      </w:tr>
      <w:tr w:rsidR="00761783" w:rsidRPr="00B13FF5" w:rsidTr="00761783">
        <w:trPr>
          <w:trHeight w:val="145"/>
        </w:trPr>
        <w:tc>
          <w:tcPr>
            <w:tcW w:w="26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Всего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3-ий год жизни</w:t>
            </w:r>
          </w:p>
        </w:tc>
        <w:tc>
          <w:tcPr>
            <w:tcW w:w="202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5-ый год жизни</w:t>
            </w:r>
          </w:p>
        </w:tc>
        <w:tc>
          <w:tcPr>
            <w:tcW w:w="230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6-ой год 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жизни</w:t>
            </w:r>
          </w:p>
        </w:tc>
        <w:tc>
          <w:tcPr>
            <w:tcW w:w="24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7-ой год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жизни</w:t>
            </w:r>
          </w:p>
        </w:tc>
      </w:tr>
      <w:tr w:rsidR="00761783" w:rsidRPr="00B13FF5" w:rsidTr="00761783">
        <w:trPr>
          <w:trHeight w:val="145"/>
        </w:trPr>
        <w:tc>
          <w:tcPr>
            <w:tcW w:w="26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10</w:t>
            </w:r>
          </w:p>
        </w:tc>
        <w:tc>
          <w:tcPr>
            <w:tcW w:w="14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</w:t>
            </w:r>
          </w:p>
        </w:tc>
        <w:tc>
          <w:tcPr>
            <w:tcW w:w="202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-</w:t>
            </w:r>
          </w:p>
        </w:tc>
        <w:tc>
          <w:tcPr>
            <w:tcW w:w="230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</w:t>
            </w:r>
          </w:p>
        </w:tc>
        <w:tc>
          <w:tcPr>
            <w:tcW w:w="24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</w:t>
            </w:r>
          </w:p>
        </w:tc>
      </w:tr>
      <w:tr w:rsidR="00761783" w:rsidRPr="00B13FF5" w:rsidTr="00B51E06">
        <w:trPr>
          <w:trHeight w:val="145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Количество консультаций (индивид</w:t>
            </w:r>
            <w:r w:rsidRPr="00B13FF5">
              <w:rPr>
                <w:rFonts w:cs="Times New Roman"/>
                <w:b/>
                <w:lang w:val="en-US"/>
              </w:rPr>
              <w:t>/</w:t>
            </w:r>
            <w:r w:rsidRPr="00B13FF5">
              <w:rPr>
                <w:rFonts w:cs="Times New Roman"/>
                <w:b/>
              </w:rPr>
              <w:t>групповых)</w:t>
            </w:r>
          </w:p>
        </w:tc>
      </w:tr>
      <w:tr w:rsidR="00761783" w:rsidRPr="00B13FF5" w:rsidTr="00B51E06">
        <w:trPr>
          <w:trHeight w:val="145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Всего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Педагоги</w:t>
            </w:r>
          </w:p>
        </w:tc>
        <w:tc>
          <w:tcPr>
            <w:tcW w:w="32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Родители</w:t>
            </w:r>
          </w:p>
        </w:tc>
        <w:tc>
          <w:tcPr>
            <w:tcW w:w="300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Другие сотрудники</w:t>
            </w:r>
          </w:p>
        </w:tc>
      </w:tr>
      <w:tr w:rsidR="00761783" w:rsidRPr="00B13FF5" w:rsidTr="00B51E06">
        <w:trPr>
          <w:trHeight w:val="145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37</w:t>
            </w:r>
            <w:r w:rsidRPr="00B13FF5">
              <w:rPr>
                <w:rFonts w:cs="Times New Roman"/>
                <w:lang w:val="en-US"/>
              </w:rPr>
              <w:t>/</w:t>
            </w:r>
            <w:r w:rsidRPr="00B13FF5">
              <w:rPr>
                <w:rFonts w:cs="Times New Roman"/>
              </w:rPr>
              <w:t>12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8</w:t>
            </w:r>
            <w:r w:rsidRPr="00B13FF5">
              <w:rPr>
                <w:rFonts w:cs="Times New Roman"/>
                <w:lang w:val="en-US"/>
              </w:rPr>
              <w:t>/</w:t>
            </w:r>
            <w:r w:rsidRPr="00B13FF5">
              <w:rPr>
                <w:rFonts w:cs="Times New Roman"/>
              </w:rPr>
              <w:t>1</w:t>
            </w:r>
          </w:p>
        </w:tc>
        <w:tc>
          <w:tcPr>
            <w:tcW w:w="32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29</w:t>
            </w:r>
            <w:r w:rsidRPr="00B13FF5">
              <w:rPr>
                <w:rFonts w:cs="Times New Roman"/>
                <w:lang w:val="en-US"/>
              </w:rPr>
              <w:t>/</w:t>
            </w:r>
            <w:r w:rsidRPr="00B13FF5">
              <w:rPr>
                <w:rFonts w:cs="Times New Roman"/>
              </w:rPr>
              <w:t>10</w:t>
            </w:r>
          </w:p>
        </w:tc>
        <w:tc>
          <w:tcPr>
            <w:tcW w:w="300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</w:tr>
      <w:tr w:rsidR="00761783" w:rsidRPr="00B13FF5" w:rsidTr="00B51E06">
        <w:trPr>
          <w:trHeight w:val="145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Участие в проведении</w:t>
            </w:r>
          </w:p>
        </w:tc>
      </w:tr>
      <w:tr w:rsidR="00761783" w:rsidRPr="00B13FF5" w:rsidTr="00B51E06">
        <w:trPr>
          <w:trHeight w:val="145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Методических </w:t>
            </w:r>
            <w:r w:rsidRPr="00B13FF5">
              <w:rPr>
                <w:rFonts w:cs="Times New Roman"/>
              </w:rPr>
              <w:lastRenderedPageBreak/>
              <w:t>объединений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lastRenderedPageBreak/>
              <w:t>Семинаров</w:t>
            </w:r>
          </w:p>
        </w:tc>
        <w:tc>
          <w:tcPr>
            <w:tcW w:w="32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proofErr w:type="gramStart"/>
            <w:r w:rsidRPr="00B13FF5">
              <w:rPr>
                <w:rFonts w:cs="Times New Roman"/>
              </w:rPr>
              <w:t>Пед</w:t>
            </w:r>
            <w:proofErr w:type="spellEnd"/>
            <w:r w:rsidRPr="00B13FF5">
              <w:rPr>
                <w:rFonts w:cs="Times New Roman"/>
              </w:rPr>
              <w:t>. советов</w:t>
            </w:r>
            <w:proofErr w:type="gramEnd"/>
          </w:p>
        </w:tc>
        <w:tc>
          <w:tcPr>
            <w:tcW w:w="300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Родительских собраний</w:t>
            </w:r>
          </w:p>
        </w:tc>
      </w:tr>
      <w:tr w:rsidR="00761783" w:rsidRPr="00B13FF5" w:rsidTr="00B51E06">
        <w:trPr>
          <w:trHeight w:val="242"/>
        </w:trPr>
        <w:tc>
          <w:tcPr>
            <w:tcW w:w="26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lastRenderedPageBreak/>
              <w:t>-</w:t>
            </w:r>
          </w:p>
        </w:tc>
        <w:tc>
          <w:tcPr>
            <w:tcW w:w="1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-</w:t>
            </w:r>
          </w:p>
        </w:tc>
        <w:tc>
          <w:tcPr>
            <w:tcW w:w="32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  <w:tc>
          <w:tcPr>
            <w:tcW w:w="300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10</w:t>
            </w:r>
          </w:p>
        </w:tc>
      </w:tr>
      <w:tr w:rsidR="00761783" w:rsidRPr="00B13FF5" w:rsidTr="00B51E06">
        <w:trPr>
          <w:trHeight w:val="258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 xml:space="preserve">Количество </w:t>
            </w:r>
            <w:proofErr w:type="gramStart"/>
            <w:r w:rsidRPr="00B13FF5">
              <w:rPr>
                <w:rFonts w:cs="Times New Roman"/>
                <w:b/>
              </w:rPr>
              <w:t>коррекционных</w:t>
            </w:r>
            <w:proofErr w:type="gramEnd"/>
            <w:r w:rsidRPr="00B13FF5">
              <w:rPr>
                <w:rFonts w:cs="Times New Roman"/>
                <w:b/>
              </w:rPr>
              <w:t xml:space="preserve"> и развивающих занятий-171</w:t>
            </w:r>
          </w:p>
        </w:tc>
      </w:tr>
      <w:tr w:rsidR="00761783" w:rsidRPr="00B13FF5" w:rsidTr="00B51E06">
        <w:trPr>
          <w:trHeight w:val="242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 xml:space="preserve">Общее количество детей, посетивших </w:t>
            </w:r>
            <w:proofErr w:type="gramStart"/>
            <w:r w:rsidRPr="00B13FF5">
              <w:rPr>
                <w:rFonts w:cs="Times New Roman"/>
                <w:b/>
              </w:rPr>
              <w:t>групповые</w:t>
            </w:r>
            <w:proofErr w:type="gramEnd"/>
            <w:r w:rsidRPr="00B13FF5">
              <w:rPr>
                <w:rFonts w:cs="Times New Roman"/>
                <w:b/>
              </w:rPr>
              <w:t xml:space="preserve"> занятия-221</w:t>
            </w:r>
          </w:p>
        </w:tc>
      </w:tr>
      <w:tr w:rsidR="00761783" w:rsidRPr="00B13FF5" w:rsidTr="00B51E06">
        <w:trPr>
          <w:trHeight w:val="258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Общее количество групповых занятий-</w:t>
            </w:r>
          </w:p>
        </w:tc>
      </w:tr>
      <w:tr w:rsidR="00761783" w:rsidRPr="00B13FF5" w:rsidTr="00B51E06">
        <w:trPr>
          <w:trHeight w:val="1276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Всего</w:t>
            </w:r>
          </w:p>
        </w:tc>
        <w:tc>
          <w:tcPr>
            <w:tcW w:w="12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1-ая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Младшая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 №2</w:t>
            </w:r>
          </w:p>
        </w:tc>
        <w:tc>
          <w:tcPr>
            <w:tcW w:w="11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2-ая </w:t>
            </w:r>
            <w:proofErr w:type="spellStart"/>
            <w:proofErr w:type="gramStart"/>
            <w:r w:rsidRPr="00B13FF5">
              <w:rPr>
                <w:rFonts w:cs="Times New Roman"/>
              </w:rPr>
              <w:t>млад-шая</w:t>
            </w:r>
            <w:proofErr w:type="spellEnd"/>
            <w:proofErr w:type="gramEnd"/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Гр.№1</w:t>
            </w:r>
          </w:p>
        </w:tc>
        <w:tc>
          <w:tcPr>
            <w:tcW w:w="7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Средн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 Гр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№11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11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Средн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 Гр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 10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Средн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 xml:space="preserve"> Гр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№3</w:t>
            </w:r>
          </w:p>
        </w:tc>
        <w:tc>
          <w:tcPr>
            <w:tcW w:w="10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Старш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№4</w:t>
            </w:r>
          </w:p>
        </w:tc>
        <w:tc>
          <w:tcPr>
            <w:tcW w:w="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Старш</w:t>
            </w:r>
            <w:proofErr w:type="spellEnd"/>
            <w:r w:rsidRPr="00B13FF5">
              <w:rPr>
                <w:rFonts w:cs="Times New Roman"/>
              </w:rPr>
              <w:t>. Гр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№5</w:t>
            </w:r>
          </w:p>
        </w:tc>
        <w:tc>
          <w:tcPr>
            <w:tcW w:w="10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Старш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№7</w:t>
            </w:r>
          </w:p>
        </w:tc>
        <w:tc>
          <w:tcPr>
            <w:tcW w:w="8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Подг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№6</w:t>
            </w:r>
          </w:p>
        </w:tc>
        <w:tc>
          <w:tcPr>
            <w:tcW w:w="9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rPr>
                <w:rFonts w:cs="Times New Roman"/>
              </w:rPr>
            </w:pPr>
            <w:proofErr w:type="spellStart"/>
            <w:r w:rsidRPr="00B13FF5">
              <w:rPr>
                <w:rFonts w:cs="Times New Roman"/>
              </w:rPr>
              <w:t>Подг</w:t>
            </w:r>
            <w:proofErr w:type="spellEnd"/>
            <w:r w:rsidRPr="00B13FF5">
              <w:rPr>
                <w:rFonts w:cs="Times New Roman"/>
              </w:rPr>
              <w:t>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Гр.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№12</w:t>
            </w:r>
          </w:p>
        </w:tc>
      </w:tr>
      <w:tr w:rsidR="00761783" w:rsidRPr="00B13FF5" w:rsidTr="00B51E06">
        <w:trPr>
          <w:trHeight w:val="242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272</w:t>
            </w:r>
          </w:p>
        </w:tc>
        <w:tc>
          <w:tcPr>
            <w:tcW w:w="12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15</w:t>
            </w:r>
          </w:p>
        </w:tc>
        <w:tc>
          <w:tcPr>
            <w:tcW w:w="11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15</w:t>
            </w:r>
          </w:p>
        </w:tc>
        <w:tc>
          <w:tcPr>
            <w:tcW w:w="7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29</w:t>
            </w:r>
          </w:p>
        </w:tc>
        <w:tc>
          <w:tcPr>
            <w:tcW w:w="11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29</w:t>
            </w:r>
          </w:p>
        </w:tc>
        <w:tc>
          <w:tcPr>
            <w:tcW w:w="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29</w:t>
            </w:r>
          </w:p>
        </w:tc>
        <w:tc>
          <w:tcPr>
            <w:tcW w:w="10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31</w:t>
            </w:r>
          </w:p>
        </w:tc>
        <w:tc>
          <w:tcPr>
            <w:tcW w:w="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31</w:t>
            </w:r>
          </w:p>
        </w:tc>
        <w:tc>
          <w:tcPr>
            <w:tcW w:w="10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31</w:t>
            </w:r>
          </w:p>
        </w:tc>
        <w:tc>
          <w:tcPr>
            <w:tcW w:w="8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  <w:color w:val="000000" w:themeColor="text1"/>
              </w:rPr>
            </w:pPr>
            <w:r w:rsidRPr="00B13FF5">
              <w:rPr>
                <w:rFonts w:cs="Times New Roman"/>
                <w:color w:val="000000" w:themeColor="text1"/>
              </w:rPr>
              <w:t>31</w:t>
            </w:r>
          </w:p>
        </w:tc>
        <w:tc>
          <w:tcPr>
            <w:tcW w:w="9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  <w:color w:val="000000" w:themeColor="text1"/>
              </w:rPr>
            </w:pPr>
            <w:r w:rsidRPr="00B13FF5">
              <w:rPr>
                <w:rFonts w:cs="Times New Roman"/>
                <w:color w:val="000000" w:themeColor="text1"/>
              </w:rPr>
              <w:t>31</w:t>
            </w:r>
          </w:p>
        </w:tc>
      </w:tr>
      <w:tr w:rsidR="00761783" w:rsidRPr="00B13FF5" w:rsidTr="00B51E06">
        <w:trPr>
          <w:trHeight w:val="269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 xml:space="preserve">Общее количество детей, посетивших </w:t>
            </w:r>
            <w:proofErr w:type="gramStart"/>
            <w:r w:rsidRPr="00B13FF5">
              <w:rPr>
                <w:rFonts w:cs="Times New Roman"/>
                <w:b/>
              </w:rPr>
              <w:t>индивидуальные</w:t>
            </w:r>
            <w:proofErr w:type="gramEnd"/>
            <w:r w:rsidRPr="00B13FF5">
              <w:rPr>
                <w:rFonts w:cs="Times New Roman"/>
                <w:b/>
              </w:rPr>
              <w:t xml:space="preserve"> занятия-11</w:t>
            </w:r>
          </w:p>
        </w:tc>
      </w:tr>
      <w:tr w:rsidR="00761783" w:rsidRPr="00B13FF5" w:rsidTr="00B51E06">
        <w:trPr>
          <w:trHeight w:val="258"/>
        </w:trPr>
        <w:tc>
          <w:tcPr>
            <w:tcW w:w="10825" w:type="dxa"/>
            <w:gridSpan w:val="3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783" w:rsidRPr="00B13FF5" w:rsidRDefault="00761783" w:rsidP="000C373B">
            <w:pPr>
              <w:jc w:val="center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 xml:space="preserve">Общее количество </w:t>
            </w:r>
            <w:proofErr w:type="gramStart"/>
            <w:r w:rsidRPr="00B13FF5">
              <w:rPr>
                <w:rFonts w:cs="Times New Roman"/>
                <w:b/>
              </w:rPr>
              <w:t>подгрупповых</w:t>
            </w:r>
            <w:proofErr w:type="gramEnd"/>
            <w:r w:rsidRPr="00B13FF5">
              <w:rPr>
                <w:rFonts w:cs="Times New Roman"/>
                <w:b/>
              </w:rPr>
              <w:t xml:space="preserve">  занятий-215</w:t>
            </w:r>
          </w:p>
        </w:tc>
      </w:tr>
      <w:tr w:rsidR="00761783" w:rsidRPr="00B13FF5" w:rsidTr="00B51E06">
        <w:trPr>
          <w:trHeight w:val="1017"/>
        </w:trPr>
        <w:tc>
          <w:tcPr>
            <w:tcW w:w="2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Всего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</w:p>
          <w:p w:rsidR="00761783" w:rsidRPr="00B13FF5" w:rsidRDefault="00761783" w:rsidP="000C373B">
            <w:pPr>
              <w:rPr>
                <w:rFonts w:cs="Times New Roman"/>
              </w:rPr>
            </w:pP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215</w:t>
            </w:r>
          </w:p>
        </w:tc>
        <w:tc>
          <w:tcPr>
            <w:tcW w:w="283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5-ый год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(4-5 лет)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64</w:t>
            </w:r>
          </w:p>
        </w:tc>
        <w:tc>
          <w:tcPr>
            <w:tcW w:w="375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6-ой год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(5-6 лет)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48</w:t>
            </w:r>
          </w:p>
        </w:tc>
        <w:tc>
          <w:tcPr>
            <w:tcW w:w="18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7-ой год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Жизни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(6-7лет)</w:t>
            </w:r>
          </w:p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47</w:t>
            </w:r>
          </w:p>
        </w:tc>
      </w:tr>
      <w:tr w:rsidR="00761783" w:rsidRPr="00B13FF5" w:rsidTr="00B51E06">
        <w:tc>
          <w:tcPr>
            <w:tcW w:w="2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254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380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  <w:tc>
          <w:tcPr>
            <w:tcW w:w="18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</w:p>
        </w:tc>
      </w:tr>
      <w:tr w:rsidR="00761783" w:rsidRPr="00B13FF5" w:rsidTr="00B51E06">
        <w:trPr>
          <w:trHeight w:val="242"/>
        </w:trPr>
        <w:tc>
          <w:tcPr>
            <w:tcW w:w="519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Причины обращения на консультацию</w:t>
            </w:r>
            <w:proofErr w:type="gramStart"/>
            <w:r w:rsidRPr="00B13FF5">
              <w:rPr>
                <w:rFonts w:cs="Times New Roman"/>
                <w:b/>
              </w:rPr>
              <w:t>/В</w:t>
            </w:r>
            <w:proofErr w:type="gramEnd"/>
            <w:r w:rsidRPr="00B13FF5">
              <w:rPr>
                <w:rFonts w:cs="Times New Roman"/>
                <w:b/>
              </w:rPr>
              <w:t>сего</w:t>
            </w:r>
          </w:p>
        </w:tc>
        <w:tc>
          <w:tcPr>
            <w:tcW w:w="5629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jc w:val="right"/>
              <w:rPr>
                <w:rFonts w:cs="Times New Roman"/>
                <w:b/>
              </w:rPr>
            </w:pPr>
            <w:r w:rsidRPr="00B13FF5">
              <w:rPr>
                <w:rFonts w:cs="Times New Roman"/>
                <w:b/>
              </w:rPr>
              <w:t>Инициаторы обращения</w:t>
            </w:r>
          </w:p>
        </w:tc>
      </w:tr>
      <w:tr w:rsidR="00761783" w:rsidRPr="00B13FF5" w:rsidTr="00B51E06">
        <w:trPr>
          <w:trHeight w:val="2293"/>
        </w:trPr>
        <w:tc>
          <w:tcPr>
            <w:tcW w:w="1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Готовность к школе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Результаты диагностики</w:t>
            </w:r>
          </w:p>
        </w:tc>
        <w:tc>
          <w:tcPr>
            <w:tcW w:w="1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Трудности коммуникации</w:t>
            </w:r>
          </w:p>
        </w:tc>
        <w:tc>
          <w:tcPr>
            <w:tcW w:w="7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Адаптация к ДОУ</w:t>
            </w:r>
          </w:p>
        </w:tc>
        <w:tc>
          <w:tcPr>
            <w:tcW w:w="1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Жалобы на воспитателей, родителей</w:t>
            </w:r>
          </w:p>
        </w:tc>
        <w:tc>
          <w:tcPr>
            <w:tcW w:w="8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Поведение</w:t>
            </w: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Невротические проявления, психическое здоровье</w:t>
            </w:r>
          </w:p>
        </w:tc>
        <w:tc>
          <w:tcPr>
            <w:tcW w:w="4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Другое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Педагоги</w:t>
            </w:r>
          </w:p>
        </w:tc>
        <w:tc>
          <w:tcPr>
            <w:tcW w:w="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Администрация</w:t>
            </w:r>
          </w:p>
        </w:tc>
        <w:tc>
          <w:tcPr>
            <w:tcW w:w="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Семья</w:t>
            </w:r>
          </w:p>
        </w:tc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Другое</w:t>
            </w:r>
          </w:p>
        </w:tc>
      </w:tr>
      <w:tr w:rsidR="00761783" w:rsidRPr="00B13FF5" w:rsidTr="00B51E06">
        <w:trPr>
          <w:trHeight w:val="258"/>
        </w:trPr>
        <w:tc>
          <w:tcPr>
            <w:tcW w:w="1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9</w:t>
            </w:r>
          </w:p>
        </w:tc>
        <w:tc>
          <w:tcPr>
            <w:tcW w:w="1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11</w:t>
            </w:r>
          </w:p>
        </w:tc>
        <w:tc>
          <w:tcPr>
            <w:tcW w:w="7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  <w:tc>
          <w:tcPr>
            <w:tcW w:w="1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</w:t>
            </w:r>
          </w:p>
        </w:tc>
        <w:tc>
          <w:tcPr>
            <w:tcW w:w="8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8</w:t>
            </w: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  <w:tc>
          <w:tcPr>
            <w:tcW w:w="4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-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11</w:t>
            </w:r>
          </w:p>
        </w:tc>
        <w:tc>
          <w:tcPr>
            <w:tcW w:w="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  <w:tc>
          <w:tcPr>
            <w:tcW w:w="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2</w:t>
            </w:r>
          </w:p>
        </w:tc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783" w:rsidRPr="00B13FF5" w:rsidRDefault="00761783" w:rsidP="000C373B">
            <w:pPr>
              <w:rPr>
                <w:rFonts w:cs="Times New Roman"/>
              </w:rPr>
            </w:pPr>
            <w:r w:rsidRPr="00B13FF5">
              <w:rPr>
                <w:rFonts w:cs="Times New Roman"/>
              </w:rPr>
              <w:t>1</w:t>
            </w:r>
          </w:p>
        </w:tc>
      </w:tr>
    </w:tbl>
    <w:p w:rsidR="00B51E06" w:rsidRPr="00B20F9B" w:rsidRDefault="00B51E06" w:rsidP="00B51E06">
      <w:pPr>
        <w:jc w:val="right"/>
        <w:rPr>
          <w:color w:val="0070C0"/>
        </w:rPr>
      </w:pPr>
      <w:r w:rsidRPr="00B20F9B">
        <w:rPr>
          <w:b/>
          <w:bCs/>
          <w:color w:val="0070C0"/>
        </w:rPr>
        <w:t>Таблица №</w:t>
      </w:r>
      <w:r>
        <w:rPr>
          <w:b/>
          <w:bCs/>
          <w:color w:val="0070C0"/>
        </w:rPr>
        <w:t>5</w:t>
      </w:r>
      <w:r w:rsidRPr="00B20F9B">
        <w:rPr>
          <w:color w:val="0070C0"/>
        </w:rPr>
        <w:t xml:space="preserve"> </w:t>
      </w:r>
    </w:p>
    <w:p w:rsidR="001B4B6E" w:rsidRPr="00450356" w:rsidRDefault="001B4B6E" w:rsidP="001B4B6E">
      <w:pPr>
        <w:rPr>
          <w:rFonts w:eastAsia="Andale Sans UI" w:cs="Times New Roman"/>
          <w:color w:val="000000"/>
          <w:sz w:val="28"/>
          <w:szCs w:val="28"/>
        </w:rPr>
      </w:pPr>
      <w:bookmarkStart w:id="0" w:name="_GoBack"/>
      <w:bookmarkEnd w:id="0"/>
      <w:r w:rsidRPr="000B44C2">
        <w:rPr>
          <w:rFonts w:eastAsia="Andale Sans UI" w:cs="Times New Roman"/>
          <w:b/>
          <w:color w:val="000000"/>
          <w:sz w:val="28"/>
          <w:szCs w:val="28"/>
        </w:rPr>
        <w:t>Цель  психологической службы:</w:t>
      </w:r>
      <w:r w:rsidRPr="00450356">
        <w:rPr>
          <w:rFonts w:eastAsia="Andale Sans UI" w:cs="Times New Roman"/>
          <w:color w:val="000000"/>
          <w:sz w:val="28"/>
          <w:szCs w:val="28"/>
        </w:rPr>
        <w:t xml:space="preserve"> Сохранение и укрепление психологического здоровья детей, гармоничное развитие детей на каждом возрастном этапе.  Психологическое просвещение педагогов и родителей.</w:t>
      </w:r>
    </w:p>
    <w:p w:rsidR="001B4B6E" w:rsidRDefault="001B4B6E" w:rsidP="001B4B6E">
      <w:pPr>
        <w:rPr>
          <w:rFonts w:eastAsia="Times New Roman" w:cs="Times New Roman"/>
          <w:sz w:val="28"/>
          <w:szCs w:val="28"/>
          <w:lang w:eastAsia="ru-RU"/>
        </w:rPr>
      </w:pPr>
      <w:r w:rsidRPr="002562C4">
        <w:rPr>
          <w:rFonts w:eastAsia="Times New Roman" w:cs="Times New Roman"/>
          <w:sz w:val="28"/>
          <w:szCs w:val="28"/>
          <w:lang w:eastAsia="ru-RU"/>
        </w:rPr>
        <w:t xml:space="preserve">Система коррекционных мер направлена: </w:t>
      </w:r>
    </w:p>
    <w:p w:rsidR="001B4B6E" w:rsidRPr="002562C4" w:rsidRDefault="001B4B6E" w:rsidP="001B4B6E">
      <w:pPr>
        <w:rPr>
          <w:rFonts w:eastAsia="Times New Roman" w:cs="Times New Roman"/>
          <w:sz w:val="28"/>
          <w:szCs w:val="28"/>
          <w:lang w:eastAsia="ru-RU"/>
        </w:rPr>
      </w:pPr>
      <w:r w:rsidRPr="002562C4">
        <w:rPr>
          <w:rFonts w:eastAsia="Times New Roman" w:cs="Times New Roman"/>
          <w:sz w:val="28"/>
          <w:szCs w:val="28"/>
          <w:lang w:eastAsia="ru-RU"/>
        </w:rPr>
        <w:t xml:space="preserve">- на активизацию познавательной деятельности и социальную адаптацию детей; </w:t>
      </w:r>
    </w:p>
    <w:p w:rsidR="001B4B6E" w:rsidRPr="002562C4" w:rsidRDefault="001B4B6E" w:rsidP="001B4B6E">
      <w:pPr>
        <w:rPr>
          <w:rFonts w:eastAsia="Times New Roman" w:cs="Times New Roman"/>
          <w:sz w:val="28"/>
          <w:szCs w:val="28"/>
          <w:lang w:eastAsia="ru-RU"/>
        </w:rPr>
      </w:pPr>
      <w:r w:rsidRPr="002562C4">
        <w:rPr>
          <w:rFonts w:eastAsia="Times New Roman" w:cs="Times New Roman"/>
          <w:sz w:val="28"/>
          <w:szCs w:val="28"/>
          <w:lang w:eastAsia="ru-RU"/>
        </w:rPr>
        <w:t xml:space="preserve">- на повышение уровня умственного развития детей; формирование у них отдельных высших психических функций (памяти, внимания, восприятия и т. д.); </w:t>
      </w:r>
    </w:p>
    <w:p w:rsidR="001B4B6E" w:rsidRPr="002562C4" w:rsidRDefault="001B4B6E" w:rsidP="001B4B6E">
      <w:pPr>
        <w:rPr>
          <w:rFonts w:eastAsia="Times New Roman" w:cs="Times New Roman"/>
          <w:sz w:val="28"/>
          <w:szCs w:val="28"/>
          <w:lang w:eastAsia="ru-RU"/>
        </w:rPr>
      </w:pPr>
      <w:r w:rsidRPr="002562C4">
        <w:rPr>
          <w:rFonts w:eastAsia="Times New Roman" w:cs="Times New Roman"/>
          <w:sz w:val="28"/>
          <w:szCs w:val="28"/>
          <w:lang w:eastAsia="ru-RU"/>
        </w:rPr>
        <w:t xml:space="preserve">- на коррекцию недостатков эмоционально-личностного и социального развития детей. 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 xml:space="preserve"> Педагогом-психологом  проводилась индивидуальная и группова</w:t>
      </w:r>
      <w:r w:rsidR="00C53187">
        <w:rPr>
          <w:sz w:val="28"/>
        </w:rPr>
        <w:t>я коррекционная работа с детьми</w:t>
      </w:r>
      <w:r w:rsidR="00FF1E10">
        <w:rPr>
          <w:sz w:val="28"/>
        </w:rPr>
        <w:t xml:space="preserve"> </w:t>
      </w:r>
      <w:r>
        <w:rPr>
          <w:sz w:val="28"/>
        </w:rPr>
        <w:t xml:space="preserve">среднего, старшего и подготовительного возраста, способствующая всестороннему гармоничному развитию личности дошкольников.  Также проводились индивидуальные </w:t>
      </w:r>
      <w:proofErr w:type="spellStart"/>
      <w:r>
        <w:rPr>
          <w:sz w:val="28"/>
        </w:rPr>
        <w:t>тренинговые</w:t>
      </w:r>
      <w:proofErr w:type="spellEnd"/>
      <w:r>
        <w:rPr>
          <w:sz w:val="28"/>
        </w:rPr>
        <w:t xml:space="preserve"> занятия с детьми всех возрастов, имеющими проблемы в поведении. В ходе, которых была достигнута нормализация эмоционально-волевой сферы детей, формирование произвольной регуляции поведения.</w:t>
      </w:r>
    </w:p>
    <w:p w:rsidR="001B4B6E" w:rsidRDefault="001B4B6E" w:rsidP="001B4B6E">
      <w:pPr>
        <w:shd w:val="clear" w:color="auto" w:fill="FFFFFF"/>
        <w:tabs>
          <w:tab w:val="left" w:pos="374"/>
        </w:tabs>
        <w:spacing w:line="276" w:lineRule="auto"/>
        <w:ind w:firstLine="90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Коррекционно</w:t>
      </w:r>
      <w:proofErr w:type="spellEnd"/>
      <w:r>
        <w:rPr>
          <w:sz w:val="28"/>
          <w:szCs w:val="28"/>
        </w:rPr>
        <w:t xml:space="preserve"> - педагогическая помощь осуществляется в тесном сотрудничестве с родителями ребенка, медицинскими работниками, педагогом-психологом, что обеспечивает индивидуальное сопровождение ребенка и установление положительного психологического настроя.</w:t>
      </w:r>
    </w:p>
    <w:p w:rsidR="001B4B6E" w:rsidRDefault="001B4B6E" w:rsidP="001B4B6E">
      <w:pPr>
        <w:jc w:val="both"/>
        <w:rPr>
          <w:sz w:val="28"/>
        </w:rPr>
      </w:pPr>
      <w:r>
        <w:rPr>
          <w:color w:val="000000"/>
          <w:sz w:val="28"/>
          <w:szCs w:val="28"/>
        </w:rPr>
        <w:t xml:space="preserve"> </w:t>
      </w:r>
      <w:r>
        <w:rPr>
          <w:sz w:val="28"/>
        </w:rPr>
        <w:t>Дошкольное учреждение продолжает свою работу в тесном контакте с  МБОУ СОШ №27. В это</w:t>
      </w:r>
      <w:r w:rsidR="00FF1E10">
        <w:rPr>
          <w:sz w:val="28"/>
        </w:rPr>
        <w:t>м  учебном году выпускников - 53</w:t>
      </w:r>
      <w:r>
        <w:rPr>
          <w:sz w:val="28"/>
        </w:rPr>
        <w:t xml:space="preserve">  (2 подготовительные к школе группы).</w:t>
      </w:r>
    </w:p>
    <w:p w:rsidR="001B4B6E" w:rsidRDefault="001B4B6E" w:rsidP="001B4B6E">
      <w:pPr>
        <w:shd w:val="clear" w:color="auto" w:fill="FFFFFF"/>
        <w:tabs>
          <w:tab w:val="left" w:pos="-19"/>
          <w:tab w:val="left" w:pos="1106"/>
        </w:tabs>
        <w:ind w:hanging="1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На основе данных диагностики воспитателе</w:t>
      </w:r>
      <w:r w:rsidR="00172929">
        <w:rPr>
          <w:color w:val="000000"/>
          <w:sz w:val="28"/>
          <w:szCs w:val="28"/>
        </w:rPr>
        <w:t>й подготовительных групп,  педагогов</w:t>
      </w:r>
      <w:r>
        <w:rPr>
          <w:color w:val="000000"/>
          <w:sz w:val="28"/>
          <w:szCs w:val="28"/>
        </w:rPr>
        <w:t xml:space="preserve"> была проанализирована готовность детей к обучению в школе. </w:t>
      </w:r>
    </w:p>
    <w:tbl>
      <w:tblPr>
        <w:tblW w:w="13640" w:type="dxa"/>
        <w:tblInd w:w="92" w:type="dxa"/>
        <w:tblLook w:val="04A0"/>
      </w:tblPr>
      <w:tblGrid>
        <w:gridCol w:w="13640"/>
      </w:tblGrid>
      <w:tr w:rsidR="001B4B6E" w:rsidRPr="00634D20" w:rsidTr="00415289">
        <w:trPr>
          <w:trHeight w:val="288"/>
        </w:trPr>
        <w:tc>
          <w:tcPr>
            <w:tcW w:w="1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B6E" w:rsidRDefault="001B4B6E" w:rsidP="00415289">
            <w:pPr>
              <w:rPr>
                <w:color w:val="000000"/>
                <w:sz w:val="28"/>
                <w:szCs w:val="28"/>
              </w:rPr>
            </w:pPr>
            <w:r w:rsidRPr="006962B7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 xml:space="preserve">          </w:t>
            </w:r>
            <w:r w:rsidRPr="006962B7">
              <w:rPr>
                <w:color w:val="000000"/>
                <w:sz w:val="28"/>
                <w:szCs w:val="28"/>
              </w:rPr>
              <w:t xml:space="preserve">Данные результаты мы имеем за счет </w:t>
            </w:r>
            <w:proofErr w:type="gramStart"/>
            <w:r w:rsidRPr="006962B7">
              <w:rPr>
                <w:color w:val="000000"/>
                <w:sz w:val="28"/>
                <w:szCs w:val="28"/>
              </w:rPr>
              <w:t>достаточной</w:t>
            </w:r>
            <w:proofErr w:type="gramEnd"/>
            <w:r w:rsidRPr="006962B7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</w:rPr>
              <w:t>сформирован</w:t>
            </w:r>
            <w:r w:rsidRPr="006962B7">
              <w:rPr>
                <w:color w:val="000000"/>
                <w:sz w:val="28"/>
                <w:szCs w:val="28"/>
              </w:rPr>
              <w:t>ности</w:t>
            </w:r>
            <w:proofErr w:type="spellEnd"/>
            <w:r w:rsidRPr="006962B7">
              <w:rPr>
                <w:color w:val="000000"/>
                <w:sz w:val="28"/>
                <w:szCs w:val="28"/>
              </w:rPr>
              <w:t xml:space="preserve"> </w:t>
            </w:r>
          </w:p>
          <w:p w:rsidR="001B4B6E" w:rsidRPr="00FF1E10" w:rsidRDefault="001B4B6E" w:rsidP="00415289">
            <w:pPr>
              <w:rPr>
                <w:color w:val="000000"/>
                <w:sz w:val="28"/>
                <w:szCs w:val="28"/>
              </w:rPr>
            </w:pPr>
            <w:r w:rsidRPr="006962B7">
              <w:rPr>
                <w:color w:val="000000"/>
                <w:sz w:val="28"/>
                <w:szCs w:val="28"/>
              </w:rPr>
              <w:t xml:space="preserve">у воспитанников 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6962B7">
              <w:rPr>
                <w:color w:val="000000"/>
                <w:sz w:val="28"/>
                <w:szCs w:val="28"/>
              </w:rPr>
              <w:t xml:space="preserve">предпосылок к учебной деятельности. </w:t>
            </w:r>
          </w:p>
        </w:tc>
      </w:tr>
    </w:tbl>
    <w:p w:rsidR="001B4B6E" w:rsidRPr="004A671B" w:rsidRDefault="00172929" w:rsidP="001B4B6E">
      <w:pPr>
        <w:pStyle w:val="af5"/>
        <w:numPr>
          <w:ilvl w:val="0"/>
          <w:numId w:val="19"/>
        </w:num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50 (94</w:t>
      </w:r>
      <w:r w:rsidR="001B4B6E" w:rsidRPr="004A671B">
        <w:rPr>
          <w:color w:val="000000"/>
          <w:sz w:val="28"/>
          <w:szCs w:val="28"/>
        </w:rPr>
        <w:t xml:space="preserve"> %) выпускников способны к принятию решений, опираясь на свои знания и умения.</w:t>
      </w:r>
    </w:p>
    <w:p w:rsidR="001B4B6E" w:rsidRPr="007F0763" w:rsidRDefault="00172929" w:rsidP="001B4B6E">
      <w:pPr>
        <w:pStyle w:val="af5"/>
        <w:numPr>
          <w:ilvl w:val="0"/>
          <w:numId w:val="19"/>
        </w:numPr>
        <w:ind w:right="401"/>
        <w:jc w:val="both"/>
        <w:rPr>
          <w:color w:val="000000"/>
          <w:sz w:val="28"/>
          <w:szCs w:val="28"/>
        </w:rPr>
      </w:pPr>
      <w:r>
        <w:rPr>
          <w:color w:val="000000"/>
          <w:sz w:val="28"/>
        </w:rPr>
        <w:t>51 (96</w:t>
      </w:r>
      <w:r w:rsidR="001B4B6E">
        <w:rPr>
          <w:color w:val="000000"/>
          <w:sz w:val="28"/>
        </w:rPr>
        <w:t>%) — выпускников обладает установкой положительного отношения к миру.</w:t>
      </w:r>
    </w:p>
    <w:p w:rsidR="001B4B6E" w:rsidRPr="007F0763" w:rsidRDefault="00172929" w:rsidP="001B4B6E">
      <w:pPr>
        <w:pStyle w:val="af5"/>
        <w:numPr>
          <w:ilvl w:val="0"/>
          <w:numId w:val="19"/>
        </w:numPr>
        <w:ind w:right="40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51 (96</w:t>
      </w:r>
      <w:r w:rsidR="001B4B6E" w:rsidRPr="007F0763">
        <w:rPr>
          <w:color w:val="000000"/>
          <w:sz w:val="28"/>
          <w:szCs w:val="28"/>
        </w:rPr>
        <w:t>%)  — выпускни</w:t>
      </w:r>
      <w:r w:rsidR="001B4B6E">
        <w:rPr>
          <w:color w:val="000000"/>
          <w:sz w:val="28"/>
          <w:szCs w:val="28"/>
        </w:rPr>
        <w:t>ков способны договариваться, учитывая интересы других.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Опрос родителей показал: выпускники ДОУ в большинстве своём поступают в школы городского округа Мытищи  №4,10,23,24,27. Родители, как правило, выбирают для своих детей классы повышенного статуса, находящиеся в МОУ СОШ по месту жительства.</w:t>
      </w:r>
    </w:p>
    <w:p w:rsidR="001B4B6E" w:rsidRDefault="001B4B6E" w:rsidP="001B4B6E">
      <w:pPr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 xml:space="preserve"> Отношения ДОУ с родителями (законными представителями) воспитанников регулируются в порядке, установленном ФЗ «Об образовании в  Российской Федерации» от 29.12.2012г №273-ФЗ, «Порядок организации и осуществления образовательной деятельности по общеобразовательным программам дошкольного образования» от 30.08.2013г №1014,  Уставом, договором с родителями. </w:t>
      </w:r>
    </w:p>
    <w:p w:rsidR="001B4B6E" w:rsidRPr="00EA59DD" w:rsidRDefault="001B4B6E" w:rsidP="001B4B6E">
      <w:pPr>
        <w:ind w:firstLine="900"/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EA59DD">
        <w:rPr>
          <w:b/>
          <w:bCs/>
          <w:color w:val="007DEB" w:themeColor="background2" w:themeShade="80"/>
          <w:sz w:val="28"/>
          <w:szCs w:val="28"/>
        </w:rPr>
        <w:t>Формы работы с родителями: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Интересные мероприятия проходили в этом учебном году: 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 xml:space="preserve">Праздник «День знаний» тема «Вот и стали мы на год взрослей!» 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«Безопасная дорога.  Грамота для детей и родителей»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«День  пожилого человека». «Мы играем и поём, очень весело живём!»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«Наш лес. Посади своё дерево»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Неделя здоровья, Неделя игры и игрушки.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Концерт на общем родительском собрании «Приходите в гости к нам».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Осенние развлечения «Осень в Мытищах», «Сюрпризы осеннего леса», «Весёлый урожай», «Во саду ли</w:t>
      </w:r>
      <w:proofErr w:type="gramStart"/>
      <w:r w:rsidRPr="002837A1">
        <w:rPr>
          <w:sz w:val="28"/>
          <w:szCs w:val="28"/>
        </w:rPr>
        <w:t xml:space="preserve"> ,</w:t>
      </w:r>
      <w:proofErr w:type="gramEnd"/>
      <w:r w:rsidRPr="002837A1">
        <w:rPr>
          <w:sz w:val="28"/>
          <w:szCs w:val="28"/>
        </w:rPr>
        <w:t xml:space="preserve"> в огороде».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 xml:space="preserve">Спартакиада среди старших дошкольников </w:t>
      </w:r>
      <w:proofErr w:type="gramStart"/>
      <w:r w:rsidRPr="002837A1">
        <w:rPr>
          <w:sz w:val="28"/>
          <w:szCs w:val="28"/>
        </w:rPr>
        <w:t>г</w:t>
      </w:r>
      <w:proofErr w:type="gramEnd"/>
      <w:r w:rsidRPr="002837A1">
        <w:rPr>
          <w:sz w:val="28"/>
          <w:szCs w:val="28"/>
        </w:rPr>
        <w:t>. о. Мытищи.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«Здоровый город»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Новогодний утренник «Зимние забавы», «Новогодний карнавал!», «Кто рукавичку потерял?», «Веселись детвора» и др.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Прощание с ёлочкой  «Рождественские гуляния»,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«Милосердия, любви и добра». Концерт «Рождественские вечера»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Беседа о правилах дорожного движения с представителем Главного управления МВД России по Московской области (</w:t>
      </w:r>
      <w:proofErr w:type="spellStart"/>
      <w:r w:rsidRPr="002837A1">
        <w:rPr>
          <w:sz w:val="28"/>
          <w:szCs w:val="28"/>
        </w:rPr>
        <w:t>Овчинникова</w:t>
      </w:r>
      <w:proofErr w:type="spellEnd"/>
      <w:r w:rsidRPr="002837A1">
        <w:rPr>
          <w:sz w:val="28"/>
          <w:szCs w:val="28"/>
        </w:rPr>
        <w:t xml:space="preserve"> Н.О. – старший лейтенант)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«Покормите птиц зимой!»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Развлечение  «День  защитника отечества».  «Хочется мальчишкам в армии служить!»,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Праздник «Широкая Масленица»,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Утренник к 8 марта «Приглашаем на чаепитие», «Праздник шаров», «Путаница», «Очень мамочку люблю»,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«День открытых дверей»,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«Внимание! Открытые окна»</w:t>
      </w:r>
    </w:p>
    <w:p w:rsidR="002837A1" w:rsidRPr="002837A1" w:rsidRDefault="00D954ED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>
        <w:rPr>
          <w:sz w:val="28"/>
          <w:szCs w:val="28"/>
        </w:rPr>
        <w:t xml:space="preserve">Фестиваль детских талантов </w:t>
      </w:r>
      <w:r w:rsidR="002837A1" w:rsidRPr="002837A1">
        <w:rPr>
          <w:sz w:val="28"/>
          <w:szCs w:val="28"/>
        </w:rPr>
        <w:t>«Звёздный калейдоскоп»,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Акция «Лес победы!»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Праздничное занятие «Салют  Победе!»,</w:t>
      </w:r>
    </w:p>
    <w:p w:rsidR="002837A1" w:rsidRPr="002837A1" w:rsidRDefault="002837A1" w:rsidP="002837A1">
      <w:pPr>
        <w:pStyle w:val="af5"/>
        <w:numPr>
          <w:ilvl w:val="0"/>
          <w:numId w:val="37"/>
        </w:numPr>
        <w:rPr>
          <w:sz w:val="28"/>
          <w:szCs w:val="28"/>
        </w:rPr>
      </w:pPr>
      <w:r w:rsidRPr="002837A1">
        <w:rPr>
          <w:sz w:val="28"/>
          <w:szCs w:val="28"/>
        </w:rPr>
        <w:t>Выпускной</w:t>
      </w:r>
      <w:r w:rsidR="00D954ED">
        <w:rPr>
          <w:sz w:val="28"/>
          <w:szCs w:val="28"/>
        </w:rPr>
        <w:t xml:space="preserve"> бал,</w:t>
      </w:r>
      <w:r w:rsidRPr="002837A1">
        <w:rPr>
          <w:sz w:val="28"/>
          <w:szCs w:val="28"/>
        </w:rPr>
        <w:t xml:space="preserve"> тема «Мы не забудем детский сад!»</w:t>
      </w:r>
    </w:p>
    <w:p w:rsidR="002837A1" w:rsidRDefault="002837A1" w:rsidP="002837A1">
      <w:pPr>
        <w:ind w:left="360"/>
        <w:rPr>
          <w:sz w:val="28"/>
          <w:szCs w:val="28"/>
        </w:rPr>
      </w:pPr>
      <w:r>
        <w:rPr>
          <w:sz w:val="28"/>
          <w:szCs w:val="28"/>
        </w:rPr>
        <w:t>Проведено 23 мероприятия  для детей и родителей ДОУ.</w:t>
      </w:r>
    </w:p>
    <w:p w:rsidR="00196037" w:rsidRDefault="00165DEC" w:rsidP="001B4B6E">
      <w:pPr>
        <w:jc w:val="both"/>
        <w:rPr>
          <w:noProof/>
          <w:sz w:val="28"/>
          <w:szCs w:val="28"/>
          <w:lang w:eastAsia="ru-RU" w:bidi="ar-SA"/>
        </w:rPr>
      </w:pPr>
      <w:r>
        <w:rPr>
          <w:sz w:val="28"/>
          <w:szCs w:val="28"/>
        </w:rPr>
        <w:lastRenderedPageBreak/>
        <w:t xml:space="preserve">   </w:t>
      </w:r>
      <w:r w:rsidR="001E36E6">
        <w:rPr>
          <w:sz w:val="28"/>
          <w:szCs w:val="28"/>
        </w:rPr>
        <w:t xml:space="preserve"> </w:t>
      </w:r>
      <w:r w:rsidR="001E36E6"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3027679" cy="3190240"/>
            <wp:effectExtent l="19050" t="0" r="1271" b="0"/>
            <wp:docPr id="19" name="Рисунок 4" descr="C:\Documents and Settings\Администратор\Рабочий стол\2016-2017\Звездный калейдоскоп Отчёт\готовое 12 апреля Звездный калейдоскоп\5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2016-2017\Звездный калейдоскоп Отчёт\готовое 12 апреля Звездный калейдоскоп\511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080" cy="319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065">
        <w:rPr>
          <w:sz w:val="28"/>
          <w:szCs w:val="28"/>
        </w:rPr>
        <w:t xml:space="preserve">            </w:t>
      </w:r>
      <w:r w:rsidR="00E36065">
        <w:rPr>
          <w:noProof/>
          <w:sz w:val="28"/>
          <w:szCs w:val="28"/>
          <w:lang w:eastAsia="ru-RU" w:bidi="ar-SA"/>
        </w:rPr>
        <w:drawing>
          <wp:inline distT="0" distB="0" distL="0" distR="0">
            <wp:extent cx="2774950" cy="3190240"/>
            <wp:effectExtent l="19050" t="0" r="6350" b="0"/>
            <wp:docPr id="21" name="Рисунок 5" descr="C:\Documents and Settings\Администратор\Рабочий стол\2016-2017\IMG_5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2016-2017\IMG_528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494" cy="3196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6E" w:rsidRDefault="00364F21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2016-2017</w:t>
      </w:r>
      <w:r w:rsidR="001B4B6E">
        <w:rPr>
          <w:sz w:val="28"/>
          <w:szCs w:val="28"/>
        </w:rPr>
        <w:t xml:space="preserve"> </w:t>
      </w:r>
      <w:proofErr w:type="spellStart"/>
      <w:r w:rsidR="001B4B6E">
        <w:rPr>
          <w:sz w:val="28"/>
          <w:szCs w:val="28"/>
        </w:rPr>
        <w:t>уч</w:t>
      </w:r>
      <w:proofErr w:type="spellEnd"/>
      <w:r w:rsidR="001B4B6E">
        <w:rPr>
          <w:sz w:val="28"/>
          <w:szCs w:val="28"/>
        </w:rPr>
        <w:t>. году было пров</w:t>
      </w:r>
      <w:r>
        <w:rPr>
          <w:sz w:val="28"/>
          <w:szCs w:val="28"/>
        </w:rPr>
        <w:t>едено совместно с родителями- 20 мероприятий</w:t>
      </w:r>
      <w:r w:rsidR="001B4B6E">
        <w:rPr>
          <w:sz w:val="28"/>
          <w:szCs w:val="28"/>
        </w:rPr>
        <w:t>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подготовке </w:t>
      </w:r>
      <w:r w:rsidR="00364F21">
        <w:rPr>
          <w:sz w:val="28"/>
          <w:szCs w:val="28"/>
        </w:rPr>
        <w:t xml:space="preserve">этих </w:t>
      </w:r>
      <w:r>
        <w:rPr>
          <w:sz w:val="28"/>
          <w:szCs w:val="28"/>
        </w:rPr>
        <w:t>мероприятий принимали  участие дети, воспитатели, специалисты и  родители.</w:t>
      </w:r>
    </w:p>
    <w:p w:rsidR="001B4B6E" w:rsidRPr="00EA59DD" w:rsidRDefault="001B4B6E" w:rsidP="001B4B6E">
      <w:pPr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F3471F">
        <w:rPr>
          <w:sz w:val="28"/>
          <w:szCs w:val="28"/>
        </w:rPr>
        <w:t xml:space="preserve"> </w:t>
      </w:r>
      <w:r w:rsidRPr="00EA59DD">
        <w:rPr>
          <w:b/>
          <w:bCs/>
          <w:color w:val="007DEB" w:themeColor="background2" w:themeShade="80"/>
          <w:sz w:val="28"/>
          <w:szCs w:val="28"/>
          <w:lang w:val="en-US"/>
        </w:rPr>
        <w:t>III</w:t>
      </w:r>
      <w:r w:rsidRPr="00EA59DD">
        <w:rPr>
          <w:b/>
          <w:bCs/>
          <w:color w:val="007DEB" w:themeColor="background2" w:themeShade="80"/>
          <w:sz w:val="28"/>
          <w:szCs w:val="28"/>
        </w:rPr>
        <w:t>. Условия осуществления образовательного процесса.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Характеристика здания - общая площадь 2383,4кв.м.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>Площадь земельного участка составляет- 10150 кв.м.</w:t>
      </w:r>
    </w:p>
    <w:p w:rsidR="001B4B6E" w:rsidRDefault="001B4B6E" w:rsidP="001B4B6E">
      <w:pPr>
        <w:jc w:val="both"/>
        <w:rPr>
          <w:sz w:val="28"/>
          <w:szCs w:val="28"/>
        </w:rPr>
      </w:pPr>
      <w:r w:rsidRPr="00CF1232">
        <w:rPr>
          <w:rFonts w:cs="Times New Roman"/>
          <w:sz w:val="28"/>
          <w:szCs w:val="28"/>
        </w:rPr>
        <w:t>На терр</w:t>
      </w:r>
      <w:r>
        <w:rPr>
          <w:rFonts w:cs="Times New Roman"/>
          <w:sz w:val="28"/>
          <w:szCs w:val="28"/>
        </w:rPr>
        <w:t>итории детского сада</w:t>
      </w:r>
      <w:r w:rsidRPr="00CF1232"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на каждую возрастную группу имеется игровая площадка (12), спортивная площадка,  игровая зона для проведения совместных мероприятий, цветник, огород, </w:t>
      </w:r>
      <w:r w:rsidRPr="00CF1232">
        <w:rPr>
          <w:rFonts w:cs="Times New Roman"/>
          <w:sz w:val="28"/>
          <w:szCs w:val="28"/>
        </w:rPr>
        <w:t>площадка ПДД</w:t>
      </w:r>
      <w:r>
        <w:rPr>
          <w:sz w:val="28"/>
          <w:szCs w:val="28"/>
        </w:rPr>
        <w:t xml:space="preserve"> - оформленных   в соответствии  с  Сан </w:t>
      </w:r>
      <w:proofErr w:type="spellStart"/>
      <w:r>
        <w:rPr>
          <w:sz w:val="28"/>
          <w:szCs w:val="28"/>
        </w:rPr>
        <w:t>Пин</w:t>
      </w:r>
      <w:proofErr w:type="spellEnd"/>
      <w:r>
        <w:rPr>
          <w:sz w:val="28"/>
          <w:szCs w:val="28"/>
        </w:rPr>
        <w:t>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здании </w:t>
      </w:r>
      <w:proofErr w:type="gramStart"/>
      <w:r>
        <w:rPr>
          <w:sz w:val="28"/>
          <w:szCs w:val="28"/>
        </w:rPr>
        <w:t>оборудованы</w:t>
      </w:r>
      <w:proofErr w:type="gramEnd"/>
      <w:r>
        <w:rPr>
          <w:sz w:val="28"/>
          <w:szCs w:val="28"/>
        </w:rPr>
        <w:t>: спортивный зал, музыкальный зал, методический кабинет, кабинет учителя-логопеда и педагога-психолога, мини-музей «Русская изба», медицинский блок.</w:t>
      </w:r>
    </w:p>
    <w:p w:rsidR="001B4B6E" w:rsidRDefault="001B4B6E" w:rsidP="001B4B6E">
      <w:pPr>
        <w:spacing w:line="276" w:lineRule="auto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     </w:t>
      </w:r>
      <w:r w:rsidRPr="00146803">
        <w:rPr>
          <w:rFonts w:cs="Times New Roman"/>
          <w:sz w:val="28"/>
          <w:szCs w:val="28"/>
        </w:rPr>
        <w:t xml:space="preserve">Для </w:t>
      </w:r>
      <w:r>
        <w:rPr>
          <w:rFonts w:cs="Times New Roman"/>
          <w:sz w:val="28"/>
          <w:szCs w:val="28"/>
        </w:rPr>
        <w:t xml:space="preserve">обеспечения безопасности детского </w:t>
      </w:r>
      <w:r w:rsidRPr="00146803">
        <w:rPr>
          <w:rFonts w:cs="Times New Roman"/>
          <w:sz w:val="28"/>
          <w:szCs w:val="28"/>
        </w:rPr>
        <w:t xml:space="preserve"> сад</w:t>
      </w:r>
      <w:r>
        <w:rPr>
          <w:rFonts w:cs="Times New Roman"/>
          <w:sz w:val="28"/>
          <w:szCs w:val="28"/>
        </w:rPr>
        <w:t xml:space="preserve">а </w:t>
      </w:r>
      <w:r w:rsidRPr="00146803"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>организована круглосуточная охрана территории учреждения, оплата осуществляется за счет средств родителей сог</w:t>
      </w:r>
      <w:r w:rsidR="000C373B">
        <w:rPr>
          <w:sz w:val="28"/>
          <w:szCs w:val="28"/>
        </w:rPr>
        <w:t>ласно договору № 043 от 29.01.17</w:t>
      </w:r>
      <w:r>
        <w:rPr>
          <w:sz w:val="28"/>
          <w:szCs w:val="28"/>
        </w:rPr>
        <w:t xml:space="preserve"> г. Имеется АПС, КТС  и система оповещения</w:t>
      </w:r>
      <w:r w:rsidR="000C373B">
        <w:rPr>
          <w:sz w:val="28"/>
          <w:szCs w:val="28"/>
        </w:rPr>
        <w:t>; система видеонаблюдения «Безопасный регион»</w:t>
      </w:r>
      <w:r>
        <w:rPr>
          <w:sz w:val="28"/>
          <w:szCs w:val="28"/>
        </w:rPr>
        <w:t>.</w:t>
      </w:r>
      <w:r w:rsidRPr="00146803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 xml:space="preserve">    </w:t>
      </w:r>
      <w:r w:rsidRPr="00146803">
        <w:rPr>
          <w:rFonts w:cs="Times New Roman"/>
          <w:sz w:val="28"/>
          <w:szCs w:val="28"/>
        </w:rPr>
        <w:t>Разработан паспорт безопасности, в котором отражены планы действий сотрудников в случае возникновения чрезвычайной ситуации.</w:t>
      </w:r>
      <w:r>
        <w:rPr>
          <w:rFonts w:cs="Times New Roman"/>
          <w:sz w:val="28"/>
          <w:szCs w:val="28"/>
        </w:rPr>
        <w:t xml:space="preserve">   Ежегодно обновляется и дополняется  Паспорт безопасности по обучению дошкольников Правилам дорожного движения.</w:t>
      </w:r>
    </w:p>
    <w:p w:rsidR="001B4B6E" w:rsidRPr="00C170EB" w:rsidRDefault="001B4B6E" w:rsidP="00C170EB">
      <w:pPr>
        <w:pStyle w:val="af5"/>
        <w:numPr>
          <w:ilvl w:val="0"/>
          <w:numId w:val="38"/>
        </w:numPr>
        <w:shd w:val="clear" w:color="auto" w:fill="FFFFFF"/>
        <w:spacing w:line="276" w:lineRule="auto"/>
        <w:jc w:val="both"/>
        <w:rPr>
          <w:sz w:val="28"/>
          <w:szCs w:val="28"/>
        </w:rPr>
      </w:pPr>
      <w:r w:rsidRPr="00C170EB">
        <w:rPr>
          <w:sz w:val="28"/>
          <w:szCs w:val="28"/>
        </w:rPr>
        <w:t>Площадь групповых помещений в расчете на 1 воспитанника-2,5 кв. м.</w:t>
      </w:r>
    </w:p>
    <w:p w:rsidR="001B4B6E" w:rsidRPr="00C170EB" w:rsidRDefault="001B4B6E" w:rsidP="00C170EB">
      <w:pPr>
        <w:pStyle w:val="af5"/>
        <w:numPr>
          <w:ilvl w:val="0"/>
          <w:numId w:val="38"/>
        </w:numPr>
        <w:jc w:val="both"/>
        <w:rPr>
          <w:sz w:val="28"/>
          <w:szCs w:val="28"/>
        </w:rPr>
      </w:pPr>
      <w:r w:rsidRPr="00C170EB">
        <w:rPr>
          <w:sz w:val="28"/>
          <w:szCs w:val="28"/>
        </w:rPr>
        <w:t>Обеспеченность учебно-наглядными пособиями: 100%</w:t>
      </w:r>
    </w:p>
    <w:p w:rsidR="001B4B6E" w:rsidRPr="00C170EB" w:rsidRDefault="001B4B6E" w:rsidP="00C170EB">
      <w:pPr>
        <w:pStyle w:val="af5"/>
        <w:numPr>
          <w:ilvl w:val="0"/>
          <w:numId w:val="38"/>
        </w:numPr>
        <w:jc w:val="both"/>
        <w:rPr>
          <w:sz w:val="28"/>
          <w:szCs w:val="28"/>
        </w:rPr>
      </w:pPr>
      <w:r w:rsidRPr="00C170EB">
        <w:rPr>
          <w:sz w:val="28"/>
          <w:szCs w:val="28"/>
        </w:rPr>
        <w:t>Обеспеченность спортивным инвентарем: 100%</w:t>
      </w:r>
    </w:p>
    <w:p w:rsidR="001B4B6E" w:rsidRPr="00C170EB" w:rsidRDefault="001B4B6E" w:rsidP="00C170EB">
      <w:pPr>
        <w:pStyle w:val="af5"/>
        <w:numPr>
          <w:ilvl w:val="0"/>
          <w:numId w:val="38"/>
        </w:numPr>
        <w:jc w:val="both"/>
        <w:rPr>
          <w:sz w:val="28"/>
          <w:szCs w:val="28"/>
        </w:rPr>
      </w:pPr>
      <w:r w:rsidRPr="00C170EB">
        <w:rPr>
          <w:sz w:val="28"/>
          <w:szCs w:val="28"/>
        </w:rPr>
        <w:t>Наличие литературы в методическом кабинете: учебная и методическая литература, периодическая печать, детская художественная литература - 100%.</w:t>
      </w:r>
    </w:p>
    <w:p w:rsidR="001B4B6E" w:rsidRPr="00C170EB" w:rsidRDefault="001B4B6E" w:rsidP="00C170EB">
      <w:pPr>
        <w:pStyle w:val="af5"/>
        <w:numPr>
          <w:ilvl w:val="0"/>
          <w:numId w:val="38"/>
        </w:numPr>
        <w:jc w:val="both"/>
        <w:rPr>
          <w:sz w:val="28"/>
          <w:szCs w:val="28"/>
        </w:rPr>
      </w:pPr>
      <w:r w:rsidRPr="00C170EB">
        <w:rPr>
          <w:sz w:val="28"/>
          <w:szCs w:val="28"/>
        </w:rPr>
        <w:t>Наличие компьютерной техники:  3 компьютера, 7 ноутбуков.</w:t>
      </w:r>
    </w:p>
    <w:p w:rsidR="001B4B6E" w:rsidRPr="001366D5" w:rsidRDefault="001B4B6E" w:rsidP="001B4B6E">
      <w:pPr>
        <w:ind w:firstLine="900"/>
        <w:jc w:val="both"/>
        <w:rPr>
          <w:color w:val="4E5B6F" w:themeColor="text2"/>
          <w:sz w:val="28"/>
          <w:szCs w:val="28"/>
        </w:rPr>
      </w:pPr>
      <w:r>
        <w:rPr>
          <w:sz w:val="28"/>
          <w:szCs w:val="28"/>
        </w:rPr>
        <w:t xml:space="preserve"> В МБДОУ организовано 4-х разовое сбалансированное питание, необходимое для нормального роста и развития детей, по 20-ти дневному меню. Меню согласовано и утверждено Управлением  </w:t>
      </w:r>
      <w:proofErr w:type="spellStart"/>
      <w:r>
        <w:rPr>
          <w:sz w:val="28"/>
          <w:szCs w:val="28"/>
        </w:rPr>
        <w:t>Роспотребнадзора</w:t>
      </w:r>
      <w:proofErr w:type="spellEnd"/>
      <w:r>
        <w:rPr>
          <w:sz w:val="28"/>
          <w:szCs w:val="28"/>
        </w:rPr>
        <w:t xml:space="preserve"> по Московской области с октября </w:t>
      </w:r>
      <w:r w:rsidRPr="00D463B4">
        <w:rPr>
          <w:sz w:val="28"/>
          <w:szCs w:val="28"/>
        </w:rPr>
        <w:t>2013г.</w:t>
      </w:r>
    </w:p>
    <w:p w:rsidR="001B4B6E" w:rsidRDefault="001B4B6E" w:rsidP="001B4B6E">
      <w:pPr>
        <w:jc w:val="both"/>
        <w:rPr>
          <w:sz w:val="28"/>
        </w:rPr>
      </w:pPr>
      <w:r w:rsidRPr="001366D5">
        <w:rPr>
          <w:color w:val="4E5B6F" w:themeColor="text2"/>
          <w:sz w:val="28"/>
        </w:rPr>
        <w:t xml:space="preserve">      </w:t>
      </w:r>
      <w:r>
        <w:rPr>
          <w:sz w:val="28"/>
        </w:rPr>
        <w:t xml:space="preserve">    Медицинское обслуживание детей в Учреждении обеспечиваетс</w:t>
      </w:r>
      <w:r w:rsidR="00AE7017">
        <w:rPr>
          <w:sz w:val="28"/>
        </w:rPr>
        <w:t xml:space="preserve">я органами здравоохранения. По соглашению </w:t>
      </w:r>
      <w:r>
        <w:rPr>
          <w:sz w:val="28"/>
        </w:rPr>
        <w:t xml:space="preserve"> о сотрудничестве в организации медицинского</w:t>
      </w:r>
      <w:r w:rsidR="00AE7017">
        <w:rPr>
          <w:sz w:val="28"/>
        </w:rPr>
        <w:t xml:space="preserve"> обслуживания  </w:t>
      </w:r>
      <w:r>
        <w:rPr>
          <w:sz w:val="28"/>
        </w:rPr>
        <w:t>воспи</w:t>
      </w:r>
      <w:r w:rsidR="00AE7017">
        <w:rPr>
          <w:sz w:val="28"/>
        </w:rPr>
        <w:t xml:space="preserve">танников </w:t>
      </w:r>
      <w:r>
        <w:rPr>
          <w:sz w:val="28"/>
        </w:rPr>
        <w:t xml:space="preserve"> в  </w:t>
      </w:r>
      <w:r w:rsidR="00AE7017">
        <w:rPr>
          <w:sz w:val="28"/>
        </w:rPr>
        <w:t>МБДОУ  г.</w:t>
      </w:r>
      <w:r>
        <w:rPr>
          <w:sz w:val="28"/>
        </w:rPr>
        <w:t>о. Мытищи</w:t>
      </w:r>
      <w:r w:rsidR="00AE7017">
        <w:rPr>
          <w:sz w:val="28"/>
        </w:rPr>
        <w:t xml:space="preserve"> от 13.12.2016г.</w:t>
      </w:r>
      <w:r>
        <w:rPr>
          <w:sz w:val="28"/>
        </w:rPr>
        <w:t xml:space="preserve">, с  ГБУЗ МО </w:t>
      </w:r>
      <w:r>
        <w:rPr>
          <w:sz w:val="28"/>
        </w:rPr>
        <w:lastRenderedPageBreak/>
        <w:t>«МГДП №2», в лице главного врача Степановой С.И., действующим  на основании Устава и лицензи</w:t>
      </w:r>
      <w:r w:rsidR="00AE7017">
        <w:rPr>
          <w:sz w:val="28"/>
        </w:rPr>
        <w:t>и на медицинскую деятельность</w:t>
      </w:r>
      <w:r>
        <w:rPr>
          <w:sz w:val="28"/>
        </w:rPr>
        <w:t xml:space="preserve">. План медицинской работы проводится совместно с врачом  и медицинской сестрой. 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 xml:space="preserve"> Врач - </w:t>
      </w:r>
      <w:proofErr w:type="spellStart"/>
      <w:r>
        <w:rPr>
          <w:sz w:val="28"/>
        </w:rPr>
        <w:t>Меньшакова</w:t>
      </w:r>
      <w:proofErr w:type="spellEnd"/>
      <w:r>
        <w:rPr>
          <w:sz w:val="28"/>
        </w:rPr>
        <w:t xml:space="preserve"> В.П., медсестра - Денисова Н.В.  </w:t>
      </w:r>
    </w:p>
    <w:p w:rsidR="001B4B6E" w:rsidRDefault="001B4B6E" w:rsidP="001B4B6E">
      <w:pPr>
        <w:jc w:val="both"/>
        <w:rPr>
          <w:color w:val="000000"/>
          <w:sz w:val="28"/>
          <w:szCs w:val="28"/>
        </w:rPr>
      </w:pPr>
      <w:r w:rsidRPr="004C18CE">
        <w:rPr>
          <w:sz w:val="22"/>
          <w:szCs w:val="22"/>
        </w:rPr>
        <w:t xml:space="preserve">    </w:t>
      </w:r>
      <w:r>
        <w:rPr>
          <w:sz w:val="22"/>
          <w:szCs w:val="22"/>
        </w:rPr>
        <w:t xml:space="preserve"> </w:t>
      </w:r>
      <w:r w:rsidRPr="004C18CE">
        <w:rPr>
          <w:sz w:val="22"/>
          <w:szCs w:val="22"/>
        </w:rPr>
        <w:t xml:space="preserve">  </w:t>
      </w:r>
      <w:r w:rsidRPr="00A0179C">
        <w:rPr>
          <w:sz w:val="28"/>
          <w:szCs w:val="28"/>
        </w:rPr>
        <w:t>В ДОУ созданы достаточно комфортные условия для гармоничного развития ребенка.</w:t>
      </w:r>
      <w:r w:rsidRPr="00A0179C">
        <w:rPr>
          <w:color w:val="000000"/>
          <w:sz w:val="28"/>
          <w:szCs w:val="28"/>
        </w:rPr>
        <w:t xml:space="preserve"> Комплексное сопровождение индивидуального развития ребенка направлено на оздоровление и культивирование здорового образа жизни,</w:t>
      </w:r>
      <w:r w:rsidRPr="00A0179C">
        <w:rPr>
          <w:color w:val="000000"/>
          <w:spacing w:val="-1"/>
          <w:sz w:val="28"/>
          <w:szCs w:val="28"/>
        </w:rPr>
        <w:t xml:space="preserve"> а также обеспечивает единство медицинского и </w:t>
      </w:r>
      <w:r w:rsidRPr="00A0179C">
        <w:rPr>
          <w:color w:val="000000"/>
          <w:sz w:val="28"/>
          <w:szCs w:val="28"/>
        </w:rPr>
        <w:t>педагогического персонала в вопросах оздоровления и развития детей дошкольного возраста</w:t>
      </w:r>
      <w:r>
        <w:rPr>
          <w:color w:val="000000"/>
          <w:sz w:val="28"/>
          <w:szCs w:val="28"/>
        </w:rPr>
        <w:t>.</w:t>
      </w:r>
    </w:p>
    <w:p w:rsidR="001B4B6E" w:rsidRPr="00EA59DD" w:rsidRDefault="001B4B6E" w:rsidP="001B4B6E">
      <w:pPr>
        <w:shd w:val="clear" w:color="auto" w:fill="FFFFFF"/>
        <w:spacing w:line="276" w:lineRule="auto"/>
        <w:ind w:firstLine="900"/>
        <w:jc w:val="center"/>
        <w:rPr>
          <w:b/>
          <w:bCs/>
          <w:color w:val="007DEB" w:themeColor="background2" w:themeShade="80"/>
          <w:sz w:val="28"/>
          <w:szCs w:val="28"/>
        </w:rPr>
      </w:pPr>
      <w:proofErr w:type="gramStart"/>
      <w:r w:rsidRPr="00EA59DD">
        <w:rPr>
          <w:b/>
          <w:bCs/>
          <w:color w:val="007DEB" w:themeColor="background2" w:themeShade="80"/>
          <w:sz w:val="28"/>
          <w:szCs w:val="28"/>
          <w:lang w:val="en-US"/>
        </w:rPr>
        <w:t>V</w:t>
      </w:r>
      <w:r w:rsidRPr="00EA59DD">
        <w:rPr>
          <w:b/>
          <w:bCs/>
          <w:color w:val="007DEB" w:themeColor="background2" w:themeShade="80"/>
          <w:sz w:val="28"/>
          <w:szCs w:val="28"/>
        </w:rPr>
        <w:t>. Результаты деятельности ДОУ.</w:t>
      </w:r>
      <w:proofErr w:type="gramEnd"/>
    </w:p>
    <w:p w:rsidR="001B4B6E" w:rsidRDefault="001B4B6E" w:rsidP="001B4B6E">
      <w:pPr>
        <w:spacing w:line="200" w:lineRule="atLeast"/>
        <w:jc w:val="both"/>
        <w:rPr>
          <w:color w:val="000000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   </w:t>
      </w:r>
      <w:r>
        <w:rPr>
          <w:color w:val="000000"/>
          <w:sz w:val="28"/>
          <w:szCs w:val="28"/>
        </w:rPr>
        <w:t xml:space="preserve"> В МБДОУ осуществляется дополнительное образование - кружки (на бесплатной и платной основе):</w:t>
      </w:r>
    </w:p>
    <w:p w:rsidR="001B4B6E" w:rsidRDefault="001B4B6E" w:rsidP="001B4B6E">
      <w:pPr>
        <w:tabs>
          <w:tab w:val="left" w:pos="5569"/>
        </w:tabs>
        <w:rPr>
          <w:b/>
          <w:bCs/>
          <w:color w:val="4E5B6F" w:themeColor="text2"/>
          <w:sz w:val="20"/>
          <w:szCs w:val="20"/>
        </w:rPr>
      </w:pPr>
      <w:r>
        <w:rPr>
          <w:b/>
          <w:bCs/>
          <w:color w:val="4E5B6F" w:themeColor="text2"/>
          <w:sz w:val="20"/>
          <w:szCs w:val="20"/>
        </w:rPr>
        <w:t xml:space="preserve">      </w:t>
      </w:r>
      <w:r w:rsidR="008B306E" w:rsidRPr="008B306E">
        <w:rPr>
          <w:b/>
          <w:bCs/>
          <w:noProof/>
          <w:color w:val="4E5B6F" w:themeColor="text2"/>
          <w:sz w:val="20"/>
          <w:szCs w:val="20"/>
          <w:lang w:eastAsia="ru-RU" w:bidi="ar-SA"/>
        </w:rPr>
        <w:drawing>
          <wp:inline distT="0" distB="0" distL="0" distR="0">
            <wp:extent cx="2957830" cy="2011680"/>
            <wp:effectExtent l="19050" t="0" r="0" b="0"/>
            <wp:docPr id="5" name="Рисунок 1" descr="http://www.maam.ru/upload/blogs/detsad-234516-1447497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am.ru/upload/blogs/detsad-234516-144749755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504" cy="201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4E5B6F" w:themeColor="text2"/>
          <w:sz w:val="20"/>
          <w:szCs w:val="20"/>
        </w:rPr>
        <w:t xml:space="preserve">   </w:t>
      </w:r>
      <w:r w:rsidR="003464B5">
        <w:rPr>
          <w:b/>
          <w:bCs/>
          <w:color w:val="4E5B6F" w:themeColor="text2"/>
          <w:sz w:val="20"/>
          <w:szCs w:val="20"/>
        </w:rPr>
        <w:t xml:space="preserve">              </w:t>
      </w:r>
      <w:r>
        <w:rPr>
          <w:b/>
          <w:bCs/>
          <w:color w:val="4E5B6F" w:themeColor="text2"/>
          <w:sz w:val="20"/>
          <w:szCs w:val="20"/>
        </w:rPr>
        <w:t xml:space="preserve">  </w:t>
      </w:r>
      <w:r w:rsidR="003464B5">
        <w:rPr>
          <w:b/>
          <w:bCs/>
          <w:noProof/>
          <w:color w:val="4E5B6F" w:themeColor="text2"/>
          <w:sz w:val="20"/>
          <w:szCs w:val="20"/>
          <w:lang w:eastAsia="ru-RU" w:bidi="ar-SA"/>
        </w:rPr>
        <w:drawing>
          <wp:inline distT="0" distB="0" distL="0" distR="0">
            <wp:extent cx="2783840" cy="2011680"/>
            <wp:effectExtent l="19050" t="0" r="0" b="0"/>
            <wp:docPr id="16" name="Рисунок 2" descr="C:\Documents and Settings\Администратор\Рабочий стол\2016-2017\2015-2-016г\Новая папка\неделя игры\IMG_3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2016-2017\2015-2-016г\Новая папка\неделя игры\IMG_370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610" cy="2010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9DD" w:rsidRPr="00EA59DD" w:rsidRDefault="00EA59DD" w:rsidP="00EA59DD">
      <w:pPr>
        <w:jc w:val="center"/>
        <w:rPr>
          <w:rFonts w:cs="Times New Roman"/>
          <w:b/>
          <w:color w:val="007DEB" w:themeColor="background2" w:themeShade="80"/>
          <w:sz w:val="28"/>
          <w:szCs w:val="28"/>
        </w:rPr>
      </w:pPr>
      <w:r w:rsidRPr="00EA59DD">
        <w:rPr>
          <w:rFonts w:cs="Times New Roman"/>
          <w:b/>
          <w:color w:val="007DEB" w:themeColor="background2" w:themeShade="80"/>
          <w:sz w:val="28"/>
          <w:szCs w:val="28"/>
        </w:rPr>
        <w:t>Организация дополнительного образования в МБДОУ №29 «Улыбка»</w:t>
      </w:r>
    </w:p>
    <w:p w:rsidR="00EA59DD" w:rsidRPr="00EA59DD" w:rsidRDefault="00EA59DD" w:rsidP="00EA59DD">
      <w:pPr>
        <w:jc w:val="center"/>
        <w:rPr>
          <w:rFonts w:cs="Times New Roman"/>
          <w:b/>
          <w:color w:val="007DEB" w:themeColor="background2" w:themeShade="80"/>
          <w:sz w:val="28"/>
          <w:szCs w:val="28"/>
        </w:rPr>
      </w:pPr>
      <w:r w:rsidRPr="00EA59DD">
        <w:rPr>
          <w:rFonts w:cs="Times New Roman"/>
          <w:b/>
          <w:color w:val="007DEB" w:themeColor="background2" w:themeShade="80"/>
          <w:sz w:val="28"/>
          <w:szCs w:val="28"/>
        </w:rPr>
        <w:t>2016 -2017  учебный год</w:t>
      </w:r>
    </w:p>
    <w:p w:rsidR="00EA59DD" w:rsidRPr="00EA59DD" w:rsidRDefault="00EA59DD" w:rsidP="00EA59DD">
      <w:pPr>
        <w:jc w:val="center"/>
        <w:rPr>
          <w:rFonts w:cs="Times New Roman"/>
          <w:b/>
          <w:color w:val="007DEB" w:themeColor="background2" w:themeShade="80"/>
          <w:sz w:val="28"/>
          <w:szCs w:val="28"/>
        </w:rPr>
      </w:pPr>
      <w:r w:rsidRPr="00EA59DD">
        <w:rPr>
          <w:rFonts w:cs="Times New Roman"/>
          <w:b/>
          <w:color w:val="007DEB" w:themeColor="background2" w:themeShade="80"/>
          <w:sz w:val="28"/>
          <w:szCs w:val="28"/>
        </w:rPr>
        <w:t>Бесплатные кружки</w:t>
      </w:r>
    </w:p>
    <w:tbl>
      <w:tblPr>
        <w:tblStyle w:val="ac"/>
        <w:tblW w:w="11341" w:type="dxa"/>
        <w:tblInd w:w="-176" w:type="dxa"/>
        <w:tblLayout w:type="fixed"/>
        <w:tblLook w:val="04A0"/>
      </w:tblPr>
      <w:tblGrid>
        <w:gridCol w:w="1564"/>
        <w:gridCol w:w="1555"/>
        <w:gridCol w:w="1560"/>
        <w:gridCol w:w="992"/>
        <w:gridCol w:w="1417"/>
        <w:gridCol w:w="1843"/>
        <w:gridCol w:w="2410"/>
      </w:tblGrid>
      <w:tr w:rsidR="00EA59DD" w:rsidRPr="001A06ED" w:rsidTr="00B35F6E">
        <w:trPr>
          <w:trHeight w:val="627"/>
        </w:trPr>
        <w:tc>
          <w:tcPr>
            <w:tcW w:w="1564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  <w:lang w:val="en-US"/>
              </w:rPr>
              <w:t xml:space="preserve"> </w:t>
            </w:r>
            <w:r w:rsidRPr="001A06ED">
              <w:rPr>
                <w:rFonts w:cs="Times New Roman"/>
                <w:sz w:val="20"/>
                <w:szCs w:val="20"/>
              </w:rPr>
              <w:t>Ф-85к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55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Название кружка/ 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образовательная область </w:t>
            </w:r>
          </w:p>
        </w:tc>
        <w:tc>
          <w:tcPr>
            <w:tcW w:w="156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Возрастная группа</w:t>
            </w:r>
          </w:p>
        </w:tc>
        <w:tc>
          <w:tcPr>
            <w:tcW w:w="992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Кол-во 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занятий в неделю</w:t>
            </w:r>
          </w:p>
        </w:tc>
        <w:tc>
          <w:tcPr>
            <w:tcW w:w="1417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Кол-во воспитанников</w:t>
            </w:r>
          </w:p>
        </w:tc>
        <w:tc>
          <w:tcPr>
            <w:tcW w:w="1843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Руководитель кружка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ФИО/ должность</w:t>
            </w:r>
          </w:p>
        </w:tc>
        <w:tc>
          <w:tcPr>
            <w:tcW w:w="241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Парциальная 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программа </w:t>
            </w:r>
          </w:p>
        </w:tc>
      </w:tr>
      <w:tr w:rsidR="00EA59DD" w:rsidRPr="001A06ED" w:rsidTr="00B35F6E">
        <w:trPr>
          <w:trHeight w:val="763"/>
        </w:trPr>
        <w:tc>
          <w:tcPr>
            <w:tcW w:w="1564" w:type="dxa"/>
          </w:tcPr>
          <w:p w:rsidR="00EA59DD" w:rsidRPr="001A06ED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Художественная направленность</w:t>
            </w:r>
          </w:p>
          <w:p w:rsidR="00EA59DD" w:rsidRPr="001A06ED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(изо;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музо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1555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«Соловушка»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«Художественно – эстетическое развитие»</w:t>
            </w:r>
          </w:p>
        </w:tc>
        <w:tc>
          <w:tcPr>
            <w:tcW w:w="156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Подготовит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.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 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к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школе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(6-7 лет)</w:t>
            </w:r>
          </w:p>
        </w:tc>
        <w:tc>
          <w:tcPr>
            <w:tcW w:w="992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18</w:t>
            </w:r>
          </w:p>
        </w:tc>
        <w:tc>
          <w:tcPr>
            <w:tcW w:w="1843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1A06ED">
              <w:rPr>
                <w:rFonts w:cs="Times New Roman"/>
                <w:sz w:val="20"/>
                <w:szCs w:val="20"/>
              </w:rPr>
              <w:t>Швецова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 xml:space="preserve"> В.Р.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музыкальный руководитель</w:t>
            </w:r>
          </w:p>
        </w:tc>
        <w:tc>
          <w:tcPr>
            <w:tcW w:w="241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Вокально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>-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хоровая работа в детском саду»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М.Ю.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Картушина</w:t>
            </w:r>
            <w:proofErr w:type="spellEnd"/>
          </w:p>
        </w:tc>
      </w:tr>
      <w:tr w:rsidR="00EA59DD" w:rsidRPr="001A06ED" w:rsidTr="00B91CB9">
        <w:trPr>
          <w:trHeight w:val="564"/>
        </w:trPr>
        <w:tc>
          <w:tcPr>
            <w:tcW w:w="1564" w:type="dxa"/>
          </w:tcPr>
          <w:p w:rsidR="00EA59DD" w:rsidRPr="001A06ED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Социально-педагогическая направленность (подготовка к школе; этикет; логика; «Добрый мир»)</w:t>
            </w:r>
          </w:p>
        </w:tc>
        <w:tc>
          <w:tcPr>
            <w:tcW w:w="1555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«Добрый мир»,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«Познавательное развитие»</w:t>
            </w:r>
          </w:p>
        </w:tc>
        <w:tc>
          <w:tcPr>
            <w:tcW w:w="156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Старшая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(5-6 лет)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Подготовит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.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 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к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школе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(6-7 лет)</w:t>
            </w:r>
          </w:p>
        </w:tc>
        <w:tc>
          <w:tcPr>
            <w:tcW w:w="992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1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68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51</w:t>
            </w:r>
          </w:p>
        </w:tc>
        <w:tc>
          <w:tcPr>
            <w:tcW w:w="1843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>
              <w:rPr>
                <w:rFonts w:cs="Times New Roman"/>
                <w:sz w:val="20"/>
                <w:szCs w:val="20"/>
              </w:rPr>
              <w:t>Голубева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Н.А.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воспитатель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>
              <w:rPr>
                <w:rFonts w:cs="Times New Roman"/>
                <w:sz w:val="20"/>
                <w:szCs w:val="20"/>
              </w:rPr>
              <w:t>Акперова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Р.Ш.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воспитатель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Климова О.В.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воспитатель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Морозова М.Ю. воспитатель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1A06ED">
              <w:rPr>
                <w:rFonts w:cs="Times New Roman"/>
                <w:sz w:val="20"/>
                <w:szCs w:val="20"/>
              </w:rPr>
              <w:t>Жиронкина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 xml:space="preserve"> Т.О. воспитатель</w:t>
            </w:r>
          </w:p>
        </w:tc>
        <w:tc>
          <w:tcPr>
            <w:tcW w:w="2410" w:type="dxa"/>
          </w:tcPr>
          <w:p w:rsidR="00EA59DD" w:rsidRPr="001A06ED" w:rsidRDefault="00EA59DD" w:rsidP="00B35F6E">
            <w:pPr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«Добрый мир»</w:t>
            </w:r>
          </w:p>
          <w:p w:rsidR="00EA59DD" w:rsidRPr="001A06ED" w:rsidRDefault="00EA59DD" w:rsidP="00B35F6E">
            <w:pPr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Православная культура для малышей. </w:t>
            </w:r>
          </w:p>
          <w:p w:rsidR="00EA59DD" w:rsidRPr="001A06ED" w:rsidRDefault="00EA59DD" w:rsidP="00B35F6E">
            <w:pPr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Автор-составитель Л.Л. Шевченко.</w:t>
            </w:r>
          </w:p>
        </w:tc>
      </w:tr>
      <w:tr w:rsidR="00EA59DD" w:rsidRPr="001A06ED" w:rsidTr="00EA59DD">
        <w:trPr>
          <w:trHeight w:val="3205"/>
        </w:trPr>
        <w:tc>
          <w:tcPr>
            <w:tcW w:w="1564" w:type="dxa"/>
          </w:tcPr>
          <w:p w:rsidR="00EA59DD" w:rsidRPr="001A06ED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Другие направления дополнительного образования детей (развитие речи; ЮИД; театр, фольклор;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логоритмика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>; «Разговор о правильном питан</w:t>
            </w:r>
            <w:r>
              <w:rPr>
                <w:rFonts w:cs="Times New Roman"/>
                <w:sz w:val="20"/>
                <w:szCs w:val="20"/>
              </w:rPr>
              <w:t>ии»; занятия с психологом</w:t>
            </w:r>
            <w:r w:rsidRPr="001A06ED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1555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ЮИД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«Социально-коммуникативное развитие»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«Цветик -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семицветик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>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«Социально – коммуникативное развитие»</w:t>
            </w:r>
          </w:p>
        </w:tc>
        <w:tc>
          <w:tcPr>
            <w:tcW w:w="156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Подготовит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.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 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к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школе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(6-7 лет)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Старшая</w:t>
            </w:r>
            <w:r>
              <w:rPr>
                <w:rFonts w:cs="Times New Roman"/>
                <w:sz w:val="20"/>
                <w:szCs w:val="20"/>
              </w:rPr>
              <w:t xml:space="preserve"> (логопед.</w:t>
            </w:r>
            <w:r w:rsidRPr="001A06ED">
              <w:rPr>
                <w:rFonts w:cs="Times New Roman"/>
                <w:sz w:val="20"/>
                <w:szCs w:val="20"/>
              </w:rPr>
              <w:t>)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(5-6 лет)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Подготовит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.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 </w:t>
            </w:r>
            <w:proofErr w:type="gramStart"/>
            <w:r w:rsidRPr="001A06ED">
              <w:rPr>
                <w:rFonts w:cs="Times New Roman"/>
                <w:sz w:val="20"/>
                <w:szCs w:val="20"/>
              </w:rPr>
              <w:t>к</w:t>
            </w:r>
            <w:proofErr w:type="gramEnd"/>
            <w:r w:rsidRPr="001A06ED">
              <w:rPr>
                <w:rFonts w:cs="Times New Roman"/>
                <w:sz w:val="20"/>
                <w:szCs w:val="20"/>
              </w:rPr>
              <w:t xml:space="preserve"> школе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(логопед.</w:t>
            </w:r>
            <w:r w:rsidRPr="001A06ED">
              <w:rPr>
                <w:rFonts w:cs="Times New Roman"/>
                <w:sz w:val="20"/>
                <w:szCs w:val="20"/>
              </w:rPr>
              <w:t>)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(6-7 лет)</w:t>
            </w:r>
          </w:p>
        </w:tc>
        <w:tc>
          <w:tcPr>
            <w:tcW w:w="992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1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1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EA59DD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9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22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1A06ED">
              <w:rPr>
                <w:rFonts w:cs="Times New Roman"/>
                <w:sz w:val="20"/>
                <w:szCs w:val="20"/>
              </w:rPr>
              <w:t>Жиронкина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 xml:space="preserve"> Т.О. воспитатель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1A06ED">
              <w:rPr>
                <w:rFonts w:cs="Times New Roman"/>
                <w:sz w:val="20"/>
                <w:szCs w:val="20"/>
              </w:rPr>
              <w:t>Абдусаламова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 xml:space="preserve"> Н.А.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педагог-психолог</w:t>
            </w:r>
          </w:p>
        </w:tc>
        <w:tc>
          <w:tcPr>
            <w:tcW w:w="2410" w:type="dxa"/>
          </w:tcPr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«Основы безопасности детей дошкольного возраста»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Р.Б.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Стеркина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 xml:space="preserve">, 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>О.Л. Князева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  <w:p w:rsidR="00EA59DD" w:rsidRDefault="00EA59DD" w:rsidP="00B35F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366A">
              <w:rPr>
                <w:rFonts w:cs="Times New Roman"/>
                <w:sz w:val="20"/>
                <w:szCs w:val="20"/>
              </w:rPr>
              <w:t>Программа психологических занятий для дошкольников</w:t>
            </w:r>
            <w:r w:rsidRPr="00387E6D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«Цветик –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семицветик</w:t>
            </w:r>
            <w:proofErr w:type="spellEnd"/>
            <w:r w:rsidRPr="001A06ED">
              <w:rPr>
                <w:rFonts w:cs="Times New Roman"/>
                <w:sz w:val="20"/>
                <w:szCs w:val="20"/>
              </w:rPr>
              <w:t>»</w:t>
            </w:r>
          </w:p>
          <w:p w:rsidR="00EA59DD" w:rsidRPr="001A06E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A06ED">
              <w:rPr>
                <w:rFonts w:cs="Times New Roman"/>
                <w:sz w:val="20"/>
                <w:szCs w:val="20"/>
              </w:rPr>
              <w:t xml:space="preserve">Н.Ю. </w:t>
            </w:r>
            <w:proofErr w:type="spellStart"/>
            <w:r w:rsidRPr="001A06ED">
              <w:rPr>
                <w:rFonts w:cs="Times New Roman"/>
                <w:sz w:val="20"/>
                <w:szCs w:val="20"/>
              </w:rPr>
              <w:t>Куражева</w:t>
            </w:r>
            <w:proofErr w:type="spellEnd"/>
          </w:p>
        </w:tc>
      </w:tr>
    </w:tbl>
    <w:p w:rsidR="00EA59DD" w:rsidRPr="00EA59DD" w:rsidRDefault="00EA59DD" w:rsidP="00EA59DD">
      <w:pPr>
        <w:jc w:val="center"/>
        <w:rPr>
          <w:rFonts w:cs="Times New Roman"/>
          <w:b/>
          <w:color w:val="007DEB" w:themeColor="background2" w:themeShade="80"/>
          <w:sz w:val="20"/>
          <w:szCs w:val="20"/>
        </w:rPr>
      </w:pPr>
      <w:r w:rsidRPr="00EA59DD">
        <w:rPr>
          <w:rFonts w:cs="Times New Roman"/>
          <w:b/>
          <w:color w:val="007DEB" w:themeColor="background2" w:themeShade="80"/>
        </w:rPr>
        <w:lastRenderedPageBreak/>
        <w:t>Платные кружки</w:t>
      </w:r>
    </w:p>
    <w:tbl>
      <w:tblPr>
        <w:tblStyle w:val="ac"/>
        <w:tblW w:w="11341" w:type="dxa"/>
        <w:tblInd w:w="-176" w:type="dxa"/>
        <w:tblLayout w:type="fixed"/>
        <w:tblLook w:val="04A0"/>
      </w:tblPr>
      <w:tblGrid>
        <w:gridCol w:w="1560"/>
        <w:gridCol w:w="1559"/>
        <w:gridCol w:w="1560"/>
        <w:gridCol w:w="992"/>
        <w:gridCol w:w="1417"/>
        <w:gridCol w:w="1843"/>
        <w:gridCol w:w="2410"/>
      </w:tblGrid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 Ф – 85к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Название кружка 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Возрастная группа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Кол-во занятий в неделю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Кол-во воспитанников</w:t>
            </w:r>
          </w:p>
        </w:tc>
        <w:tc>
          <w:tcPr>
            <w:tcW w:w="1843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Руководитель кружка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ФИО/ должность</w:t>
            </w:r>
          </w:p>
        </w:tc>
        <w:tc>
          <w:tcPr>
            <w:tcW w:w="241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 Парциальная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программа</w:t>
            </w:r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Занятия </w:t>
            </w:r>
            <w:r>
              <w:rPr>
                <w:rFonts w:cs="Times New Roman"/>
                <w:sz w:val="20"/>
                <w:szCs w:val="20"/>
              </w:rPr>
              <w:t>по коррекции речи для дошкольников.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«Говори правильно»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Средняя </w:t>
            </w:r>
          </w:p>
          <w:p w:rsidR="00EA59DD" w:rsidRPr="006A5631" w:rsidRDefault="00EA59DD" w:rsidP="00B35F6E">
            <w:pPr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(с 4 до 5 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24</w:t>
            </w:r>
          </w:p>
        </w:tc>
        <w:tc>
          <w:tcPr>
            <w:tcW w:w="1843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Комарова Е.В.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учитель - логопед</w:t>
            </w:r>
          </w:p>
        </w:tc>
        <w:tc>
          <w:tcPr>
            <w:tcW w:w="241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A5631">
              <w:rPr>
                <w:rFonts w:cs="Times New Roman"/>
                <w:sz w:val="20"/>
                <w:szCs w:val="20"/>
              </w:rPr>
              <w:t>Коррекционно</w:t>
            </w:r>
            <w:proofErr w:type="spellEnd"/>
            <w:r w:rsidRPr="006A5631">
              <w:rPr>
                <w:rFonts w:cs="Times New Roman"/>
                <w:sz w:val="20"/>
                <w:szCs w:val="20"/>
              </w:rPr>
              <w:t xml:space="preserve"> – развивающей работы для детей с общим недоразвитием речи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(с 4 до 5 лет)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Н.В. </w:t>
            </w:r>
            <w:proofErr w:type="spellStart"/>
            <w:r w:rsidRPr="006A5631">
              <w:rPr>
                <w:rFonts w:cs="Times New Roman"/>
                <w:sz w:val="20"/>
                <w:szCs w:val="20"/>
              </w:rPr>
              <w:t>Нищева</w:t>
            </w:r>
            <w:proofErr w:type="spellEnd"/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Занятия </w:t>
            </w:r>
            <w:r>
              <w:rPr>
                <w:rFonts w:cs="Times New Roman"/>
                <w:sz w:val="20"/>
                <w:szCs w:val="20"/>
              </w:rPr>
              <w:t>в развивающих кружках.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«Цветик – </w:t>
            </w:r>
            <w:proofErr w:type="spellStart"/>
            <w:r w:rsidRPr="006A5631">
              <w:rPr>
                <w:rFonts w:cs="Times New Roman"/>
                <w:sz w:val="20"/>
                <w:szCs w:val="20"/>
              </w:rPr>
              <w:t>семицветик</w:t>
            </w:r>
            <w:proofErr w:type="spellEnd"/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2-я младшая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(с 3 до 4</w:t>
            </w:r>
            <w:r w:rsidRPr="006A5631">
              <w:rPr>
                <w:rFonts w:cs="Times New Roman"/>
                <w:sz w:val="20"/>
                <w:szCs w:val="20"/>
              </w:rPr>
              <w:t xml:space="preserve"> 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16</w:t>
            </w:r>
          </w:p>
        </w:tc>
        <w:tc>
          <w:tcPr>
            <w:tcW w:w="1843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6A5631">
              <w:rPr>
                <w:rFonts w:cs="Times New Roman"/>
                <w:sz w:val="20"/>
                <w:szCs w:val="20"/>
              </w:rPr>
              <w:t>Абдусаламова</w:t>
            </w:r>
            <w:proofErr w:type="spellEnd"/>
            <w:r w:rsidRPr="006A5631">
              <w:rPr>
                <w:rFonts w:cs="Times New Roman"/>
                <w:sz w:val="20"/>
                <w:szCs w:val="20"/>
              </w:rPr>
              <w:t xml:space="preserve"> Н.А.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педагог - психолог</w:t>
            </w:r>
          </w:p>
        </w:tc>
        <w:tc>
          <w:tcPr>
            <w:tcW w:w="241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0366A">
              <w:rPr>
                <w:rFonts w:cs="Times New Roman"/>
                <w:sz w:val="20"/>
                <w:szCs w:val="20"/>
              </w:rPr>
              <w:t>Программа психологических занятий для дошкольников</w:t>
            </w:r>
            <w:r w:rsidRPr="00387E6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A5631">
              <w:rPr>
                <w:rFonts w:cs="Times New Roman"/>
                <w:sz w:val="20"/>
                <w:szCs w:val="20"/>
              </w:rPr>
              <w:t xml:space="preserve">«Цветик – </w:t>
            </w:r>
            <w:proofErr w:type="spellStart"/>
            <w:r w:rsidRPr="006A5631">
              <w:rPr>
                <w:rFonts w:cs="Times New Roman"/>
                <w:sz w:val="20"/>
                <w:szCs w:val="20"/>
              </w:rPr>
              <w:t>семицветик</w:t>
            </w:r>
            <w:proofErr w:type="spellEnd"/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Н.Ю. </w:t>
            </w:r>
            <w:proofErr w:type="spellStart"/>
            <w:r w:rsidRPr="006A5631">
              <w:rPr>
                <w:rFonts w:cs="Times New Roman"/>
                <w:sz w:val="20"/>
                <w:szCs w:val="20"/>
              </w:rPr>
              <w:t>Куражева</w:t>
            </w:r>
            <w:proofErr w:type="spellEnd"/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Занятия </w:t>
            </w:r>
            <w:r>
              <w:rPr>
                <w:rFonts w:cs="Times New Roman"/>
                <w:sz w:val="20"/>
                <w:szCs w:val="20"/>
              </w:rPr>
              <w:t>в развивающих кружках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«Забава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Старшая группа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(с 5 до 6</w:t>
            </w:r>
            <w:r w:rsidRPr="006A5631">
              <w:rPr>
                <w:rFonts w:cs="Times New Roman"/>
                <w:sz w:val="20"/>
                <w:szCs w:val="20"/>
              </w:rPr>
              <w:t xml:space="preserve"> 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1843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>
              <w:rPr>
                <w:rFonts w:cs="Times New Roman"/>
                <w:sz w:val="20"/>
                <w:szCs w:val="20"/>
              </w:rPr>
              <w:t>Гура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Е.В. музыкальный руководитель</w:t>
            </w:r>
          </w:p>
        </w:tc>
        <w:tc>
          <w:tcPr>
            <w:tcW w:w="241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Программа комплексного изучения музыкального фольклора в детском саду «Оберег» Е.Г.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Боронина</w:t>
            </w:r>
            <w:proofErr w:type="spellEnd"/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Занятия</w:t>
            </w:r>
            <w:r>
              <w:rPr>
                <w:rFonts w:cs="Times New Roman"/>
                <w:sz w:val="20"/>
                <w:szCs w:val="20"/>
              </w:rPr>
              <w:t xml:space="preserve"> в художественно-эстетических кружках.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B20CD8">
              <w:rPr>
                <w:rFonts w:eastAsia="Calibri"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«Волшебная кисточка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2-я младшая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(с 3 до 4</w:t>
            </w:r>
            <w:r w:rsidRPr="006A5631">
              <w:rPr>
                <w:rFonts w:cs="Times New Roman"/>
                <w:sz w:val="20"/>
                <w:szCs w:val="20"/>
              </w:rPr>
              <w:t xml:space="preserve"> 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21</w:t>
            </w:r>
          </w:p>
        </w:tc>
        <w:tc>
          <w:tcPr>
            <w:tcW w:w="1843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Агаларова С.Ф.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воспитатель</w:t>
            </w:r>
          </w:p>
        </w:tc>
        <w:tc>
          <w:tcPr>
            <w:tcW w:w="2410" w:type="dxa"/>
          </w:tcPr>
          <w:p w:rsidR="00EA59DD" w:rsidRPr="008F607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8F6071">
              <w:rPr>
                <w:rFonts w:cs="Times New Roman"/>
                <w:sz w:val="20"/>
                <w:szCs w:val="20"/>
              </w:rPr>
              <w:t xml:space="preserve">«Художественно-эстетическое развитие ребёнка раннего дошкольного возраста»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8F6071">
              <w:rPr>
                <w:rFonts w:cs="Times New Roman"/>
                <w:sz w:val="20"/>
                <w:szCs w:val="20"/>
              </w:rPr>
              <w:t>О.Э. Литвинова</w:t>
            </w:r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Занятия </w:t>
            </w:r>
            <w:r>
              <w:rPr>
                <w:rFonts w:cs="Times New Roman"/>
                <w:sz w:val="20"/>
                <w:szCs w:val="20"/>
              </w:rPr>
              <w:t>в танцевальном кружке (хореография).</w:t>
            </w:r>
          </w:p>
        </w:tc>
        <w:tc>
          <w:tcPr>
            <w:tcW w:w="1559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«Ритмическая мозаика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Подготовительная к школе группа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(с 6 до 7</w:t>
            </w:r>
            <w:r w:rsidRPr="006A5631">
              <w:rPr>
                <w:rFonts w:cs="Times New Roman"/>
                <w:sz w:val="20"/>
                <w:szCs w:val="20"/>
              </w:rPr>
              <w:t>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Карасёва И.Н.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инструктор по физкультуре</w:t>
            </w:r>
          </w:p>
        </w:tc>
        <w:tc>
          <w:tcPr>
            <w:tcW w:w="241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«Ритмическая мозаика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  <w:p w:rsidR="00EA59DD" w:rsidRPr="00991ABA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991ABA">
              <w:rPr>
                <w:rFonts w:cs="Times New Roman"/>
                <w:sz w:val="20"/>
                <w:szCs w:val="20"/>
              </w:rPr>
              <w:t>А.И. Бурениной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EA59DD" w:rsidRPr="006A5631" w:rsidTr="00B35F6E">
        <w:tc>
          <w:tcPr>
            <w:tcW w:w="1560" w:type="dxa"/>
          </w:tcPr>
          <w:p w:rsidR="00EA59DD" w:rsidRPr="006A5631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 xml:space="preserve">Занятия </w:t>
            </w:r>
            <w:r>
              <w:rPr>
                <w:rFonts w:cs="Times New Roman"/>
                <w:sz w:val="20"/>
                <w:szCs w:val="20"/>
              </w:rPr>
              <w:t xml:space="preserve">в развивающем  кружке. </w:t>
            </w:r>
          </w:p>
        </w:tc>
        <w:tc>
          <w:tcPr>
            <w:tcW w:w="1559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«Пластика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(спортивно-танцевальная гимнастика).</w:t>
            </w:r>
          </w:p>
        </w:tc>
        <w:tc>
          <w:tcPr>
            <w:tcW w:w="1560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Старшая  группа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(с 5 до 6 </w:t>
            </w:r>
            <w:r w:rsidRPr="006A5631">
              <w:rPr>
                <w:rFonts w:cs="Times New Roman"/>
                <w:sz w:val="20"/>
                <w:szCs w:val="20"/>
              </w:rPr>
              <w:t>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631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Карасёва И.Н.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инструктор по физкультуре</w:t>
            </w:r>
          </w:p>
        </w:tc>
        <w:tc>
          <w:tcPr>
            <w:tcW w:w="2410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«СА-ФИ-ДАНСЕ</w:t>
            </w:r>
            <w:r w:rsidRPr="006A5631">
              <w:rPr>
                <w:rFonts w:cs="Times New Roman"/>
                <w:sz w:val="20"/>
                <w:szCs w:val="20"/>
              </w:rPr>
              <w:t>»</w:t>
            </w:r>
            <w:r>
              <w:rPr>
                <w:rFonts w:cs="Times New Roman"/>
                <w:sz w:val="20"/>
                <w:szCs w:val="20"/>
              </w:rPr>
              <w:t xml:space="preserve"> Танцевально – игровая гимнастика.</w:t>
            </w:r>
          </w:p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>
              <w:rPr>
                <w:rFonts w:cs="Times New Roman"/>
                <w:sz w:val="20"/>
                <w:szCs w:val="20"/>
              </w:rPr>
              <w:t>Фирилева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Ж.Е., 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Сайкина Е.Г.</w:t>
            </w:r>
          </w:p>
        </w:tc>
      </w:tr>
      <w:tr w:rsidR="00EA59DD" w:rsidRPr="006A5631" w:rsidTr="00B35F6E">
        <w:tc>
          <w:tcPr>
            <w:tcW w:w="1560" w:type="dxa"/>
          </w:tcPr>
          <w:p w:rsidR="00EA59DD" w:rsidRPr="00B51B3D" w:rsidRDefault="00EA59DD" w:rsidP="00B35F6E">
            <w:pPr>
              <w:jc w:val="both"/>
              <w:rPr>
                <w:rFonts w:cs="Times New Roman"/>
                <w:sz w:val="20"/>
                <w:szCs w:val="20"/>
              </w:rPr>
            </w:pPr>
            <w:r w:rsidRPr="00B51B3D">
              <w:rPr>
                <w:rFonts w:cs="Times New Roman"/>
                <w:sz w:val="20"/>
                <w:szCs w:val="20"/>
              </w:rPr>
              <w:t>Занятия в развивающем  кружке</w:t>
            </w:r>
            <w:r>
              <w:rPr>
                <w:rFonts w:cs="Times New Roman"/>
                <w:sz w:val="20"/>
                <w:szCs w:val="20"/>
              </w:rPr>
              <w:t>.</w:t>
            </w:r>
          </w:p>
        </w:tc>
        <w:tc>
          <w:tcPr>
            <w:tcW w:w="1559" w:type="dxa"/>
          </w:tcPr>
          <w:p w:rsidR="00EA59DD" w:rsidRPr="00B51B3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B51B3D">
              <w:rPr>
                <w:rFonts w:cs="Times New Roman"/>
                <w:sz w:val="20"/>
                <w:szCs w:val="20"/>
              </w:rPr>
              <w:t>«Маленькие волшебники»</w:t>
            </w:r>
          </w:p>
        </w:tc>
        <w:tc>
          <w:tcPr>
            <w:tcW w:w="1560" w:type="dxa"/>
          </w:tcPr>
          <w:p w:rsidR="00EA59DD" w:rsidRPr="00D05908" w:rsidRDefault="00EA59DD" w:rsidP="00B35F6E">
            <w:pPr>
              <w:jc w:val="center"/>
              <w:rPr>
                <w:rFonts w:cs="Times New Roman"/>
              </w:rPr>
            </w:pPr>
            <w:r w:rsidRPr="00D05908">
              <w:rPr>
                <w:rFonts w:cs="Times New Roman"/>
              </w:rPr>
              <w:t>1-я младшая группа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05908">
              <w:rPr>
                <w:rFonts w:cs="Times New Roman"/>
              </w:rPr>
              <w:t>(с 2 до 3 лет)</w:t>
            </w:r>
          </w:p>
        </w:tc>
        <w:tc>
          <w:tcPr>
            <w:tcW w:w="992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EA59DD" w:rsidRPr="00847540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847540">
              <w:rPr>
                <w:rFonts w:cs="Times New Roman"/>
                <w:sz w:val="20"/>
                <w:szCs w:val="20"/>
              </w:rPr>
              <w:t>Швецова</w:t>
            </w:r>
            <w:proofErr w:type="spellEnd"/>
            <w:r w:rsidRPr="00847540">
              <w:rPr>
                <w:rFonts w:cs="Times New Roman"/>
                <w:sz w:val="20"/>
                <w:szCs w:val="20"/>
              </w:rPr>
              <w:t xml:space="preserve"> В.Р.</w:t>
            </w:r>
          </w:p>
          <w:p w:rsidR="00EA59DD" w:rsidRPr="00847540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847540">
              <w:rPr>
                <w:rFonts w:cs="Times New Roman"/>
                <w:sz w:val="20"/>
                <w:szCs w:val="20"/>
              </w:rPr>
              <w:t>музыкальный руководитель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410" w:type="dxa"/>
          </w:tcPr>
          <w:p w:rsidR="00EA59DD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Программа музыкального образования детей раннего и дошкольного возраста. «Камертон»</w:t>
            </w:r>
          </w:p>
          <w:p w:rsidR="00EA59DD" w:rsidRPr="006A5631" w:rsidRDefault="00EA59DD" w:rsidP="00B35F6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Э.П. Костина</w:t>
            </w:r>
          </w:p>
        </w:tc>
      </w:tr>
    </w:tbl>
    <w:p w:rsidR="001B4B6E" w:rsidRPr="00EA59DD" w:rsidRDefault="00EA59DD" w:rsidP="001B4B6E">
      <w:pPr>
        <w:jc w:val="right"/>
        <w:rPr>
          <w:b/>
          <w:bCs/>
          <w:color w:val="007DEB" w:themeColor="background2" w:themeShade="80"/>
        </w:rPr>
      </w:pPr>
      <w:r>
        <w:rPr>
          <w:b/>
          <w:bCs/>
          <w:color w:val="007DEB" w:themeColor="background2" w:themeShade="80"/>
        </w:rPr>
        <w:t>Т</w:t>
      </w:r>
      <w:r w:rsidR="00E977DC">
        <w:rPr>
          <w:b/>
          <w:bCs/>
          <w:color w:val="007DEB" w:themeColor="background2" w:themeShade="80"/>
        </w:rPr>
        <w:t>аблица №6</w:t>
      </w:r>
    </w:p>
    <w:p w:rsidR="001B4B6E" w:rsidRDefault="001B4B6E" w:rsidP="001B4B6E">
      <w:pPr>
        <w:shd w:val="clear" w:color="auto" w:fill="FFFFFF"/>
        <w:tabs>
          <w:tab w:val="left" w:pos="5569"/>
        </w:tabs>
        <w:spacing w:line="276" w:lineRule="auto"/>
        <w:jc w:val="both"/>
        <w:rPr>
          <w:color w:val="000000"/>
          <w:sz w:val="28"/>
          <w:szCs w:val="28"/>
        </w:rPr>
      </w:pPr>
      <w:r w:rsidRPr="003A0AFE">
        <w:rPr>
          <w:color w:val="4E5B6F" w:themeColor="text2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 xml:space="preserve">    Весь материал на кружках преподносится детям в игровой форме. Это делает их более яркими и, как следствие, более запоминающимися, поэтому у детей есть желание и стремление посещать кружок.                          </w:t>
      </w:r>
    </w:p>
    <w:p w:rsidR="001B4B6E" w:rsidRDefault="001B4B6E" w:rsidP="001B4B6E">
      <w:pPr>
        <w:shd w:val="clear" w:color="auto" w:fill="FFFFFF"/>
        <w:spacing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Всего задействовано в кружках в</w:t>
      </w:r>
      <w:r w:rsidR="00E4314B">
        <w:rPr>
          <w:color w:val="000000"/>
          <w:sz w:val="28"/>
          <w:szCs w:val="28"/>
        </w:rPr>
        <w:t xml:space="preserve"> 2016-2017 </w:t>
      </w:r>
      <w:proofErr w:type="spellStart"/>
      <w:r w:rsidR="00E4314B">
        <w:rPr>
          <w:color w:val="000000"/>
          <w:sz w:val="28"/>
          <w:szCs w:val="28"/>
        </w:rPr>
        <w:t>уч</w:t>
      </w:r>
      <w:proofErr w:type="spellEnd"/>
      <w:r w:rsidR="00E4314B">
        <w:rPr>
          <w:color w:val="000000"/>
          <w:sz w:val="28"/>
          <w:szCs w:val="28"/>
        </w:rPr>
        <w:t>.</w:t>
      </w:r>
      <w:r w:rsidR="008326EA">
        <w:rPr>
          <w:color w:val="000000"/>
          <w:sz w:val="28"/>
          <w:szCs w:val="28"/>
        </w:rPr>
        <w:t xml:space="preserve"> </w:t>
      </w:r>
      <w:r w:rsidR="00E4314B">
        <w:rPr>
          <w:color w:val="000000"/>
          <w:sz w:val="28"/>
          <w:szCs w:val="28"/>
        </w:rPr>
        <w:t>г. -193</w:t>
      </w:r>
      <w:r w:rsidR="008326EA">
        <w:rPr>
          <w:color w:val="000000"/>
          <w:sz w:val="28"/>
          <w:szCs w:val="28"/>
        </w:rPr>
        <w:t xml:space="preserve"> ребёнка</w:t>
      </w:r>
      <w:r>
        <w:rPr>
          <w:color w:val="000000"/>
          <w:sz w:val="28"/>
          <w:szCs w:val="28"/>
        </w:rPr>
        <w:t>.</w:t>
      </w:r>
    </w:p>
    <w:p w:rsidR="001B4B6E" w:rsidRDefault="001B4B6E" w:rsidP="001B4B6E">
      <w:pPr>
        <w:shd w:val="clear" w:color="auto" w:fill="FFFFFF"/>
        <w:spacing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При зачислении в кружок мы пользовались следующими критериями: желание самих детей, пожелание родителей, способности детей к тому или иному виду деятельности. </w:t>
      </w:r>
    </w:p>
    <w:p w:rsidR="001B4B6E" w:rsidRDefault="001B4B6E" w:rsidP="001B4B6E">
      <w:pPr>
        <w:shd w:val="clear" w:color="auto" w:fill="FFFFFF"/>
        <w:spacing w:line="276" w:lineRule="auto"/>
        <w:ind w:firstLine="900"/>
        <w:jc w:val="both"/>
        <w:rPr>
          <w:color w:val="000000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Для наиболее эффективной организации оздоровительных и профилактических мероприятий в ДОУ разработан и используется мониторинг </w:t>
      </w:r>
      <w:r>
        <w:rPr>
          <w:color w:val="000000"/>
          <w:sz w:val="28"/>
          <w:szCs w:val="28"/>
        </w:rPr>
        <w:t>состояния здоровья воспитанников, что важно для своевременного выявления отклонений в развитии детей.</w:t>
      </w:r>
    </w:p>
    <w:p w:rsidR="001B4B6E" w:rsidRPr="008E68EF" w:rsidRDefault="001B4B6E" w:rsidP="001B4B6E">
      <w:pPr>
        <w:jc w:val="center"/>
        <w:rPr>
          <w:b/>
          <w:color w:val="007DEB" w:themeColor="background2" w:themeShade="80"/>
          <w:sz w:val="28"/>
          <w:szCs w:val="28"/>
        </w:rPr>
      </w:pPr>
      <w:r w:rsidRPr="008E68EF">
        <w:rPr>
          <w:b/>
          <w:color w:val="007DEB" w:themeColor="background2" w:themeShade="80"/>
          <w:sz w:val="28"/>
          <w:szCs w:val="28"/>
        </w:rPr>
        <w:t xml:space="preserve">Динамика состояния здоровья детей ДОУ №29 «Улыбка» </w:t>
      </w:r>
    </w:p>
    <w:p w:rsidR="001B4B6E" w:rsidRPr="008E68EF" w:rsidRDefault="00E4314B" w:rsidP="001B4B6E">
      <w:pPr>
        <w:jc w:val="center"/>
        <w:rPr>
          <w:b/>
          <w:color w:val="007DEB" w:themeColor="background2" w:themeShade="80"/>
          <w:sz w:val="28"/>
          <w:szCs w:val="28"/>
        </w:rPr>
      </w:pPr>
      <w:r w:rsidRPr="008E68EF">
        <w:rPr>
          <w:b/>
          <w:color w:val="007DEB" w:themeColor="background2" w:themeShade="80"/>
          <w:sz w:val="28"/>
          <w:szCs w:val="28"/>
        </w:rPr>
        <w:t>за 2015, 2016</w:t>
      </w:r>
      <w:r w:rsidR="001B4B6E" w:rsidRPr="008E68EF">
        <w:rPr>
          <w:b/>
          <w:color w:val="007DEB" w:themeColor="background2" w:themeShade="80"/>
          <w:sz w:val="28"/>
          <w:szCs w:val="28"/>
        </w:rPr>
        <w:t xml:space="preserve">  год </w:t>
      </w:r>
    </w:p>
    <w:tbl>
      <w:tblPr>
        <w:tblW w:w="12476" w:type="dxa"/>
        <w:tblInd w:w="108" w:type="dxa"/>
        <w:tblLayout w:type="fixed"/>
        <w:tblLook w:val="0100"/>
      </w:tblPr>
      <w:tblGrid>
        <w:gridCol w:w="3260"/>
        <w:gridCol w:w="3828"/>
        <w:gridCol w:w="3828"/>
        <w:gridCol w:w="1560"/>
      </w:tblGrid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Показатели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2015г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2016г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Списочный состав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293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285</w:t>
            </w:r>
          </w:p>
        </w:tc>
      </w:tr>
      <w:tr w:rsidR="008E68EF" w:rsidRPr="00B631C4" w:rsidTr="008E68EF">
        <w:trPr>
          <w:trHeight w:val="461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Группа здоровья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8E68EF">
            <w:pPr>
              <w:snapToGrid w:val="0"/>
            </w:pPr>
            <w:r w:rsidRPr="00F800C8">
              <w:t xml:space="preserve">            1        2           3        4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 xml:space="preserve">        1        2           3        4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8E68EF" w:rsidRPr="00B631C4" w:rsidRDefault="008E68EF" w:rsidP="00415289">
            <w:pPr>
              <w:snapToGrid w:val="0"/>
              <w:jc w:val="both"/>
              <w:rPr>
                <w:highlight w:val="yellow"/>
              </w:rPr>
            </w:pP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Количество детей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both"/>
            </w:pPr>
            <w:r w:rsidRPr="00F800C8">
              <w:t xml:space="preserve">          79       208         5        1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both"/>
            </w:pPr>
            <w:r w:rsidRPr="00F800C8">
              <w:t xml:space="preserve">             73       203         8        1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% детей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both"/>
            </w:pPr>
            <w:r w:rsidRPr="00F800C8">
              <w:t xml:space="preserve">          26        70          3         1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both"/>
            </w:pPr>
            <w:r w:rsidRPr="00F800C8">
              <w:t xml:space="preserve">              26        71          3        1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lastRenderedPageBreak/>
              <w:t>Дни, пропущенные по болезни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3314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3892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Средняя заболеваемость одним ребенком в днях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11,2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13,6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Дни, пропущенные по ОРЗ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2922</w:t>
            </w:r>
          </w:p>
          <w:p w:rsidR="008E68EF" w:rsidRPr="00F800C8" w:rsidRDefault="008E68EF" w:rsidP="00B35F6E">
            <w:pPr>
              <w:snapToGrid w:val="0"/>
              <w:jc w:val="center"/>
            </w:pPr>
            <w:r w:rsidRPr="00F800C8">
              <w:t>Ясли-600                     Сад-2381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3072</w:t>
            </w:r>
          </w:p>
          <w:p w:rsidR="008E68EF" w:rsidRPr="00F800C8" w:rsidRDefault="008E68EF" w:rsidP="00B35F6E">
            <w:pPr>
              <w:snapToGrid w:val="0"/>
              <w:jc w:val="center"/>
            </w:pPr>
            <w:r w:rsidRPr="00F800C8">
              <w:t>Ясли-282                     Сад-2790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Средняя заболеваемость одним ребенком по ОРЗ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7,4%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napToGrid w:val="0"/>
              <w:jc w:val="center"/>
            </w:pPr>
            <w:r w:rsidRPr="00F800C8">
              <w:t>10,7%</w:t>
            </w:r>
          </w:p>
        </w:tc>
      </w:tr>
      <w:tr w:rsidR="008E68EF" w:rsidRPr="00B631C4" w:rsidTr="0009171E">
        <w:trPr>
          <w:gridAfter w:val="1"/>
          <w:wAfter w:w="1560" w:type="dxa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napToGrid w:val="0"/>
              <w:jc w:val="both"/>
            </w:pPr>
            <w:r w:rsidRPr="00F800C8">
              <w:t>Часто болеющие дети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jc w:val="center"/>
            </w:pPr>
            <w:r w:rsidRPr="00F800C8">
              <w:t>11</w:t>
            </w:r>
          </w:p>
          <w:p w:rsidR="008E68EF" w:rsidRPr="00F800C8" w:rsidRDefault="008E68EF" w:rsidP="00B35F6E">
            <w:pPr>
              <w:jc w:val="center"/>
            </w:pPr>
            <w:r w:rsidRPr="00F800C8">
              <w:t>Ясли-2                           Сад-9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jc w:val="center"/>
            </w:pPr>
            <w:r w:rsidRPr="00F800C8">
              <w:t>9</w:t>
            </w:r>
          </w:p>
          <w:p w:rsidR="008E68EF" w:rsidRPr="00F800C8" w:rsidRDefault="008E68EF" w:rsidP="00B35F6E">
            <w:pPr>
              <w:jc w:val="center"/>
            </w:pPr>
            <w:r w:rsidRPr="00F800C8">
              <w:t>Ясли-1                           Сад-8</w:t>
            </w:r>
          </w:p>
        </w:tc>
      </w:tr>
      <w:tr w:rsidR="008E68EF" w:rsidRPr="00B631C4" w:rsidTr="0009171E">
        <w:trPr>
          <w:gridAfter w:val="1"/>
          <w:wAfter w:w="1560" w:type="dxa"/>
          <w:trHeight w:val="397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hd w:val="clear" w:color="auto" w:fill="FFFFFF"/>
              <w:autoSpaceDE w:val="0"/>
              <w:snapToGrid w:val="0"/>
              <w:spacing w:line="276" w:lineRule="auto"/>
              <w:jc w:val="both"/>
              <w:rPr>
                <w:spacing w:val="-2"/>
              </w:rPr>
            </w:pPr>
            <w:r w:rsidRPr="00F800C8">
              <w:rPr>
                <w:spacing w:val="-2"/>
              </w:rPr>
              <w:t>Инфекционная заболеваемость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B35F6E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22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B35F6E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66</w:t>
            </w:r>
          </w:p>
        </w:tc>
      </w:tr>
      <w:tr w:rsidR="008E68EF" w:rsidRPr="00B631C4" w:rsidTr="0009171E">
        <w:trPr>
          <w:gridAfter w:val="1"/>
          <w:wAfter w:w="1560" w:type="dxa"/>
          <w:trHeight w:val="397"/>
        </w:trPr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hd w:val="clear" w:color="auto" w:fill="FFFFFF"/>
              <w:autoSpaceDE w:val="0"/>
              <w:snapToGrid w:val="0"/>
              <w:spacing w:line="276" w:lineRule="auto"/>
              <w:jc w:val="both"/>
              <w:rPr>
                <w:spacing w:val="-2"/>
              </w:rPr>
            </w:pPr>
            <w:r w:rsidRPr="00F800C8">
              <w:rPr>
                <w:spacing w:val="-2"/>
              </w:rPr>
              <w:t xml:space="preserve">Число </w:t>
            </w:r>
            <w:proofErr w:type="gramStart"/>
            <w:r w:rsidRPr="00F800C8">
              <w:rPr>
                <w:spacing w:val="-2"/>
              </w:rPr>
              <w:t>детей</w:t>
            </w:r>
            <w:proofErr w:type="gramEnd"/>
            <w:r w:rsidRPr="00F800C8">
              <w:rPr>
                <w:spacing w:val="-2"/>
              </w:rPr>
              <w:t xml:space="preserve"> не болевших  ни разу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74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60</w:t>
            </w:r>
          </w:p>
        </w:tc>
      </w:tr>
      <w:tr w:rsidR="008E68EF" w:rsidRPr="00B631C4" w:rsidTr="0009171E">
        <w:trPr>
          <w:gridAfter w:val="1"/>
          <w:wAfter w:w="1560" w:type="dxa"/>
          <w:trHeight w:val="397"/>
        </w:trPr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hd w:val="clear" w:color="auto" w:fill="FFFFFF"/>
              <w:autoSpaceDE w:val="0"/>
              <w:snapToGrid w:val="0"/>
              <w:spacing w:line="276" w:lineRule="auto"/>
              <w:jc w:val="both"/>
              <w:rPr>
                <w:spacing w:val="-2"/>
              </w:rPr>
            </w:pPr>
            <w:proofErr w:type="gramStart"/>
            <w:r w:rsidRPr="00F800C8">
              <w:rPr>
                <w:spacing w:val="-2"/>
              </w:rPr>
              <w:t>Дети</w:t>
            </w:r>
            <w:proofErr w:type="gramEnd"/>
            <w:r w:rsidRPr="00F800C8">
              <w:rPr>
                <w:spacing w:val="-2"/>
              </w:rPr>
              <w:t xml:space="preserve"> нуждающиеся в оздоровительных мерах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79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71</w:t>
            </w:r>
          </w:p>
        </w:tc>
      </w:tr>
      <w:tr w:rsidR="008E68EF" w:rsidRPr="00B631C4" w:rsidTr="0009171E">
        <w:trPr>
          <w:gridAfter w:val="1"/>
          <w:wAfter w:w="1560" w:type="dxa"/>
          <w:trHeight w:val="397"/>
        </w:trPr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68EF" w:rsidRPr="00F800C8" w:rsidRDefault="008E68EF" w:rsidP="00415289">
            <w:pPr>
              <w:shd w:val="clear" w:color="auto" w:fill="FFFFFF"/>
              <w:autoSpaceDE w:val="0"/>
              <w:snapToGrid w:val="0"/>
              <w:spacing w:line="276" w:lineRule="auto"/>
              <w:jc w:val="both"/>
              <w:rPr>
                <w:spacing w:val="-2"/>
              </w:rPr>
            </w:pPr>
            <w:r w:rsidRPr="00F800C8">
              <w:rPr>
                <w:spacing w:val="-2"/>
              </w:rPr>
              <w:t>Индекс здоровья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24,1</w:t>
            </w:r>
          </w:p>
        </w:tc>
        <w:tc>
          <w:tcPr>
            <w:tcW w:w="382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E68EF" w:rsidRPr="00F800C8" w:rsidRDefault="008E68EF" w:rsidP="00322657">
            <w:pPr>
              <w:shd w:val="clear" w:color="auto" w:fill="FFFFFF"/>
              <w:autoSpaceDE w:val="0"/>
              <w:snapToGrid w:val="0"/>
              <w:jc w:val="center"/>
            </w:pPr>
            <w:r w:rsidRPr="00F800C8">
              <w:t>23,0</w:t>
            </w:r>
          </w:p>
        </w:tc>
      </w:tr>
    </w:tbl>
    <w:p w:rsidR="001B4B6E" w:rsidRPr="008E68EF" w:rsidRDefault="001B4B6E" w:rsidP="001B4B6E">
      <w:pPr>
        <w:jc w:val="right"/>
        <w:rPr>
          <w:b/>
          <w:color w:val="007DEB" w:themeColor="background2" w:themeShade="80"/>
          <w:spacing w:val="2"/>
        </w:rPr>
      </w:pPr>
      <w:r w:rsidRPr="008E68EF">
        <w:rPr>
          <w:color w:val="007DEB" w:themeColor="background2" w:themeShade="80"/>
        </w:rPr>
        <w:t xml:space="preserve">     </w:t>
      </w:r>
      <w:r w:rsidR="00B9291D">
        <w:rPr>
          <w:b/>
          <w:color w:val="007DEB" w:themeColor="background2" w:themeShade="80"/>
          <w:spacing w:val="2"/>
        </w:rPr>
        <w:t>Таблица №7</w:t>
      </w:r>
    </w:p>
    <w:p w:rsidR="001B4B6E" w:rsidRDefault="001B4B6E" w:rsidP="001B4B6E">
      <w:pPr>
        <w:jc w:val="both"/>
        <w:rPr>
          <w:sz w:val="28"/>
        </w:rPr>
      </w:pPr>
      <w:r w:rsidRPr="008E68EF">
        <w:rPr>
          <w:color w:val="007DEB" w:themeColor="background2" w:themeShade="80"/>
          <w:sz w:val="28"/>
        </w:rPr>
        <w:t xml:space="preserve">  </w:t>
      </w:r>
      <w:r>
        <w:rPr>
          <w:sz w:val="28"/>
        </w:rPr>
        <w:t xml:space="preserve">Сравнивая и анализируя динамику </w:t>
      </w:r>
      <w:r w:rsidR="008E68EF">
        <w:rPr>
          <w:sz w:val="28"/>
        </w:rPr>
        <w:t>состояния здоровья детей за 2015, 2016</w:t>
      </w:r>
      <w:r>
        <w:rPr>
          <w:sz w:val="28"/>
        </w:rPr>
        <w:t xml:space="preserve"> год можно сделать следующие выводы: </w:t>
      </w:r>
    </w:p>
    <w:p w:rsidR="001B4B6E" w:rsidRDefault="001B4B6E" w:rsidP="001B4B6E">
      <w:pPr>
        <w:jc w:val="both"/>
        <w:rPr>
          <w:sz w:val="28"/>
        </w:rPr>
      </w:pPr>
      <w:r>
        <w:rPr>
          <w:sz w:val="28"/>
        </w:rPr>
        <w:t>Детей с перво</w:t>
      </w:r>
      <w:r w:rsidR="008E68EF">
        <w:rPr>
          <w:sz w:val="28"/>
        </w:rPr>
        <w:t>й группой здоровья  меньше (на 6  в 2016</w:t>
      </w:r>
      <w:r>
        <w:rPr>
          <w:sz w:val="28"/>
        </w:rPr>
        <w:t>г</w:t>
      </w:r>
      <w:r w:rsidR="008E68EF">
        <w:rPr>
          <w:sz w:val="28"/>
        </w:rPr>
        <w:t>,</w:t>
      </w:r>
      <w:r>
        <w:rPr>
          <w:sz w:val="28"/>
        </w:rPr>
        <w:t xml:space="preserve"> по сравнению с предыдущим годом).</w:t>
      </w:r>
    </w:p>
    <w:p w:rsidR="008E68EF" w:rsidRDefault="008E68EF" w:rsidP="008E68EF">
      <w:pPr>
        <w:jc w:val="both"/>
        <w:rPr>
          <w:sz w:val="28"/>
        </w:rPr>
      </w:pPr>
      <w:r>
        <w:rPr>
          <w:sz w:val="28"/>
        </w:rPr>
        <w:t xml:space="preserve">   Индекс здоровья</w:t>
      </w:r>
      <w:r w:rsidR="001B4B6E">
        <w:rPr>
          <w:sz w:val="28"/>
        </w:rPr>
        <w:t>:</w:t>
      </w:r>
    </w:p>
    <w:p w:rsidR="001B4B6E" w:rsidRPr="006A2143" w:rsidRDefault="008E68EF" w:rsidP="008E68EF">
      <w:pPr>
        <w:jc w:val="both"/>
        <w:rPr>
          <w:sz w:val="28"/>
        </w:rPr>
      </w:pPr>
      <w:r>
        <w:rPr>
          <w:sz w:val="28"/>
        </w:rPr>
        <w:t xml:space="preserve">   2015г: 24,1; </w:t>
      </w:r>
      <w:r w:rsidR="001B4B6E" w:rsidRPr="006A2143">
        <w:rPr>
          <w:sz w:val="28"/>
        </w:rPr>
        <w:t xml:space="preserve"> а в</w:t>
      </w:r>
      <w:r>
        <w:rPr>
          <w:sz w:val="28"/>
        </w:rPr>
        <w:t xml:space="preserve"> 2016</w:t>
      </w:r>
      <w:r w:rsidR="001B4B6E" w:rsidRPr="006A2143">
        <w:rPr>
          <w:sz w:val="28"/>
        </w:rPr>
        <w:t>г</w:t>
      </w:r>
      <w:r>
        <w:rPr>
          <w:sz w:val="28"/>
        </w:rPr>
        <w:t xml:space="preserve"> меньше: 23,0</w:t>
      </w:r>
      <w:r w:rsidR="001B4B6E" w:rsidRPr="006A2143">
        <w:rPr>
          <w:sz w:val="28"/>
        </w:rPr>
        <w:t>.</w:t>
      </w:r>
    </w:p>
    <w:p w:rsidR="001B4B6E" w:rsidRPr="00CC1365" w:rsidRDefault="008E68EF" w:rsidP="001B4B6E">
      <w:pPr>
        <w:jc w:val="both"/>
        <w:rPr>
          <w:sz w:val="28"/>
        </w:rPr>
      </w:pPr>
      <w:r>
        <w:rPr>
          <w:sz w:val="28"/>
        </w:rPr>
        <w:t xml:space="preserve">   В 2016</w:t>
      </w:r>
      <w:r w:rsidR="001B4B6E" w:rsidRPr="00CC1365">
        <w:rPr>
          <w:sz w:val="28"/>
        </w:rPr>
        <w:t>г -</w:t>
      </w:r>
      <w:r w:rsidR="001B4B6E">
        <w:rPr>
          <w:sz w:val="28"/>
        </w:rPr>
        <w:t xml:space="preserve"> </w:t>
      </w:r>
      <w:r w:rsidR="001B4B6E" w:rsidRPr="00CC1365">
        <w:rPr>
          <w:sz w:val="28"/>
        </w:rPr>
        <w:t>дне</w:t>
      </w:r>
      <w:r w:rsidR="001B4B6E">
        <w:rPr>
          <w:sz w:val="28"/>
        </w:rPr>
        <w:t>й, пропущенных по б</w:t>
      </w:r>
      <w:r>
        <w:rPr>
          <w:sz w:val="28"/>
        </w:rPr>
        <w:t>олезни на 578 больше, чем в 2015</w:t>
      </w:r>
      <w:r w:rsidR="001B4B6E" w:rsidRPr="00CC1365">
        <w:rPr>
          <w:sz w:val="28"/>
        </w:rPr>
        <w:t>г.</w:t>
      </w:r>
    </w:p>
    <w:p w:rsidR="001B4B6E" w:rsidRPr="00CC1365" w:rsidRDefault="008E68EF" w:rsidP="001B4B6E">
      <w:pPr>
        <w:jc w:val="both"/>
        <w:rPr>
          <w:sz w:val="28"/>
        </w:rPr>
      </w:pPr>
      <w:r>
        <w:rPr>
          <w:sz w:val="28"/>
        </w:rPr>
        <w:t xml:space="preserve">   В 2016г – на 8  детей  меньше</w:t>
      </w:r>
      <w:r w:rsidR="001B4B6E">
        <w:rPr>
          <w:sz w:val="28"/>
        </w:rPr>
        <w:t xml:space="preserve">, </w:t>
      </w:r>
      <w:r w:rsidR="001B4B6E" w:rsidRPr="00CC1365">
        <w:rPr>
          <w:sz w:val="28"/>
        </w:rPr>
        <w:t>нужд</w:t>
      </w:r>
      <w:r w:rsidR="001B4B6E">
        <w:rPr>
          <w:sz w:val="28"/>
        </w:rPr>
        <w:t>ающихся в о</w:t>
      </w:r>
      <w:r>
        <w:rPr>
          <w:sz w:val="28"/>
        </w:rPr>
        <w:t>здоровительных мерах, чем в 2015</w:t>
      </w:r>
      <w:r w:rsidR="001B4B6E">
        <w:rPr>
          <w:sz w:val="28"/>
        </w:rPr>
        <w:t>.</w:t>
      </w:r>
    </w:p>
    <w:p w:rsidR="001B4B6E" w:rsidRPr="00B35F6E" w:rsidRDefault="001B4B6E" w:rsidP="001B4B6E">
      <w:pPr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B35F6E">
        <w:rPr>
          <w:b/>
          <w:bCs/>
          <w:color w:val="007DEB" w:themeColor="background2" w:themeShade="80"/>
          <w:sz w:val="28"/>
          <w:szCs w:val="28"/>
        </w:rPr>
        <w:t xml:space="preserve">Дети,  отнесенные по состоянию здоровья </w:t>
      </w:r>
    </w:p>
    <w:p w:rsidR="001B4B6E" w:rsidRPr="00B35F6E" w:rsidRDefault="001B4B6E" w:rsidP="001B4B6E">
      <w:pPr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B35F6E">
        <w:rPr>
          <w:b/>
          <w:bCs/>
          <w:color w:val="007DEB" w:themeColor="background2" w:themeShade="80"/>
          <w:sz w:val="28"/>
          <w:szCs w:val="28"/>
        </w:rPr>
        <w:t>к медицинским группам для занятий физической культурой</w:t>
      </w:r>
    </w:p>
    <w:tbl>
      <w:tblPr>
        <w:tblW w:w="1063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2041"/>
        <w:gridCol w:w="2041"/>
        <w:gridCol w:w="2041"/>
        <w:gridCol w:w="2437"/>
        <w:gridCol w:w="2072"/>
      </w:tblGrid>
      <w:tr w:rsidR="001B4B6E" w:rsidTr="00415289">
        <w:tc>
          <w:tcPr>
            <w:tcW w:w="204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 xml:space="preserve"> Года</w:t>
            </w:r>
          </w:p>
        </w:tc>
        <w:tc>
          <w:tcPr>
            <w:tcW w:w="204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Количество детей</w:t>
            </w:r>
          </w:p>
        </w:tc>
        <w:tc>
          <w:tcPr>
            <w:tcW w:w="204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Основная</w:t>
            </w:r>
          </w:p>
        </w:tc>
        <w:tc>
          <w:tcPr>
            <w:tcW w:w="243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Подготовительная</w:t>
            </w:r>
          </w:p>
        </w:tc>
        <w:tc>
          <w:tcPr>
            <w:tcW w:w="207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Специальная</w:t>
            </w:r>
          </w:p>
        </w:tc>
      </w:tr>
      <w:tr w:rsidR="00B35F6E" w:rsidTr="00415289"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35F6E" w:rsidRDefault="00B35F6E" w:rsidP="00B35F6E">
            <w:pPr>
              <w:pStyle w:val="aa"/>
              <w:snapToGrid w:val="0"/>
              <w:jc w:val="both"/>
            </w:pPr>
            <w:r>
              <w:t>2015</w:t>
            </w:r>
          </w:p>
        </w:tc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35F6E" w:rsidRDefault="00B35F6E" w:rsidP="00B35F6E">
            <w:pPr>
              <w:pStyle w:val="aa"/>
              <w:snapToGrid w:val="0"/>
              <w:jc w:val="both"/>
            </w:pPr>
            <w:r>
              <w:t>293</w:t>
            </w:r>
          </w:p>
        </w:tc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35F6E" w:rsidRDefault="00B35F6E" w:rsidP="00B35F6E">
            <w:pPr>
              <w:pStyle w:val="aa"/>
              <w:snapToGrid w:val="0"/>
              <w:jc w:val="both"/>
            </w:pPr>
            <w:r>
              <w:t>281</w:t>
            </w:r>
          </w:p>
        </w:tc>
        <w:tc>
          <w:tcPr>
            <w:tcW w:w="243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35F6E" w:rsidRDefault="00B35F6E" w:rsidP="00B35F6E">
            <w:pPr>
              <w:pStyle w:val="aa"/>
              <w:snapToGrid w:val="0"/>
              <w:jc w:val="both"/>
            </w:pPr>
            <w:r>
              <w:t>3</w:t>
            </w:r>
          </w:p>
        </w:tc>
        <w:tc>
          <w:tcPr>
            <w:tcW w:w="207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B35F6E" w:rsidRDefault="00B35F6E" w:rsidP="00B35F6E">
            <w:pPr>
              <w:pStyle w:val="aa"/>
              <w:snapToGrid w:val="0"/>
              <w:jc w:val="both"/>
            </w:pPr>
            <w:r>
              <w:t>6</w:t>
            </w:r>
          </w:p>
        </w:tc>
      </w:tr>
      <w:tr w:rsidR="001B4B6E" w:rsidTr="00415289"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201</w:t>
            </w:r>
            <w:r w:rsidR="00B35F6E">
              <w:t>6</w:t>
            </w:r>
          </w:p>
        </w:tc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2</w:t>
            </w:r>
            <w:r w:rsidR="00F800C8">
              <w:t>85</w:t>
            </w:r>
          </w:p>
        </w:tc>
        <w:tc>
          <w:tcPr>
            <w:tcW w:w="204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1B4B6E" w:rsidP="00415289">
            <w:pPr>
              <w:pStyle w:val="aa"/>
              <w:snapToGrid w:val="0"/>
              <w:jc w:val="both"/>
            </w:pPr>
            <w:r>
              <w:t>2</w:t>
            </w:r>
            <w:r w:rsidR="00F800C8">
              <w:t>79</w:t>
            </w:r>
          </w:p>
        </w:tc>
        <w:tc>
          <w:tcPr>
            <w:tcW w:w="243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B4B6E" w:rsidRDefault="00F800C8" w:rsidP="00415289">
            <w:pPr>
              <w:pStyle w:val="aa"/>
              <w:snapToGrid w:val="0"/>
              <w:jc w:val="both"/>
            </w:pPr>
            <w:r>
              <w:t>3</w:t>
            </w:r>
          </w:p>
        </w:tc>
        <w:tc>
          <w:tcPr>
            <w:tcW w:w="207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1B4B6E" w:rsidRDefault="00F800C8" w:rsidP="00415289">
            <w:pPr>
              <w:pStyle w:val="aa"/>
              <w:snapToGrid w:val="0"/>
              <w:jc w:val="both"/>
            </w:pPr>
            <w:r>
              <w:t>3</w:t>
            </w:r>
          </w:p>
        </w:tc>
      </w:tr>
    </w:tbl>
    <w:p w:rsidR="001B4B6E" w:rsidRPr="00F800C8" w:rsidRDefault="001B4B6E" w:rsidP="001B4B6E">
      <w:pPr>
        <w:jc w:val="right"/>
        <w:rPr>
          <w:b/>
          <w:color w:val="007DEB" w:themeColor="background2" w:themeShade="80"/>
          <w:spacing w:val="2"/>
        </w:rPr>
      </w:pPr>
      <w:r w:rsidRPr="00F800C8">
        <w:rPr>
          <w:color w:val="007DEB" w:themeColor="background2" w:themeShade="80"/>
        </w:rPr>
        <w:t xml:space="preserve">                                                                                                                                                      </w:t>
      </w:r>
      <w:r w:rsidR="005B036C">
        <w:rPr>
          <w:b/>
          <w:color w:val="007DEB" w:themeColor="background2" w:themeShade="80"/>
          <w:spacing w:val="2"/>
        </w:rPr>
        <w:t>Таблица №8</w:t>
      </w:r>
    </w:p>
    <w:p w:rsidR="001B4B6E" w:rsidRPr="00F95190" w:rsidRDefault="00493889" w:rsidP="001B4B6E">
      <w:pPr>
        <w:ind w:left="19" w:hanging="360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 xml:space="preserve">    </w:t>
      </w:r>
      <w:r w:rsidR="006321B6">
        <w:rPr>
          <w:color w:val="000000"/>
          <w:spacing w:val="-3"/>
          <w:sz w:val="28"/>
          <w:szCs w:val="28"/>
        </w:rPr>
        <w:t xml:space="preserve">       </w:t>
      </w:r>
      <w:r>
        <w:rPr>
          <w:color w:val="000000"/>
          <w:spacing w:val="-3"/>
          <w:sz w:val="28"/>
          <w:szCs w:val="28"/>
        </w:rPr>
        <w:t xml:space="preserve">У 3-х </w:t>
      </w:r>
      <w:r w:rsidR="001B4B6E">
        <w:rPr>
          <w:color w:val="000000"/>
          <w:spacing w:val="-3"/>
          <w:sz w:val="28"/>
          <w:szCs w:val="28"/>
        </w:rPr>
        <w:t xml:space="preserve"> детей   - специальной группы  здоровья, есть ограничения на занятиях физкультурой, в то время когда они свободны  с ними занимаются индивидуально педагог-психолог или  учитель-логопед. </w:t>
      </w:r>
      <w:r w:rsidR="001B4B6E" w:rsidRPr="00F95190">
        <w:rPr>
          <w:color w:val="000000"/>
          <w:spacing w:val="-3"/>
          <w:sz w:val="28"/>
          <w:szCs w:val="28"/>
        </w:rPr>
        <w:t>1 ребенок  освобожден  от занятий физкультурой.  Когда дети группы  на  физкультуре, то  с ребёнком  индивидуально занимается педагог-психолог или  учитель-логопед.</w:t>
      </w:r>
    </w:p>
    <w:p w:rsidR="001B4B6E" w:rsidRDefault="006321B6" w:rsidP="001B4B6E">
      <w:pPr>
        <w:ind w:left="19"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40</w:t>
      </w:r>
      <w:r w:rsidR="001B4B6E">
        <w:rPr>
          <w:sz w:val="28"/>
          <w:szCs w:val="28"/>
        </w:rPr>
        <w:t>%- воспитанников от общего количества детей - это участники, победители смотров, конкурсов и соревнований различного уровня.</w:t>
      </w:r>
    </w:p>
    <w:p w:rsidR="001B4B6E" w:rsidRDefault="005E4BE9" w:rsidP="00DB439D">
      <w:pPr>
        <w:ind w:left="19" w:hanging="360"/>
        <w:rPr>
          <w:b/>
          <w:bCs/>
          <w:color w:val="007DEB" w:themeColor="background2" w:themeShade="80"/>
          <w:sz w:val="28"/>
          <w:szCs w:val="28"/>
        </w:rPr>
      </w:pPr>
      <w:r>
        <w:rPr>
          <w:b/>
          <w:bCs/>
          <w:color w:val="007DEB" w:themeColor="background2" w:themeShade="80"/>
          <w:sz w:val="28"/>
          <w:szCs w:val="28"/>
        </w:rPr>
        <w:t xml:space="preserve">                             </w:t>
      </w:r>
      <w:r w:rsidR="00FF7D15">
        <w:rPr>
          <w:b/>
          <w:bCs/>
          <w:color w:val="007DEB" w:themeColor="background2" w:themeShade="80"/>
          <w:sz w:val="28"/>
          <w:szCs w:val="28"/>
        </w:rPr>
        <w:t xml:space="preserve">    </w:t>
      </w:r>
      <w:r w:rsidR="001B4B6E" w:rsidRPr="006321B6">
        <w:rPr>
          <w:b/>
          <w:bCs/>
          <w:color w:val="007DEB" w:themeColor="background2" w:themeShade="80"/>
          <w:sz w:val="28"/>
          <w:szCs w:val="28"/>
        </w:rPr>
        <w:t>Достижения образовательного учреждения:</w:t>
      </w:r>
    </w:p>
    <w:p w:rsidR="00FF7D15" w:rsidRPr="006321B6" w:rsidRDefault="00FF7D15" w:rsidP="00FF7D15">
      <w:pPr>
        <w:ind w:left="19" w:hanging="360"/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FF7D15">
        <w:rPr>
          <w:b/>
          <w:bCs/>
          <w:noProof/>
          <w:color w:val="007DEB" w:themeColor="background2" w:themeShade="80"/>
          <w:sz w:val="28"/>
          <w:szCs w:val="28"/>
          <w:lang w:eastAsia="ru-RU" w:bidi="ar-SA"/>
        </w:rPr>
        <w:drawing>
          <wp:inline distT="0" distB="0" distL="0" distR="0">
            <wp:extent cx="1017270" cy="1584960"/>
            <wp:effectExtent l="19050" t="0" r="0" b="0"/>
            <wp:docPr id="9" name="Рисунок 3" descr="C:\Documents and Settings\Администратор\Рабочий стол\ДО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ДОУ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270" cy="158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3C9E" w:rsidRPr="00123D20" w:rsidRDefault="00253C9E" w:rsidP="00123D20">
      <w:pPr>
        <w:pStyle w:val="af5"/>
        <w:numPr>
          <w:ilvl w:val="0"/>
          <w:numId w:val="45"/>
        </w:numPr>
        <w:spacing w:line="200" w:lineRule="atLeast"/>
        <w:jc w:val="both"/>
        <w:rPr>
          <w:sz w:val="28"/>
          <w:szCs w:val="28"/>
        </w:rPr>
      </w:pPr>
      <w:r w:rsidRPr="00123D20">
        <w:rPr>
          <w:sz w:val="28"/>
          <w:szCs w:val="28"/>
        </w:rPr>
        <w:t xml:space="preserve">Серебряный  сертификат соответствия №25520.  Действителен с 01 02.2017г по </w:t>
      </w:r>
      <w:r w:rsidRPr="00123D20">
        <w:rPr>
          <w:sz w:val="28"/>
          <w:szCs w:val="28"/>
        </w:rPr>
        <w:lastRenderedPageBreak/>
        <w:t>31.01.2018г. Держатель сертификата МБДОУ №29 «Улыбка», г.о. Мытищи</w:t>
      </w:r>
    </w:p>
    <w:p w:rsidR="00FF7D15" w:rsidRDefault="00253C9E" w:rsidP="00253C9E">
      <w:pPr>
        <w:spacing w:line="200" w:lineRule="atLeast"/>
        <w:ind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123D20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>За участие</w:t>
      </w:r>
      <w:r w:rsidRPr="00AF25F0">
        <w:rPr>
          <w:sz w:val="28"/>
          <w:szCs w:val="28"/>
        </w:rPr>
        <w:t xml:space="preserve"> </w:t>
      </w:r>
      <w:r w:rsidR="00123D20">
        <w:rPr>
          <w:sz w:val="28"/>
          <w:szCs w:val="28"/>
        </w:rPr>
        <w:t xml:space="preserve">ДОУ в конкурсах </w:t>
      </w:r>
      <w:r>
        <w:rPr>
          <w:sz w:val="28"/>
          <w:szCs w:val="28"/>
        </w:rPr>
        <w:t xml:space="preserve">«ССИТ» </w:t>
      </w:r>
    </w:p>
    <w:p w:rsidR="00123D20" w:rsidRPr="009C1FA9" w:rsidRDefault="00123D20" w:rsidP="00123D20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9C1FA9">
        <w:rPr>
          <w:sz w:val="28"/>
          <w:szCs w:val="28"/>
        </w:rPr>
        <w:t xml:space="preserve">Лауреат конкурса  «Моя Россия», организованный Горкомом профсоюза работников образования и науки </w:t>
      </w:r>
      <w:proofErr w:type="gramStart"/>
      <w:r w:rsidRPr="009C1FA9">
        <w:rPr>
          <w:sz w:val="28"/>
          <w:szCs w:val="28"/>
        </w:rPr>
        <w:t>г</w:t>
      </w:r>
      <w:proofErr w:type="gramEnd"/>
      <w:r w:rsidRPr="009C1FA9">
        <w:rPr>
          <w:sz w:val="28"/>
          <w:szCs w:val="28"/>
        </w:rPr>
        <w:t>.о. Мытищи. Грамотой и денежной премией награждается коллектив МБДОУ №29 «Улыбка» (</w:t>
      </w:r>
      <w:proofErr w:type="spellStart"/>
      <w:r w:rsidRPr="009C1FA9">
        <w:rPr>
          <w:sz w:val="28"/>
          <w:szCs w:val="28"/>
        </w:rPr>
        <w:t>Стрельцова</w:t>
      </w:r>
      <w:proofErr w:type="spellEnd"/>
      <w:r w:rsidRPr="009C1FA9">
        <w:rPr>
          <w:sz w:val="28"/>
          <w:szCs w:val="28"/>
        </w:rPr>
        <w:t xml:space="preserve"> Е.А.)</w:t>
      </w:r>
    </w:p>
    <w:p w:rsidR="00123D20" w:rsidRPr="009C1FA9" w:rsidRDefault="00123D20" w:rsidP="00123D20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9C1FA9">
        <w:rPr>
          <w:sz w:val="28"/>
          <w:szCs w:val="28"/>
        </w:rPr>
        <w:t xml:space="preserve"> Лауреат конкурса фотографий «Эти удивительные животные», организованный Горкомом профсоюза работников образования и науки городского округа Мытищи. Грамотой и денежной премией награждается коллектив МБДОУ №29 «Улыбка» (Морозова М.Ю.)</w:t>
      </w:r>
    </w:p>
    <w:p w:rsidR="001B4B6E" w:rsidRDefault="00253C9E" w:rsidP="00F97E98">
      <w:pPr>
        <w:spacing w:line="200" w:lineRule="atLeast"/>
        <w:ind w:hanging="360"/>
        <w:jc w:val="both"/>
        <w:rPr>
          <w:b/>
          <w:bCs/>
          <w:color w:val="007DEB" w:themeColor="background2" w:themeShade="80"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F97E98">
        <w:rPr>
          <w:sz w:val="28"/>
          <w:szCs w:val="28"/>
        </w:rPr>
        <w:t xml:space="preserve">                 </w:t>
      </w:r>
      <w:r w:rsidR="00952EEC">
        <w:rPr>
          <w:b/>
          <w:bCs/>
          <w:color w:val="007DEB" w:themeColor="background2" w:themeShade="80"/>
          <w:sz w:val="28"/>
          <w:szCs w:val="28"/>
        </w:rPr>
        <w:t xml:space="preserve"> </w:t>
      </w:r>
      <w:r w:rsidR="001B4B6E" w:rsidRPr="00D730EB">
        <w:rPr>
          <w:b/>
          <w:bCs/>
          <w:color w:val="007DEB" w:themeColor="background2" w:themeShade="80"/>
          <w:sz w:val="28"/>
          <w:szCs w:val="28"/>
        </w:rPr>
        <w:t>Достижения воспитанников образовательного учреждения:</w:t>
      </w:r>
    </w:p>
    <w:p w:rsidR="00DB439D" w:rsidRDefault="00DB439D" w:rsidP="00DB439D">
      <w:pPr>
        <w:spacing w:line="200" w:lineRule="atLeast"/>
        <w:ind w:hanging="360"/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DB439D">
        <w:rPr>
          <w:b/>
          <w:bCs/>
          <w:noProof/>
          <w:color w:val="007DEB" w:themeColor="background2" w:themeShade="80"/>
          <w:sz w:val="28"/>
          <w:szCs w:val="28"/>
          <w:lang w:eastAsia="ru-RU" w:bidi="ar-SA"/>
        </w:rPr>
        <w:drawing>
          <wp:inline distT="0" distB="0" distL="0" distR="0">
            <wp:extent cx="2917190" cy="2079708"/>
            <wp:effectExtent l="19050" t="0" r="0" b="0"/>
            <wp:docPr id="7" name="Рисунок 1" descr="C:\Documents and Settings\Администратор\Рабочий стол\фото\готовое 12 апреля Звездный калейдоскоп\5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фото\готовое 12 апреля Звездный калейдоскоп\545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383" cy="2084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4BE9" w:rsidRPr="005E4BE9" w:rsidRDefault="005E4BE9" w:rsidP="005E4BE9">
      <w:pPr>
        <w:pStyle w:val="af5"/>
        <w:numPr>
          <w:ilvl w:val="0"/>
          <w:numId w:val="40"/>
        </w:numPr>
        <w:spacing w:line="200" w:lineRule="atLeast"/>
        <w:jc w:val="both"/>
        <w:rPr>
          <w:sz w:val="28"/>
          <w:szCs w:val="28"/>
        </w:rPr>
      </w:pPr>
      <w:r w:rsidRPr="005E4BE9">
        <w:rPr>
          <w:sz w:val="28"/>
          <w:szCs w:val="28"/>
        </w:rPr>
        <w:t xml:space="preserve">Грамота за участие в </w:t>
      </w:r>
      <w:r w:rsidRPr="005E4BE9">
        <w:rPr>
          <w:sz w:val="28"/>
          <w:szCs w:val="28"/>
          <w:lang w:val="en-US"/>
        </w:rPr>
        <w:t>XI</w:t>
      </w:r>
      <w:r w:rsidRPr="005E4BE9">
        <w:rPr>
          <w:sz w:val="28"/>
          <w:szCs w:val="28"/>
        </w:rPr>
        <w:t xml:space="preserve"> Спартакиаде среди детей старшего дошкольного возраста дошкольных образовательных учреждений городского округа Мытищи.</w:t>
      </w:r>
    </w:p>
    <w:p w:rsidR="005E4BE9" w:rsidRPr="005E4BE9" w:rsidRDefault="005E4BE9" w:rsidP="005E4BE9">
      <w:pPr>
        <w:pStyle w:val="af5"/>
        <w:numPr>
          <w:ilvl w:val="0"/>
          <w:numId w:val="40"/>
        </w:numPr>
        <w:spacing w:line="200" w:lineRule="atLeast"/>
        <w:jc w:val="both"/>
        <w:rPr>
          <w:sz w:val="28"/>
          <w:szCs w:val="28"/>
        </w:rPr>
      </w:pPr>
      <w:r w:rsidRPr="005E4BE9">
        <w:rPr>
          <w:sz w:val="28"/>
          <w:szCs w:val="28"/>
        </w:rPr>
        <w:t>Районный конкурс детского творчества, посвященного ДНЮ МАТЕРИ</w:t>
      </w:r>
    </w:p>
    <w:p w:rsidR="005E4BE9" w:rsidRDefault="005E4BE9" w:rsidP="005E4BE9">
      <w:pPr>
        <w:spacing w:line="200" w:lineRule="atLeast"/>
        <w:ind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Pr="00771C91">
        <w:rPr>
          <w:sz w:val="28"/>
          <w:szCs w:val="28"/>
        </w:rPr>
        <w:t>Диплом 1 место</w:t>
      </w:r>
      <w:r>
        <w:rPr>
          <w:sz w:val="28"/>
          <w:szCs w:val="28"/>
        </w:rPr>
        <w:t xml:space="preserve"> «Дерево Улыбок» - </w:t>
      </w:r>
      <w:proofErr w:type="spellStart"/>
      <w:r>
        <w:rPr>
          <w:sz w:val="28"/>
          <w:szCs w:val="28"/>
        </w:rPr>
        <w:t>Шеленина</w:t>
      </w:r>
      <w:proofErr w:type="spellEnd"/>
      <w:r>
        <w:rPr>
          <w:sz w:val="28"/>
          <w:szCs w:val="28"/>
        </w:rPr>
        <w:t xml:space="preserve"> Саша, гр.№12</w:t>
      </w:r>
    </w:p>
    <w:p w:rsidR="00EA1F80" w:rsidRPr="00EA1F80" w:rsidRDefault="00EA1F80" w:rsidP="00EA1F80">
      <w:pPr>
        <w:pStyle w:val="af5"/>
        <w:numPr>
          <w:ilvl w:val="0"/>
          <w:numId w:val="43"/>
        </w:numPr>
        <w:spacing w:line="200" w:lineRule="atLeast"/>
        <w:jc w:val="both"/>
        <w:rPr>
          <w:sz w:val="28"/>
          <w:szCs w:val="28"/>
        </w:rPr>
      </w:pPr>
      <w:r w:rsidRPr="00EA1F80">
        <w:rPr>
          <w:sz w:val="28"/>
          <w:szCs w:val="28"/>
        </w:rPr>
        <w:t xml:space="preserve">Грамота за </w:t>
      </w:r>
      <w:r w:rsidRPr="00EA1F80">
        <w:rPr>
          <w:sz w:val="28"/>
          <w:szCs w:val="28"/>
          <w:lang w:val="en-US"/>
        </w:rPr>
        <w:t>II</w:t>
      </w:r>
      <w:r w:rsidRPr="00EA1F80">
        <w:rPr>
          <w:sz w:val="28"/>
          <w:szCs w:val="28"/>
        </w:rPr>
        <w:t xml:space="preserve"> место в выставке - конкурсе работ </w:t>
      </w:r>
      <w:proofErr w:type="spellStart"/>
      <w:r w:rsidRPr="00EA1F80">
        <w:rPr>
          <w:sz w:val="28"/>
          <w:szCs w:val="28"/>
        </w:rPr>
        <w:t>детско</w:t>
      </w:r>
      <w:proofErr w:type="spellEnd"/>
      <w:r w:rsidRPr="00EA1F80">
        <w:rPr>
          <w:sz w:val="28"/>
          <w:szCs w:val="28"/>
        </w:rPr>
        <w:t xml:space="preserve"> – родительского творчества «Пасхальная композиция – 2017», г.о. Мытищи -  </w:t>
      </w:r>
      <w:proofErr w:type="spellStart"/>
      <w:r w:rsidRPr="00EA1F80">
        <w:rPr>
          <w:sz w:val="28"/>
          <w:szCs w:val="28"/>
        </w:rPr>
        <w:t>Нафедзова</w:t>
      </w:r>
      <w:proofErr w:type="spellEnd"/>
      <w:r w:rsidRPr="00EA1F80">
        <w:rPr>
          <w:sz w:val="28"/>
          <w:szCs w:val="28"/>
        </w:rPr>
        <w:t xml:space="preserve"> Диана – гр. №10</w:t>
      </w:r>
    </w:p>
    <w:p w:rsidR="00EA1F80" w:rsidRPr="00EA1F80" w:rsidRDefault="00EA1F80" w:rsidP="00EA1F80">
      <w:pPr>
        <w:pStyle w:val="af5"/>
        <w:numPr>
          <w:ilvl w:val="0"/>
          <w:numId w:val="43"/>
        </w:numPr>
        <w:jc w:val="both"/>
        <w:rPr>
          <w:sz w:val="28"/>
          <w:szCs w:val="28"/>
        </w:rPr>
      </w:pPr>
      <w:r w:rsidRPr="00EA1F80">
        <w:rPr>
          <w:sz w:val="28"/>
          <w:szCs w:val="28"/>
        </w:rPr>
        <w:t xml:space="preserve">Районный  детский  фестиваль талантов </w:t>
      </w:r>
      <w:proofErr w:type="gramStart"/>
      <w:r w:rsidRPr="00EA1F80">
        <w:rPr>
          <w:sz w:val="28"/>
          <w:szCs w:val="28"/>
        </w:rPr>
        <w:t>г</w:t>
      </w:r>
      <w:proofErr w:type="gramEnd"/>
      <w:r w:rsidRPr="00EA1F80">
        <w:rPr>
          <w:sz w:val="28"/>
          <w:szCs w:val="28"/>
        </w:rPr>
        <w:t xml:space="preserve">. о. Мытищи  «Звездный калейдоскоп» по теме «Эко – мир планеты Земля. </w:t>
      </w:r>
      <w:proofErr w:type="gramStart"/>
      <w:r w:rsidRPr="00EA1F80">
        <w:rPr>
          <w:sz w:val="28"/>
          <w:szCs w:val="28"/>
        </w:rPr>
        <w:t xml:space="preserve">Удивительный мир вокруг нас» в номинации  Театральный жанр «Экологическая сказка» - </w:t>
      </w:r>
      <w:r w:rsidRPr="00EA1F80">
        <w:rPr>
          <w:sz w:val="28"/>
          <w:szCs w:val="28"/>
          <w:lang w:val="en-US"/>
        </w:rPr>
        <w:t>I</w:t>
      </w:r>
      <w:r w:rsidRPr="00EA1F80">
        <w:rPr>
          <w:sz w:val="28"/>
          <w:szCs w:val="28"/>
        </w:rPr>
        <w:t xml:space="preserve"> место (ответственный </w:t>
      </w:r>
      <w:proofErr w:type="spellStart"/>
      <w:r w:rsidRPr="00EA1F80">
        <w:rPr>
          <w:sz w:val="28"/>
          <w:szCs w:val="28"/>
        </w:rPr>
        <w:t>Швецова</w:t>
      </w:r>
      <w:proofErr w:type="spellEnd"/>
      <w:r w:rsidRPr="00EA1F80">
        <w:rPr>
          <w:sz w:val="28"/>
          <w:szCs w:val="28"/>
        </w:rPr>
        <w:t xml:space="preserve"> В.Р., Карасёва И.Н., </w:t>
      </w:r>
      <w:proofErr w:type="spellStart"/>
      <w:r w:rsidRPr="00EA1F80">
        <w:rPr>
          <w:sz w:val="28"/>
          <w:szCs w:val="28"/>
        </w:rPr>
        <w:t>Гура</w:t>
      </w:r>
      <w:proofErr w:type="spellEnd"/>
      <w:r w:rsidRPr="00EA1F80">
        <w:rPr>
          <w:sz w:val="28"/>
          <w:szCs w:val="28"/>
        </w:rPr>
        <w:t xml:space="preserve"> Е.В. – в номинации за мастерство и творчество, </w:t>
      </w:r>
      <w:proofErr w:type="gramEnd"/>
    </w:p>
    <w:p w:rsidR="00EA1F80" w:rsidRDefault="00EA1F80" w:rsidP="00EA1F8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«Художественное слово</w:t>
      </w:r>
      <w:r w:rsidRPr="00636C89">
        <w:rPr>
          <w:sz w:val="28"/>
          <w:szCs w:val="28"/>
        </w:rPr>
        <w:t>»</w:t>
      </w:r>
      <w:r>
        <w:rPr>
          <w:sz w:val="28"/>
          <w:szCs w:val="28"/>
        </w:rPr>
        <w:t xml:space="preserve"> -  </w:t>
      </w:r>
      <w:r>
        <w:rPr>
          <w:sz w:val="28"/>
          <w:szCs w:val="28"/>
          <w:lang w:val="en-US"/>
        </w:rPr>
        <w:t>I</w:t>
      </w:r>
      <w:r w:rsidRPr="00636C89">
        <w:rPr>
          <w:sz w:val="28"/>
          <w:szCs w:val="28"/>
        </w:rPr>
        <w:t xml:space="preserve"> </w:t>
      </w:r>
      <w:r>
        <w:rPr>
          <w:sz w:val="28"/>
          <w:szCs w:val="28"/>
        </w:rPr>
        <w:t>место (в номинации за сложность исполнения).</w:t>
      </w:r>
    </w:p>
    <w:p w:rsidR="001B4B6E" w:rsidRPr="000960B7" w:rsidRDefault="001B4B6E" w:rsidP="001B4B6E">
      <w:pPr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0960B7">
        <w:rPr>
          <w:b/>
          <w:bCs/>
          <w:color w:val="007DEB" w:themeColor="background2" w:themeShade="80"/>
          <w:sz w:val="28"/>
          <w:szCs w:val="28"/>
        </w:rPr>
        <w:t>Достижения педагогов  образовательного учреждения:</w:t>
      </w:r>
    </w:p>
    <w:p w:rsidR="000668B2" w:rsidRPr="000668B2" w:rsidRDefault="000668B2" w:rsidP="000668B2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0668B2">
        <w:rPr>
          <w:sz w:val="28"/>
          <w:szCs w:val="28"/>
        </w:rPr>
        <w:t>Диплом.</w:t>
      </w:r>
      <w:r>
        <w:t xml:space="preserve"> </w:t>
      </w:r>
      <w:r w:rsidRPr="000668B2">
        <w:rPr>
          <w:sz w:val="28"/>
          <w:szCs w:val="28"/>
        </w:rPr>
        <w:t xml:space="preserve">Лауреат международного  конкурса  «Лучший педагог» 2016 Морозова М.Ю. Благодарственное письмо. «Международный образовательный портал МААМ» выражает благодарность за вклад в развитие образования и отмечает высокую социальную активность, публикацию интересных работ на образовательном портале.  </w:t>
      </w:r>
    </w:p>
    <w:p w:rsidR="001B27D3" w:rsidRPr="001B27D3" w:rsidRDefault="001B27D3" w:rsidP="001B27D3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1B27D3">
        <w:rPr>
          <w:sz w:val="28"/>
          <w:szCs w:val="28"/>
        </w:rPr>
        <w:t xml:space="preserve">Серебряный сертификат соответствия №25517 Действителен с 01.02.2017г по 31.01.2018г  Держатель сертификата </w:t>
      </w:r>
      <w:proofErr w:type="spellStart"/>
      <w:r w:rsidRPr="001B27D3">
        <w:rPr>
          <w:sz w:val="28"/>
          <w:szCs w:val="28"/>
        </w:rPr>
        <w:t>Гура</w:t>
      </w:r>
      <w:proofErr w:type="spellEnd"/>
      <w:r w:rsidRPr="001B27D3">
        <w:rPr>
          <w:sz w:val="28"/>
          <w:szCs w:val="28"/>
        </w:rPr>
        <w:t xml:space="preserve"> Е.В.</w:t>
      </w:r>
    </w:p>
    <w:p w:rsidR="001B27D3" w:rsidRPr="001B27D3" w:rsidRDefault="001B27D3" w:rsidP="001B27D3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B27D3">
        <w:rPr>
          <w:sz w:val="28"/>
          <w:szCs w:val="28"/>
        </w:rPr>
        <w:t>Серебряный  сертификат соответствия №25518.  Действителен с 01 02.2017г по 31.01.2018г.   Держатель сертификата Карасёва И.Н.</w:t>
      </w:r>
    </w:p>
    <w:p w:rsidR="001B27D3" w:rsidRDefault="001B27D3" w:rsidP="001B27D3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1B27D3">
        <w:rPr>
          <w:sz w:val="28"/>
          <w:szCs w:val="28"/>
        </w:rPr>
        <w:t xml:space="preserve">Серебряный  сертификат соответствия №25519.  Действителен с 01 02.2017г по 31.01.2018г.   Держатель сертификата </w:t>
      </w:r>
      <w:proofErr w:type="spellStart"/>
      <w:r w:rsidRPr="001B27D3">
        <w:rPr>
          <w:sz w:val="28"/>
          <w:szCs w:val="28"/>
        </w:rPr>
        <w:t>Швецова</w:t>
      </w:r>
      <w:proofErr w:type="spellEnd"/>
      <w:r w:rsidRPr="001B27D3">
        <w:rPr>
          <w:sz w:val="28"/>
          <w:szCs w:val="28"/>
        </w:rPr>
        <w:t xml:space="preserve"> В.Р.</w:t>
      </w:r>
    </w:p>
    <w:p w:rsidR="001B27D3" w:rsidRPr="001B27D3" w:rsidRDefault="001B27D3" w:rsidP="001B27D3">
      <w:pPr>
        <w:pStyle w:val="af5"/>
        <w:numPr>
          <w:ilvl w:val="0"/>
          <w:numId w:val="41"/>
        </w:numPr>
        <w:jc w:val="both"/>
        <w:rPr>
          <w:sz w:val="28"/>
          <w:szCs w:val="28"/>
          <w:lang w:eastAsia="ru-RU"/>
        </w:rPr>
      </w:pPr>
      <w:r w:rsidRPr="001B27D3">
        <w:rPr>
          <w:sz w:val="28"/>
          <w:szCs w:val="28"/>
        </w:rPr>
        <w:t xml:space="preserve">  </w:t>
      </w:r>
      <w:r w:rsidRPr="001B27D3">
        <w:rPr>
          <w:rFonts w:ascii="Calibri" w:hAnsi="Calibri"/>
          <w:sz w:val="22"/>
          <w:szCs w:val="22"/>
        </w:rPr>
        <w:t xml:space="preserve"> </w:t>
      </w:r>
      <w:r w:rsidRPr="001B27D3">
        <w:rPr>
          <w:sz w:val="28"/>
          <w:szCs w:val="28"/>
        </w:rPr>
        <w:t>Диплом. Всероссийский конкурс детских утренников «</w:t>
      </w:r>
      <w:r w:rsidRPr="001B27D3">
        <w:rPr>
          <w:sz w:val="28"/>
          <w:szCs w:val="28"/>
          <w:lang w:eastAsia="ru-RU"/>
        </w:rPr>
        <w:t>С Новым годом, 2017-м»</w:t>
      </w:r>
    </w:p>
    <w:p w:rsidR="001B27D3" w:rsidRPr="001B27D3" w:rsidRDefault="001B27D3" w:rsidP="001B27D3">
      <w:pPr>
        <w:pStyle w:val="af5"/>
        <w:ind w:left="752"/>
        <w:jc w:val="both"/>
        <w:rPr>
          <w:sz w:val="28"/>
          <w:szCs w:val="28"/>
        </w:rPr>
      </w:pPr>
      <w:r>
        <w:rPr>
          <w:sz w:val="28"/>
          <w:szCs w:val="28"/>
          <w:lang w:eastAsia="ru-RU"/>
        </w:rPr>
        <w:t xml:space="preserve">  </w:t>
      </w:r>
      <w:r w:rsidRPr="001B27D3">
        <w:rPr>
          <w:sz w:val="28"/>
          <w:szCs w:val="28"/>
          <w:lang w:eastAsia="ru-RU"/>
        </w:rPr>
        <w:t xml:space="preserve">«ССИТ» </w:t>
      </w:r>
      <w:r w:rsidRPr="001B27D3">
        <w:rPr>
          <w:sz w:val="28"/>
          <w:szCs w:val="28"/>
          <w:lang w:val="en-US" w:eastAsia="ru-RU"/>
        </w:rPr>
        <w:t>III</w:t>
      </w:r>
      <w:r w:rsidRPr="001B27D3">
        <w:rPr>
          <w:sz w:val="28"/>
          <w:szCs w:val="28"/>
          <w:lang w:eastAsia="ru-RU"/>
        </w:rPr>
        <w:t xml:space="preserve"> место по </w:t>
      </w:r>
      <w:proofErr w:type="gramStart"/>
      <w:r w:rsidRPr="001B27D3">
        <w:rPr>
          <w:sz w:val="28"/>
          <w:szCs w:val="28"/>
          <w:lang w:eastAsia="ru-RU"/>
        </w:rPr>
        <w:t>г</w:t>
      </w:r>
      <w:proofErr w:type="gramEnd"/>
      <w:r w:rsidRPr="001B27D3">
        <w:rPr>
          <w:sz w:val="28"/>
          <w:szCs w:val="28"/>
          <w:lang w:eastAsia="ru-RU"/>
        </w:rPr>
        <w:t>. о. Мытищи, Московской области (ответственные</w:t>
      </w:r>
      <w:r w:rsidRPr="001B27D3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</w:t>
      </w:r>
      <w:proofErr w:type="spellStart"/>
      <w:r w:rsidRPr="001B27D3">
        <w:rPr>
          <w:sz w:val="28"/>
          <w:szCs w:val="28"/>
        </w:rPr>
        <w:t>Швецова</w:t>
      </w:r>
      <w:proofErr w:type="spellEnd"/>
      <w:r w:rsidRPr="001B27D3">
        <w:rPr>
          <w:sz w:val="28"/>
          <w:szCs w:val="28"/>
        </w:rPr>
        <w:t xml:space="preserve"> В.Р., </w:t>
      </w:r>
      <w:proofErr w:type="spellStart"/>
      <w:r w:rsidRPr="001B27D3">
        <w:rPr>
          <w:sz w:val="28"/>
          <w:szCs w:val="28"/>
        </w:rPr>
        <w:t>Гура</w:t>
      </w:r>
      <w:proofErr w:type="spellEnd"/>
      <w:r w:rsidRPr="001B27D3">
        <w:rPr>
          <w:sz w:val="28"/>
          <w:szCs w:val="28"/>
        </w:rPr>
        <w:t xml:space="preserve"> Е.В., Карасёва И.Н.)</w:t>
      </w:r>
    </w:p>
    <w:p w:rsidR="001B27D3" w:rsidRDefault="001B27D3" w:rsidP="001B27D3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1B27D3">
        <w:rPr>
          <w:sz w:val="28"/>
          <w:szCs w:val="28"/>
        </w:rPr>
        <w:t xml:space="preserve">Всероссийский конкурс детских утренников </w:t>
      </w:r>
      <w:r w:rsidRPr="001B27D3">
        <w:rPr>
          <w:sz w:val="28"/>
          <w:szCs w:val="28"/>
          <w:lang w:eastAsia="ru-RU"/>
        </w:rPr>
        <w:t xml:space="preserve">«ССИТ» </w:t>
      </w:r>
      <w:r w:rsidRPr="001B27D3">
        <w:rPr>
          <w:sz w:val="28"/>
          <w:szCs w:val="28"/>
        </w:rPr>
        <w:t xml:space="preserve"> Концерт «Рождественские вечера» </w:t>
      </w:r>
      <w:r w:rsidRPr="001B27D3">
        <w:rPr>
          <w:sz w:val="28"/>
          <w:szCs w:val="28"/>
          <w:lang w:val="en-US"/>
        </w:rPr>
        <w:t>I</w:t>
      </w:r>
      <w:r w:rsidRPr="001B27D3">
        <w:rPr>
          <w:sz w:val="28"/>
          <w:szCs w:val="28"/>
        </w:rPr>
        <w:t xml:space="preserve"> место по Московской области (ответственные </w:t>
      </w:r>
      <w:proofErr w:type="spellStart"/>
      <w:r w:rsidRPr="001B27D3">
        <w:rPr>
          <w:sz w:val="28"/>
          <w:szCs w:val="28"/>
        </w:rPr>
        <w:t>Гура</w:t>
      </w:r>
      <w:proofErr w:type="spellEnd"/>
      <w:r w:rsidRPr="001B27D3">
        <w:rPr>
          <w:sz w:val="28"/>
          <w:szCs w:val="28"/>
        </w:rPr>
        <w:t xml:space="preserve"> Е.В., </w:t>
      </w:r>
      <w:proofErr w:type="spellStart"/>
      <w:r w:rsidRPr="001B27D3">
        <w:rPr>
          <w:sz w:val="28"/>
          <w:szCs w:val="28"/>
        </w:rPr>
        <w:t>Швецова</w:t>
      </w:r>
      <w:proofErr w:type="spellEnd"/>
      <w:r w:rsidRPr="001B27D3">
        <w:rPr>
          <w:sz w:val="28"/>
          <w:szCs w:val="28"/>
        </w:rPr>
        <w:t xml:space="preserve"> В.Р.,  </w:t>
      </w:r>
      <w:r w:rsidRPr="001B27D3">
        <w:rPr>
          <w:sz w:val="28"/>
          <w:szCs w:val="28"/>
        </w:rPr>
        <w:lastRenderedPageBreak/>
        <w:t>Карасёва И.Н.)</w:t>
      </w:r>
    </w:p>
    <w:p w:rsidR="00873745" w:rsidRPr="00873745" w:rsidRDefault="00873745" w:rsidP="00873745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873745">
        <w:rPr>
          <w:sz w:val="28"/>
          <w:szCs w:val="28"/>
        </w:rPr>
        <w:t xml:space="preserve"> Почётной  грамотой  Министерства образования РФ награждена </w:t>
      </w:r>
      <w:r>
        <w:rPr>
          <w:sz w:val="28"/>
          <w:szCs w:val="28"/>
        </w:rPr>
        <w:t>педагог Б</w:t>
      </w:r>
      <w:r w:rsidRPr="00873745">
        <w:rPr>
          <w:sz w:val="28"/>
          <w:szCs w:val="28"/>
        </w:rPr>
        <w:t>еляева Ж.Г.</w:t>
      </w:r>
    </w:p>
    <w:p w:rsidR="00873745" w:rsidRDefault="00873745" w:rsidP="00873745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 w:rsidRPr="00873745">
        <w:rPr>
          <w:sz w:val="28"/>
          <w:szCs w:val="28"/>
        </w:rPr>
        <w:t xml:space="preserve"> Почётной грамотой   Московской областной думы награждена </w:t>
      </w:r>
      <w:r>
        <w:rPr>
          <w:sz w:val="28"/>
          <w:szCs w:val="28"/>
        </w:rPr>
        <w:t xml:space="preserve">педагог </w:t>
      </w:r>
      <w:r w:rsidRPr="00873745">
        <w:rPr>
          <w:sz w:val="28"/>
          <w:szCs w:val="28"/>
        </w:rPr>
        <w:t>Климова О.В.</w:t>
      </w:r>
    </w:p>
    <w:p w:rsidR="00322657" w:rsidRPr="00873745" w:rsidRDefault="00322657" w:rsidP="00873745">
      <w:pPr>
        <w:pStyle w:val="af5"/>
        <w:numPr>
          <w:ilvl w:val="0"/>
          <w:numId w:val="41"/>
        </w:numPr>
        <w:spacing w:line="20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Грамотой ДОУ </w:t>
      </w:r>
      <w:proofErr w:type="gramStart"/>
      <w:r>
        <w:rPr>
          <w:sz w:val="28"/>
          <w:szCs w:val="28"/>
        </w:rPr>
        <w:t>награждена</w:t>
      </w:r>
      <w:proofErr w:type="gramEnd"/>
      <w:r>
        <w:rPr>
          <w:sz w:val="28"/>
          <w:szCs w:val="28"/>
        </w:rPr>
        <w:t xml:space="preserve"> Уварова Т.М.</w:t>
      </w:r>
    </w:p>
    <w:p w:rsidR="001B4B6E" w:rsidRPr="00220041" w:rsidRDefault="001B4B6E" w:rsidP="00824018">
      <w:pPr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220041">
        <w:rPr>
          <w:b/>
          <w:bCs/>
          <w:color w:val="007DEB" w:themeColor="background2" w:themeShade="80"/>
          <w:sz w:val="28"/>
          <w:szCs w:val="28"/>
        </w:rPr>
        <w:t>Информация СМИ о деятельности ДОУ:</w:t>
      </w:r>
    </w:p>
    <w:p w:rsidR="001B4B6E" w:rsidRDefault="001B4B6E" w:rsidP="001B4B6E">
      <w:pPr>
        <w:ind w:left="75"/>
        <w:jc w:val="both"/>
        <w:rPr>
          <w:sz w:val="28"/>
          <w:szCs w:val="28"/>
          <w:u w:val="single"/>
        </w:rPr>
      </w:pPr>
      <w:r w:rsidRPr="00433A79">
        <w:rPr>
          <w:sz w:val="28"/>
          <w:szCs w:val="28"/>
          <w:u w:val="single"/>
        </w:rPr>
        <w:t>Статья в</w:t>
      </w:r>
      <w:r w:rsidR="00D859D9">
        <w:rPr>
          <w:sz w:val="28"/>
          <w:szCs w:val="28"/>
          <w:u w:val="single"/>
        </w:rPr>
        <w:t xml:space="preserve">  «Российской  газете</w:t>
      </w:r>
      <w:r w:rsidRPr="00433A79">
        <w:rPr>
          <w:sz w:val="28"/>
          <w:szCs w:val="28"/>
          <w:u w:val="single"/>
        </w:rPr>
        <w:t>»:</w:t>
      </w:r>
    </w:p>
    <w:p w:rsidR="001B4B6E" w:rsidRDefault="00D859D9" w:rsidP="001B4B6E">
      <w:pPr>
        <w:ind w:left="75"/>
        <w:jc w:val="both"/>
        <w:rPr>
          <w:sz w:val="28"/>
          <w:szCs w:val="28"/>
        </w:rPr>
      </w:pPr>
      <w:r>
        <w:rPr>
          <w:sz w:val="28"/>
          <w:szCs w:val="28"/>
        </w:rPr>
        <w:t>«Лучший педагог 2016</w:t>
      </w:r>
      <w:r w:rsidR="001B4B6E">
        <w:rPr>
          <w:sz w:val="28"/>
          <w:szCs w:val="28"/>
        </w:rPr>
        <w:t>: результаты международного ко</w:t>
      </w:r>
      <w:r w:rsidR="00B34310">
        <w:rPr>
          <w:sz w:val="28"/>
          <w:szCs w:val="28"/>
        </w:rPr>
        <w:t>нкурса» - 25.01</w:t>
      </w:r>
      <w:r>
        <w:rPr>
          <w:sz w:val="28"/>
          <w:szCs w:val="28"/>
        </w:rPr>
        <w:t>.2017</w:t>
      </w:r>
      <w:r w:rsidR="001B4B6E">
        <w:rPr>
          <w:sz w:val="28"/>
          <w:szCs w:val="28"/>
        </w:rPr>
        <w:t>г</w:t>
      </w:r>
    </w:p>
    <w:p w:rsidR="001B4B6E" w:rsidRPr="0025694A" w:rsidRDefault="001B4B6E" w:rsidP="001B4B6E">
      <w:pPr>
        <w:ind w:left="75"/>
        <w:jc w:val="both"/>
        <w:rPr>
          <w:sz w:val="28"/>
          <w:szCs w:val="28"/>
        </w:rPr>
      </w:pPr>
      <w:r>
        <w:rPr>
          <w:sz w:val="28"/>
          <w:szCs w:val="28"/>
        </w:rPr>
        <w:t>Морозова М.Ю. г.о. Мытищи, Московская обл.</w:t>
      </w:r>
    </w:p>
    <w:p w:rsidR="001B4B6E" w:rsidRPr="00B81E36" w:rsidRDefault="001B4B6E" w:rsidP="001B4B6E">
      <w:pPr>
        <w:ind w:left="75"/>
        <w:jc w:val="center"/>
        <w:rPr>
          <w:b/>
          <w:bCs/>
          <w:color w:val="007DEB" w:themeColor="background2" w:themeShade="80"/>
          <w:sz w:val="28"/>
          <w:szCs w:val="28"/>
        </w:rPr>
      </w:pPr>
      <w:proofErr w:type="gramStart"/>
      <w:r w:rsidRPr="00B81E36">
        <w:rPr>
          <w:b/>
          <w:bCs/>
          <w:color w:val="007DEB" w:themeColor="background2" w:themeShade="80"/>
          <w:sz w:val="28"/>
          <w:szCs w:val="28"/>
          <w:lang w:val="en-US"/>
        </w:rPr>
        <w:t>V</w:t>
      </w:r>
      <w:r w:rsidRPr="00B81E36">
        <w:rPr>
          <w:b/>
          <w:bCs/>
          <w:color w:val="007DEB" w:themeColor="background2" w:themeShade="80"/>
          <w:sz w:val="28"/>
          <w:szCs w:val="28"/>
        </w:rPr>
        <w:t>. Кадровый потенциал.</w:t>
      </w:r>
      <w:proofErr w:type="gramEnd"/>
    </w:p>
    <w:p w:rsidR="00B34310" w:rsidRDefault="00B34310" w:rsidP="00B34310">
      <w:pPr>
        <w:rPr>
          <w:sz w:val="28"/>
          <w:szCs w:val="28"/>
        </w:rPr>
      </w:pPr>
      <w:r>
        <w:rPr>
          <w:sz w:val="28"/>
          <w:szCs w:val="28"/>
        </w:rPr>
        <w:t>Кадровое обеспечение деятельности ДОУ:</w:t>
      </w:r>
    </w:p>
    <w:p w:rsidR="00B34310" w:rsidRDefault="00B34310" w:rsidP="00B34310">
      <w:pPr>
        <w:rPr>
          <w:sz w:val="28"/>
          <w:szCs w:val="28"/>
        </w:rPr>
      </w:pPr>
      <w:r>
        <w:rPr>
          <w:sz w:val="28"/>
          <w:szCs w:val="28"/>
        </w:rPr>
        <w:t xml:space="preserve"> Всего сотрудников – 61,</w:t>
      </w:r>
    </w:p>
    <w:p w:rsidR="00B34310" w:rsidRDefault="00B34310" w:rsidP="00B34310">
      <w:pPr>
        <w:rPr>
          <w:sz w:val="28"/>
          <w:szCs w:val="28"/>
        </w:rPr>
      </w:pPr>
      <w:r>
        <w:rPr>
          <w:sz w:val="28"/>
          <w:szCs w:val="28"/>
        </w:rPr>
        <w:t xml:space="preserve"> количество педагогов (общее)-28,</w:t>
      </w:r>
    </w:p>
    <w:p w:rsidR="00B34310" w:rsidRDefault="00B34310" w:rsidP="00B34310">
      <w:pPr>
        <w:rPr>
          <w:sz w:val="28"/>
          <w:szCs w:val="28"/>
        </w:rPr>
      </w:pPr>
      <w:r>
        <w:rPr>
          <w:sz w:val="28"/>
          <w:szCs w:val="28"/>
        </w:rPr>
        <w:t xml:space="preserve"> медицинский персонал-2,</w:t>
      </w:r>
    </w:p>
    <w:p w:rsidR="00B34310" w:rsidRDefault="00B34310" w:rsidP="00B34310">
      <w:pPr>
        <w:rPr>
          <w:sz w:val="28"/>
          <w:szCs w:val="28"/>
        </w:rPr>
      </w:pPr>
      <w:r>
        <w:rPr>
          <w:sz w:val="28"/>
          <w:szCs w:val="28"/>
        </w:rPr>
        <w:t xml:space="preserve"> вспомогательный персонал-31.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количество педагогических работников, с учетом младших воспитателей  </w:t>
      </w:r>
      <w:r w:rsidR="009408B2">
        <w:rPr>
          <w:sz w:val="28"/>
          <w:szCs w:val="28"/>
        </w:rPr>
        <w:t>в расчете на 1 воспитанника-0,13</w:t>
      </w:r>
      <w:r>
        <w:rPr>
          <w:sz w:val="28"/>
          <w:szCs w:val="28"/>
        </w:rPr>
        <w:t>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Соотношение воспитанников приходящихся на 1 сотрудника, включая административн</w:t>
      </w:r>
      <w:r w:rsidR="009408B2">
        <w:rPr>
          <w:sz w:val="28"/>
          <w:szCs w:val="28"/>
        </w:rPr>
        <w:t>ый и обслуживающий персонал: 4,6</w:t>
      </w:r>
      <w:r>
        <w:rPr>
          <w:sz w:val="28"/>
          <w:szCs w:val="28"/>
        </w:rPr>
        <w:t>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Доля  педагогических работников в общем колич</w:t>
      </w:r>
      <w:r w:rsidR="009408B2">
        <w:rPr>
          <w:sz w:val="28"/>
          <w:szCs w:val="28"/>
        </w:rPr>
        <w:t>естве работающих в учреждении-46</w:t>
      </w:r>
      <w:r>
        <w:rPr>
          <w:sz w:val="28"/>
          <w:szCs w:val="28"/>
        </w:rPr>
        <w:t>%.</w:t>
      </w:r>
    </w:p>
    <w:p w:rsidR="001B4B6E" w:rsidRDefault="001B4B6E" w:rsidP="001B4B6E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 педагогического коллектива по возрасту:</w:t>
      </w:r>
    </w:p>
    <w:p w:rsidR="009408B2" w:rsidRDefault="009408B2" w:rsidP="009408B2">
      <w:pPr>
        <w:jc w:val="both"/>
        <w:rPr>
          <w:sz w:val="28"/>
          <w:szCs w:val="28"/>
        </w:rPr>
      </w:pPr>
      <w:r>
        <w:rPr>
          <w:sz w:val="28"/>
          <w:szCs w:val="28"/>
        </w:rPr>
        <w:t>-до30 лет - 3/11%,</w:t>
      </w:r>
    </w:p>
    <w:p w:rsidR="009408B2" w:rsidRDefault="009408B2" w:rsidP="009408B2">
      <w:pPr>
        <w:jc w:val="both"/>
        <w:rPr>
          <w:sz w:val="28"/>
          <w:szCs w:val="28"/>
        </w:rPr>
      </w:pPr>
      <w:r>
        <w:rPr>
          <w:sz w:val="28"/>
          <w:szCs w:val="28"/>
        </w:rPr>
        <w:t>-до50 лет - 11/39%,</w:t>
      </w:r>
    </w:p>
    <w:p w:rsidR="009408B2" w:rsidRDefault="009408B2" w:rsidP="009408B2">
      <w:pPr>
        <w:jc w:val="both"/>
        <w:rPr>
          <w:sz w:val="28"/>
          <w:szCs w:val="28"/>
        </w:rPr>
      </w:pPr>
      <w:r>
        <w:rPr>
          <w:sz w:val="28"/>
          <w:szCs w:val="28"/>
        </w:rPr>
        <w:t>-старше 50 - 14</w:t>
      </w:r>
      <w:r w:rsidRPr="00AE64BA">
        <w:rPr>
          <w:sz w:val="28"/>
          <w:szCs w:val="28"/>
        </w:rPr>
        <w:t>/</w:t>
      </w:r>
      <w:r>
        <w:rPr>
          <w:sz w:val="28"/>
          <w:szCs w:val="28"/>
        </w:rPr>
        <w:t>50%.</w:t>
      </w:r>
    </w:p>
    <w:p w:rsidR="001B4B6E" w:rsidRPr="009408B2" w:rsidRDefault="001B4B6E" w:rsidP="001B4B6E">
      <w:pPr>
        <w:jc w:val="both"/>
        <w:rPr>
          <w:b/>
          <w:color w:val="007DEB" w:themeColor="background2" w:themeShade="80"/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="00B479E7">
        <w:rPr>
          <w:sz w:val="28"/>
          <w:szCs w:val="28"/>
        </w:rPr>
        <w:t xml:space="preserve">                  </w:t>
      </w:r>
      <w:r w:rsidRPr="009408B2">
        <w:rPr>
          <w:b/>
          <w:color w:val="007DEB" w:themeColor="background2" w:themeShade="80"/>
          <w:sz w:val="28"/>
          <w:szCs w:val="28"/>
        </w:rPr>
        <w:t>По педагогическому стажу:</w:t>
      </w:r>
    </w:p>
    <w:p w:rsidR="00531C37" w:rsidRPr="00A01630" w:rsidRDefault="00531C37" w:rsidP="00531C37">
      <w:pPr>
        <w:jc w:val="both"/>
        <w:rPr>
          <w:sz w:val="28"/>
          <w:szCs w:val="28"/>
        </w:rPr>
      </w:pPr>
      <w:r>
        <w:rPr>
          <w:sz w:val="28"/>
          <w:szCs w:val="28"/>
        </w:rPr>
        <w:t>-до 10 лет - 15/54</w:t>
      </w:r>
      <w:r w:rsidRPr="00A01630">
        <w:rPr>
          <w:sz w:val="28"/>
          <w:szCs w:val="28"/>
        </w:rPr>
        <w:t>%,</w:t>
      </w:r>
    </w:p>
    <w:p w:rsidR="00531C37" w:rsidRPr="00A01630" w:rsidRDefault="00531C37" w:rsidP="00531C37">
      <w:pPr>
        <w:jc w:val="both"/>
        <w:rPr>
          <w:sz w:val="28"/>
          <w:szCs w:val="28"/>
        </w:rPr>
      </w:pPr>
      <w:r>
        <w:rPr>
          <w:sz w:val="28"/>
          <w:szCs w:val="28"/>
        </w:rPr>
        <w:t>-до 20 лет - 4/1</w:t>
      </w:r>
      <w:r w:rsidRPr="00A01630">
        <w:rPr>
          <w:sz w:val="28"/>
          <w:szCs w:val="28"/>
        </w:rPr>
        <w:t>4%,</w:t>
      </w:r>
    </w:p>
    <w:p w:rsidR="00531C37" w:rsidRPr="00A01630" w:rsidRDefault="00531C37" w:rsidP="00531C37">
      <w:pPr>
        <w:jc w:val="both"/>
        <w:rPr>
          <w:sz w:val="28"/>
          <w:szCs w:val="28"/>
        </w:rPr>
      </w:pPr>
      <w:r>
        <w:rPr>
          <w:sz w:val="28"/>
          <w:szCs w:val="28"/>
        </w:rPr>
        <w:t>-более 20 лет - 9/32</w:t>
      </w:r>
      <w:r w:rsidRPr="00A01630">
        <w:rPr>
          <w:sz w:val="28"/>
          <w:szCs w:val="28"/>
        </w:rPr>
        <w:t>%.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Количество аттестованных педагогов (22/81%), в том числе: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на высшую квалификационную категорию-8/29%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на первую квалификационную категорию-14/52%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2016-2017</w:t>
      </w:r>
      <w:r w:rsidRPr="00AE64BA">
        <w:rPr>
          <w:sz w:val="28"/>
          <w:szCs w:val="28"/>
        </w:rPr>
        <w:t xml:space="preserve"> </w:t>
      </w:r>
      <w:proofErr w:type="spellStart"/>
      <w:r w:rsidRPr="00AE64BA">
        <w:rPr>
          <w:sz w:val="28"/>
          <w:szCs w:val="28"/>
        </w:rPr>
        <w:t>уч</w:t>
      </w:r>
      <w:proofErr w:type="spellEnd"/>
      <w:r w:rsidRPr="00AE64BA">
        <w:rPr>
          <w:sz w:val="28"/>
          <w:szCs w:val="28"/>
        </w:rPr>
        <w:t>. году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аттестованы</w:t>
      </w:r>
      <w:proofErr w:type="gramEnd"/>
      <w:r>
        <w:rPr>
          <w:sz w:val="28"/>
          <w:szCs w:val="28"/>
        </w:rPr>
        <w:t xml:space="preserve">:  2(7%) педагога  на первую квалификационную категорию; 3(11%) педагога  на высшую квалификационную категорию; 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Количество педагогов, имеющих: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-высшее профессиональное образование-12/43%</w:t>
      </w:r>
    </w:p>
    <w:p w:rsidR="00BD46E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-среднее профессиональное образование-15/54%</w:t>
      </w:r>
    </w:p>
    <w:p w:rsidR="00BD46E9" w:rsidRPr="007954A9" w:rsidRDefault="00BD46E9" w:rsidP="00BD46E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-учатся в Педагогическом колледже-1</w:t>
      </w:r>
      <w:r w:rsidRPr="007954A9">
        <w:rPr>
          <w:sz w:val="28"/>
          <w:szCs w:val="28"/>
        </w:rPr>
        <w:t>/</w:t>
      </w:r>
      <w:r>
        <w:rPr>
          <w:sz w:val="28"/>
          <w:szCs w:val="28"/>
        </w:rPr>
        <w:t>3%</w:t>
      </w:r>
    </w:p>
    <w:p w:rsidR="001B4B6E" w:rsidRDefault="001B4B6E" w:rsidP="001B4B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Доля педагогов прошедших курсы повышения квалификации (за 5 л</w:t>
      </w:r>
      <w:r w:rsidR="00BD46E9">
        <w:rPr>
          <w:sz w:val="28"/>
          <w:szCs w:val="28"/>
        </w:rPr>
        <w:t xml:space="preserve">ет)-26(100%); планируется в 2017-2018 </w:t>
      </w:r>
      <w:proofErr w:type="spellStart"/>
      <w:r>
        <w:rPr>
          <w:sz w:val="28"/>
          <w:szCs w:val="28"/>
        </w:rPr>
        <w:t>уч</w:t>
      </w:r>
      <w:proofErr w:type="spellEnd"/>
      <w:r>
        <w:rPr>
          <w:sz w:val="28"/>
          <w:szCs w:val="28"/>
        </w:rPr>
        <w:t>. году пройти курсы повышения квалификации - 2  педагогам.</w:t>
      </w:r>
    </w:p>
    <w:p w:rsidR="001B4B6E" w:rsidRPr="00154F46" w:rsidRDefault="001B4B6E" w:rsidP="001B4B6E">
      <w:pPr>
        <w:shd w:val="clear" w:color="auto" w:fill="FFFFFF"/>
        <w:spacing w:line="276" w:lineRule="auto"/>
        <w:ind w:firstLine="900"/>
        <w:jc w:val="both"/>
        <w:rPr>
          <w:b/>
          <w:bCs/>
          <w:color w:val="0070C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154F46">
        <w:rPr>
          <w:b/>
          <w:bCs/>
          <w:color w:val="0070C0"/>
          <w:sz w:val="28"/>
          <w:szCs w:val="28"/>
          <w:lang w:val="en-US"/>
        </w:rPr>
        <w:t>VI</w:t>
      </w:r>
      <w:r w:rsidRPr="00154F46">
        <w:rPr>
          <w:b/>
          <w:bCs/>
          <w:color w:val="0070C0"/>
          <w:sz w:val="28"/>
          <w:szCs w:val="28"/>
        </w:rPr>
        <w:t>. Финансовые ресурсы ДОУ и их использование.</w:t>
      </w:r>
    </w:p>
    <w:tbl>
      <w:tblPr>
        <w:tblW w:w="10773" w:type="dxa"/>
        <w:tblInd w:w="108" w:type="dxa"/>
        <w:tblLayout w:type="fixed"/>
        <w:tblLook w:val="0000"/>
      </w:tblPr>
      <w:tblGrid>
        <w:gridCol w:w="544"/>
        <w:gridCol w:w="2858"/>
        <w:gridCol w:w="3119"/>
        <w:gridCol w:w="4252"/>
      </w:tblGrid>
      <w:tr w:rsidR="00154F46" w:rsidTr="00154F46">
        <w:trPr>
          <w:trHeight w:val="549"/>
        </w:trPr>
        <w:tc>
          <w:tcPr>
            <w:tcW w:w="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54F46" w:rsidRPr="00C30CAD" w:rsidRDefault="00154F46" w:rsidP="00415289">
            <w:pPr>
              <w:snapToGrid w:val="0"/>
              <w:jc w:val="both"/>
            </w:pPr>
            <w:r w:rsidRPr="00C30CAD">
              <w:t>№</w:t>
            </w:r>
          </w:p>
        </w:tc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54F46" w:rsidRPr="00C30CAD" w:rsidRDefault="00154F46" w:rsidP="00415289">
            <w:pPr>
              <w:snapToGrid w:val="0"/>
              <w:jc w:val="both"/>
            </w:pPr>
            <w:r w:rsidRPr="00C30CAD">
              <w:t>Статья расходов</w:t>
            </w:r>
          </w:p>
        </w:tc>
        <w:tc>
          <w:tcPr>
            <w:tcW w:w="73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4F46" w:rsidRPr="00C30CAD" w:rsidRDefault="00154F46" w:rsidP="00154F46">
            <w:pPr>
              <w:jc w:val="center"/>
            </w:pPr>
            <w:r w:rsidRPr="00C30CAD">
              <w:t>Общая сумма расходов (руб.)</w:t>
            </w:r>
          </w:p>
        </w:tc>
      </w:tr>
      <w:tr w:rsidR="001B4B6E" w:rsidTr="006613F8">
        <w:trPr>
          <w:trHeight w:val="280"/>
        </w:trPr>
        <w:tc>
          <w:tcPr>
            <w:tcW w:w="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Pr="00C30CAD" w:rsidRDefault="001B4B6E" w:rsidP="00415289">
            <w:pPr>
              <w:snapToGrid w:val="0"/>
              <w:jc w:val="both"/>
            </w:pPr>
            <w:r w:rsidRPr="00C30CAD">
              <w:t>1</w:t>
            </w:r>
          </w:p>
        </w:tc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Pr="00C30CAD" w:rsidRDefault="001B4B6E" w:rsidP="00FE30DD">
            <w:pPr>
              <w:snapToGrid w:val="0"/>
            </w:pPr>
            <w:r w:rsidRPr="00C30CAD">
              <w:t>Оплата и стимулирование труда работников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Default="009957C2" w:rsidP="00415289">
            <w:pPr>
              <w:snapToGrid w:val="0"/>
              <w:jc w:val="both"/>
            </w:pPr>
            <w:r>
              <w:t>4287305</w:t>
            </w:r>
            <w:r w:rsidR="001B4B6E">
              <w:t>,</w:t>
            </w:r>
            <w:r>
              <w:t>21</w:t>
            </w:r>
            <w:r w:rsidR="006613F8">
              <w:t>- педагогические работники</w:t>
            </w:r>
          </w:p>
          <w:p w:rsidR="006613F8" w:rsidRPr="00C30CAD" w:rsidRDefault="009957C2" w:rsidP="006613F8">
            <w:pPr>
              <w:snapToGrid w:val="0"/>
              <w:jc w:val="both"/>
            </w:pPr>
            <w:r>
              <w:t>488137,6</w:t>
            </w:r>
            <w:r w:rsidR="00154F46">
              <w:t xml:space="preserve">0 </w:t>
            </w:r>
            <w:r w:rsidR="006613F8">
              <w:t>младшие воспитатели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B4B6E" w:rsidRPr="00C30CAD" w:rsidRDefault="001B4B6E" w:rsidP="00A43513">
            <w:pPr>
              <w:snapToGrid w:val="0"/>
              <w:jc w:val="both"/>
            </w:pPr>
            <w:r w:rsidRPr="00C30CAD">
              <w:t>Поступления всего</w:t>
            </w:r>
            <w:r w:rsidR="00A43513">
              <w:t xml:space="preserve"> </w:t>
            </w:r>
            <w:r w:rsidR="00154F46">
              <w:t>32830665</w:t>
            </w:r>
            <w:r>
              <w:t>,</w:t>
            </w:r>
            <w:r w:rsidR="00154F46">
              <w:t>58</w:t>
            </w:r>
          </w:p>
        </w:tc>
      </w:tr>
      <w:tr w:rsidR="001B4B6E" w:rsidTr="00415289">
        <w:trPr>
          <w:trHeight w:val="94"/>
        </w:trPr>
        <w:tc>
          <w:tcPr>
            <w:tcW w:w="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Pr="00C30CAD" w:rsidRDefault="001B4B6E" w:rsidP="00415289">
            <w:pPr>
              <w:snapToGrid w:val="0"/>
              <w:jc w:val="both"/>
            </w:pPr>
            <w:r w:rsidRPr="00C30CAD">
              <w:t>2</w:t>
            </w:r>
          </w:p>
        </w:tc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Pr="00C30CAD" w:rsidRDefault="001B4B6E" w:rsidP="00415289">
            <w:pPr>
              <w:snapToGrid w:val="0"/>
              <w:jc w:val="both"/>
            </w:pPr>
            <w:r w:rsidRPr="00C30CAD">
              <w:t>Всего бюджет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B4B6E" w:rsidRPr="00C30CAD" w:rsidRDefault="00154F46" w:rsidP="00415289">
            <w:pPr>
              <w:snapToGrid w:val="0"/>
              <w:jc w:val="both"/>
            </w:pPr>
            <w:r>
              <w:t>38214572</w:t>
            </w:r>
            <w:r w:rsidR="001B4B6E">
              <w:t>,</w:t>
            </w:r>
            <w:r>
              <w:t>77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B4B6E" w:rsidRPr="00C30CAD" w:rsidRDefault="001B4B6E" w:rsidP="00A43513">
            <w:pPr>
              <w:snapToGrid w:val="0"/>
              <w:jc w:val="both"/>
              <w:rPr>
                <w:color w:val="000000"/>
              </w:rPr>
            </w:pPr>
            <w:r w:rsidRPr="00C30CAD">
              <w:t>Родительская плата</w:t>
            </w:r>
            <w:r w:rsidR="00A43513">
              <w:t xml:space="preserve">  </w:t>
            </w:r>
            <w:r w:rsidR="006613F8">
              <w:t>4979612</w:t>
            </w:r>
            <w:r w:rsidRPr="00C30CAD">
              <w:t>,</w:t>
            </w:r>
            <w:r w:rsidR="006613F8">
              <w:t>19</w:t>
            </w:r>
          </w:p>
        </w:tc>
      </w:tr>
    </w:tbl>
    <w:p w:rsidR="001B4B6E" w:rsidRPr="004F3C6C" w:rsidRDefault="008A2DAC" w:rsidP="001B4B6E">
      <w:pPr>
        <w:jc w:val="right"/>
        <w:rPr>
          <w:b/>
          <w:color w:val="0070C0"/>
          <w:spacing w:val="2"/>
        </w:rPr>
      </w:pPr>
      <w:r>
        <w:rPr>
          <w:b/>
          <w:color w:val="0070C0"/>
          <w:spacing w:val="2"/>
        </w:rPr>
        <w:lastRenderedPageBreak/>
        <w:t>Таблица №9</w:t>
      </w:r>
    </w:p>
    <w:p w:rsidR="00251476" w:rsidRDefault="001B4B6E" w:rsidP="001B4B6E">
      <w:pPr>
        <w:pStyle w:val="afa"/>
        <w:shd w:val="clear" w:color="auto" w:fill="FFFFFF"/>
        <w:spacing w:before="0" w:beforeAutospacing="0" w:after="0" w:afterAutospacing="0"/>
        <w:jc w:val="both"/>
        <w:textAlignment w:val="baseline"/>
        <w:rPr>
          <w:i w:val="0"/>
          <w:color w:val="000000"/>
          <w:sz w:val="28"/>
          <w:szCs w:val="28"/>
          <w:lang w:val="ru-RU"/>
        </w:rPr>
      </w:pPr>
      <w:r w:rsidRPr="009F67C9">
        <w:rPr>
          <w:i w:val="0"/>
          <w:color w:val="000000"/>
          <w:sz w:val="28"/>
          <w:szCs w:val="28"/>
          <w:lang w:val="ru-RU"/>
        </w:rPr>
        <w:t>Оплата за детский сад составляет</w:t>
      </w:r>
      <w:r w:rsidR="00251476">
        <w:rPr>
          <w:i w:val="0"/>
          <w:color w:val="000000"/>
          <w:sz w:val="28"/>
          <w:szCs w:val="28"/>
          <w:lang w:val="ru-RU"/>
        </w:rPr>
        <w:t>:</w:t>
      </w:r>
    </w:p>
    <w:p w:rsidR="00251476" w:rsidRDefault="00251476" w:rsidP="00251476">
      <w:pPr>
        <w:pStyle w:val="afa"/>
        <w:numPr>
          <w:ilvl w:val="0"/>
          <w:numId w:val="50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i w:val="0"/>
          <w:color w:val="000000"/>
          <w:sz w:val="28"/>
          <w:szCs w:val="28"/>
          <w:lang w:val="ru-RU"/>
        </w:rPr>
      </w:pPr>
      <w:r>
        <w:rPr>
          <w:i w:val="0"/>
          <w:color w:val="000000"/>
          <w:sz w:val="28"/>
          <w:szCs w:val="28"/>
          <w:lang w:val="ru-RU"/>
        </w:rPr>
        <w:t>Ясли – 116 руб. в день</w:t>
      </w:r>
    </w:p>
    <w:p w:rsidR="00251476" w:rsidRDefault="00520314" w:rsidP="00251476">
      <w:pPr>
        <w:pStyle w:val="afa"/>
        <w:numPr>
          <w:ilvl w:val="0"/>
          <w:numId w:val="50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i w:val="0"/>
          <w:color w:val="000000"/>
          <w:sz w:val="28"/>
          <w:szCs w:val="28"/>
          <w:lang w:val="ru-RU"/>
        </w:rPr>
      </w:pPr>
      <w:r>
        <w:rPr>
          <w:i w:val="0"/>
          <w:color w:val="000000"/>
          <w:sz w:val="28"/>
          <w:szCs w:val="28"/>
          <w:lang w:val="ru-RU"/>
        </w:rPr>
        <w:t>Сад – 128</w:t>
      </w:r>
      <w:r w:rsidR="00251476">
        <w:rPr>
          <w:i w:val="0"/>
          <w:color w:val="000000"/>
          <w:sz w:val="28"/>
          <w:szCs w:val="28"/>
          <w:lang w:val="ru-RU"/>
        </w:rPr>
        <w:t xml:space="preserve"> руб.</w:t>
      </w:r>
      <w:r w:rsidR="00430BD7">
        <w:rPr>
          <w:i w:val="0"/>
          <w:color w:val="000000"/>
          <w:sz w:val="28"/>
          <w:szCs w:val="28"/>
          <w:lang w:val="ru-RU"/>
        </w:rPr>
        <w:t xml:space="preserve"> </w:t>
      </w:r>
      <w:r w:rsidR="00251476">
        <w:rPr>
          <w:i w:val="0"/>
          <w:color w:val="000000"/>
          <w:sz w:val="28"/>
          <w:szCs w:val="28"/>
          <w:lang w:val="ru-RU"/>
        </w:rPr>
        <w:t>в день</w:t>
      </w:r>
    </w:p>
    <w:p w:rsidR="001B4B6E" w:rsidRPr="009F67C9" w:rsidRDefault="001B4B6E" w:rsidP="001B4B6E">
      <w:pPr>
        <w:pStyle w:val="afa"/>
        <w:shd w:val="clear" w:color="auto" w:fill="FFFFFF"/>
        <w:spacing w:before="0" w:beforeAutospacing="0" w:after="0" w:afterAutospacing="0"/>
        <w:jc w:val="both"/>
        <w:textAlignment w:val="baseline"/>
        <w:rPr>
          <w:i w:val="0"/>
          <w:color w:val="000000"/>
          <w:sz w:val="28"/>
          <w:szCs w:val="28"/>
          <w:lang w:val="ru-RU"/>
        </w:rPr>
      </w:pPr>
      <w:r w:rsidRPr="009F67C9">
        <w:rPr>
          <w:i w:val="0"/>
          <w:color w:val="000000"/>
          <w:sz w:val="28"/>
          <w:szCs w:val="28"/>
          <w:lang w:val="ru-RU"/>
        </w:rPr>
        <w:t xml:space="preserve">В соответствии с Постановлением Администрации </w:t>
      </w:r>
      <w:r w:rsidR="007A758E">
        <w:rPr>
          <w:i w:val="0"/>
          <w:color w:val="000000"/>
          <w:sz w:val="28"/>
          <w:szCs w:val="28"/>
          <w:lang w:val="ru-RU"/>
        </w:rPr>
        <w:t xml:space="preserve">городского округа </w:t>
      </w:r>
      <w:r w:rsidRPr="009F67C9">
        <w:rPr>
          <w:i w:val="0"/>
          <w:color w:val="000000"/>
          <w:sz w:val="28"/>
          <w:szCs w:val="28"/>
          <w:lang w:val="ru-RU"/>
        </w:rPr>
        <w:t>Мы</w:t>
      </w:r>
      <w:r w:rsidR="007A758E">
        <w:rPr>
          <w:i w:val="0"/>
          <w:color w:val="000000"/>
          <w:sz w:val="28"/>
          <w:szCs w:val="28"/>
          <w:lang w:val="ru-RU"/>
        </w:rPr>
        <w:t>тищи  от 11.08.2016 года №3185</w:t>
      </w:r>
      <w:r w:rsidRPr="009F67C9">
        <w:rPr>
          <w:i w:val="0"/>
          <w:color w:val="000000"/>
          <w:sz w:val="28"/>
          <w:szCs w:val="28"/>
        </w:rPr>
        <w:t> </w:t>
      </w:r>
      <w:hyperlink r:id="rId35" w:history="1">
        <w:r w:rsidR="007A758E">
          <w:rPr>
            <w:rStyle w:val="a4"/>
            <w:i w:val="0"/>
            <w:color w:val="000000" w:themeColor="text1"/>
            <w:sz w:val="28"/>
            <w:szCs w:val="28"/>
            <w:bdr w:val="none" w:sz="0" w:space="0" w:color="auto" w:frame="1"/>
            <w:lang w:val="ru-RU"/>
          </w:rPr>
          <w:t>«Об утверждении Порядка расчёта, взимания и использования родительской платы…..</w:t>
        </w:r>
        <w:r w:rsidRPr="009F67C9">
          <w:rPr>
            <w:rStyle w:val="a4"/>
            <w:i w:val="0"/>
            <w:color w:val="000000" w:themeColor="text1"/>
            <w:sz w:val="28"/>
            <w:szCs w:val="28"/>
            <w:bdr w:val="none" w:sz="0" w:space="0" w:color="auto" w:frame="1"/>
            <w:lang w:val="ru-RU"/>
          </w:rPr>
          <w:t>»</w:t>
        </w:r>
      </w:hyperlink>
      <w:r w:rsidRPr="009F67C9">
        <w:rPr>
          <w:rStyle w:val="afc"/>
          <w:i w:val="0"/>
          <w:color w:val="000000"/>
          <w:sz w:val="28"/>
          <w:szCs w:val="28"/>
          <w:bdr w:val="none" w:sz="0" w:space="0" w:color="auto" w:frame="1"/>
          <w:lang w:val="ru-RU"/>
        </w:rPr>
        <w:t>.</w:t>
      </w:r>
    </w:p>
    <w:p w:rsidR="001B4B6E" w:rsidRDefault="001B4B6E" w:rsidP="001B4B6E">
      <w:pPr>
        <w:shd w:val="clear" w:color="auto" w:fill="FFFFFF"/>
        <w:ind w:left="9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Льготы для отдельных категорий воспитанников:</w:t>
      </w:r>
    </w:p>
    <w:p w:rsidR="001B4B6E" w:rsidRDefault="001B4B6E" w:rsidP="001B4B6E">
      <w:pPr>
        <w:numPr>
          <w:ilvl w:val="0"/>
          <w:numId w:val="9"/>
        </w:num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многодетные семьи-50%</w:t>
      </w:r>
    </w:p>
    <w:p w:rsidR="001B4B6E" w:rsidRDefault="001B4B6E" w:rsidP="001B4B6E">
      <w:pPr>
        <w:numPr>
          <w:ilvl w:val="0"/>
          <w:numId w:val="9"/>
        </w:numPr>
        <w:shd w:val="clear" w:color="auto" w:fill="FFFFFF"/>
        <w:ind w:hanging="34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 опекой -100%</w:t>
      </w:r>
    </w:p>
    <w:p w:rsidR="001B4B6E" w:rsidRPr="00B83568" w:rsidRDefault="001B4B6E" w:rsidP="001B4B6E">
      <w:pPr>
        <w:numPr>
          <w:ilvl w:val="0"/>
          <w:numId w:val="9"/>
        </w:numPr>
        <w:shd w:val="clear" w:color="auto" w:fill="FFFFFF"/>
        <w:jc w:val="both"/>
        <w:rPr>
          <w:sz w:val="28"/>
          <w:szCs w:val="28"/>
        </w:rPr>
      </w:pPr>
      <w:r w:rsidRPr="00B83568">
        <w:rPr>
          <w:color w:val="000000"/>
          <w:sz w:val="28"/>
          <w:szCs w:val="28"/>
        </w:rPr>
        <w:t>ребенок инвалид-100%</w:t>
      </w:r>
    </w:p>
    <w:p w:rsidR="00F26AB0" w:rsidRPr="00F26AB0" w:rsidRDefault="001B4B6E" w:rsidP="00F26AB0">
      <w:pPr>
        <w:pStyle w:val="af5"/>
        <w:numPr>
          <w:ilvl w:val="0"/>
          <w:numId w:val="46"/>
        </w:numPr>
        <w:shd w:val="clear" w:color="auto" w:fill="FFFFFF"/>
        <w:spacing w:line="276" w:lineRule="auto"/>
        <w:rPr>
          <w:color w:val="000000"/>
          <w:sz w:val="28"/>
          <w:szCs w:val="28"/>
        </w:rPr>
      </w:pPr>
      <w:r w:rsidRPr="00F26AB0">
        <w:rPr>
          <w:sz w:val="28"/>
          <w:szCs w:val="28"/>
        </w:rPr>
        <w:t>Дети, один из родителей которых является инвалидом-50%</w:t>
      </w:r>
    </w:p>
    <w:p w:rsidR="001B4B6E" w:rsidRPr="00F26AB0" w:rsidRDefault="00433300" w:rsidP="00F26AB0">
      <w:pPr>
        <w:shd w:val="clear" w:color="auto" w:fill="FFFFFF"/>
        <w:spacing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 ДОУ пользуются льготами 49 </w:t>
      </w:r>
      <w:r w:rsidR="00F26AB0" w:rsidRPr="00F26AB0">
        <w:rPr>
          <w:color w:val="000000"/>
          <w:sz w:val="28"/>
          <w:szCs w:val="28"/>
        </w:rPr>
        <w:t xml:space="preserve"> детей</w:t>
      </w:r>
      <w:r w:rsidR="001B4B6E" w:rsidRPr="00F26AB0">
        <w:rPr>
          <w:color w:val="000000"/>
          <w:sz w:val="28"/>
          <w:szCs w:val="28"/>
        </w:rPr>
        <w:t>.</w:t>
      </w:r>
    </w:p>
    <w:p w:rsidR="001B4B6E" w:rsidRPr="00D011E6" w:rsidRDefault="001B4B6E" w:rsidP="001B4B6E">
      <w:pPr>
        <w:shd w:val="clear" w:color="auto" w:fill="FFFFFF"/>
        <w:ind w:firstLine="19"/>
        <w:jc w:val="both"/>
        <w:rPr>
          <w:color w:val="000000"/>
          <w:sz w:val="28"/>
          <w:szCs w:val="28"/>
        </w:rPr>
      </w:pPr>
      <w:r w:rsidRPr="00D2075F">
        <w:rPr>
          <w:b/>
          <w:color w:val="FF0000"/>
          <w:sz w:val="28"/>
          <w:szCs w:val="28"/>
        </w:rPr>
        <w:t xml:space="preserve"> </w:t>
      </w:r>
      <w:r w:rsidRPr="00D011E6">
        <w:rPr>
          <w:color w:val="000000"/>
          <w:sz w:val="28"/>
          <w:szCs w:val="28"/>
        </w:rPr>
        <w:t>Размер стимулирующей части ФОТ-7% от общего фонда оплаты труда, распространяется на все категории работников. Компенсационные выплаты -10% от фонда оплаты труда педагогических работников и распространяется только на педагогических работников Учреждения.</w:t>
      </w:r>
    </w:p>
    <w:p w:rsidR="001B4B6E" w:rsidRPr="00A21A95" w:rsidRDefault="001B4B6E" w:rsidP="001B4B6E">
      <w:pPr>
        <w:ind w:firstLine="900"/>
        <w:jc w:val="both"/>
        <w:rPr>
          <w:b/>
          <w:bCs/>
          <w:color w:val="0070C0"/>
          <w:sz w:val="32"/>
          <w:szCs w:val="32"/>
        </w:rPr>
      </w:pPr>
      <w:r w:rsidRPr="00A21A95">
        <w:rPr>
          <w:b/>
          <w:bCs/>
          <w:color w:val="0070C0"/>
          <w:sz w:val="32"/>
          <w:szCs w:val="32"/>
          <w:lang w:val="en-US"/>
        </w:rPr>
        <w:t>VII</w:t>
      </w:r>
      <w:r w:rsidRPr="00A21A95">
        <w:rPr>
          <w:b/>
          <w:bCs/>
          <w:color w:val="0070C0"/>
          <w:sz w:val="32"/>
          <w:szCs w:val="32"/>
        </w:rPr>
        <w:t>. Решения, принятые по итогам общественного обсуждения.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Пре</w:t>
      </w:r>
      <w:r w:rsidR="00A21A95">
        <w:rPr>
          <w:sz w:val="28"/>
          <w:szCs w:val="28"/>
        </w:rPr>
        <w:t>дыдущий публичный доклад за 2015-2016</w:t>
      </w:r>
      <w:r>
        <w:rPr>
          <w:sz w:val="28"/>
          <w:szCs w:val="28"/>
        </w:rPr>
        <w:t xml:space="preserve"> учебный год был заслушан родителями на первом общем родительском собрани</w:t>
      </w:r>
      <w:r w:rsidR="00A21A95">
        <w:rPr>
          <w:sz w:val="28"/>
          <w:szCs w:val="28"/>
        </w:rPr>
        <w:t>и (Выписка из протокола №1 от  19.10. 2016</w:t>
      </w:r>
      <w:r>
        <w:rPr>
          <w:sz w:val="28"/>
          <w:szCs w:val="28"/>
        </w:rPr>
        <w:t xml:space="preserve"> г).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Доклад был подписан совместно руководителем ДОУ </w:t>
      </w:r>
      <w:proofErr w:type="spellStart"/>
      <w:r>
        <w:rPr>
          <w:sz w:val="28"/>
          <w:szCs w:val="28"/>
        </w:rPr>
        <w:t>Карпушиной</w:t>
      </w:r>
      <w:proofErr w:type="spellEnd"/>
      <w:r>
        <w:rPr>
          <w:sz w:val="28"/>
          <w:szCs w:val="28"/>
        </w:rPr>
        <w:t xml:space="preserve"> О.В. и председателем органа самоуправления (совет МБДОУ) Комаровой Е.В. Подготовленный утвержденный Доклад публикуется  и доводится до общественности в обязательном порядке на сайте ДОУ.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Публичный   доклад дает значимую информацию родителям воспитанников о положении дел, успехах и проблемах ДОУ  за последний отчетный период и определяет задачи дальнейшего развития. Особое значение Доклад имеет для родителей воспитанников, вновь прибывших в ДОУ, а также для родителей, планирующих направить ребенка в детский сад.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На общем родительском собрании было принято следующее решение: Одо</w:t>
      </w:r>
      <w:r w:rsidR="00A21A95">
        <w:rPr>
          <w:sz w:val="28"/>
          <w:szCs w:val="28"/>
        </w:rPr>
        <w:t>брить в целом работу ДОУ за 2015-2016</w:t>
      </w:r>
      <w:r>
        <w:rPr>
          <w:sz w:val="28"/>
          <w:szCs w:val="28"/>
        </w:rPr>
        <w:t xml:space="preserve"> учебный год и дать положительную оценку работе всего педагогического  коллектива.</w:t>
      </w:r>
    </w:p>
    <w:p w:rsidR="001B4B6E" w:rsidRPr="00A21A95" w:rsidRDefault="001B4B6E" w:rsidP="001B4B6E">
      <w:pPr>
        <w:tabs>
          <w:tab w:val="left" w:pos="0"/>
        </w:tabs>
        <w:ind w:firstLine="38"/>
        <w:jc w:val="center"/>
        <w:rPr>
          <w:b/>
          <w:bCs/>
          <w:color w:val="0070C0"/>
          <w:sz w:val="32"/>
          <w:szCs w:val="32"/>
        </w:rPr>
      </w:pPr>
      <w:r w:rsidRPr="00A21A95">
        <w:rPr>
          <w:b/>
          <w:bCs/>
          <w:color w:val="0070C0"/>
          <w:sz w:val="32"/>
          <w:szCs w:val="32"/>
          <w:lang w:val="en-US"/>
        </w:rPr>
        <w:t>VIII</w:t>
      </w:r>
      <w:r w:rsidRPr="00A21A95">
        <w:rPr>
          <w:b/>
          <w:bCs/>
          <w:color w:val="0070C0"/>
          <w:sz w:val="32"/>
          <w:szCs w:val="32"/>
        </w:rPr>
        <w:t>. Перспективы и планы развития.</w:t>
      </w:r>
    </w:p>
    <w:p w:rsidR="001B4B6E" w:rsidRDefault="001B4B6E" w:rsidP="001B4B6E">
      <w:pPr>
        <w:shd w:val="clear" w:color="auto" w:fill="FFFFFF"/>
        <w:tabs>
          <w:tab w:val="left" w:pos="0"/>
        </w:tabs>
        <w:spacing w:line="276" w:lineRule="auto"/>
        <w:ind w:firstLine="900"/>
        <w:jc w:val="both"/>
        <w:rPr>
          <w:color w:val="000000"/>
          <w:sz w:val="28"/>
          <w:szCs w:val="28"/>
        </w:rPr>
      </w:pPr>
      <w:r w:rsidRPr="00AE64BA">
        <w:rPr>
          <w:color w:val="000000"/>
          <w:sz w:val="28"/>
          <w:szCs w:val="28"/>
        </w:rPr>
        <w:t xml:space="preserve">Дошкольное учреждение </w:t>
      </w:r>
      <w:r>
        <w:rPr>
          <w:color w:val="000000"/>
          <w:sz w:val="28"/>
          <w:szCs w:val="28"/>
        </w:rPr>
        <w:t>комплектовано</w:t>
      </w:r>
      <w:r w:rsidRPr="00AE64BA">
        <w:rPr>
          <w:color w:val="000000"/>
          <w:sz w:val="28"/>
          <w:szCs w:val="28"/>
        </w:rPr>
        <w:t xml:space="preserve"> сотрудниками </w:t>
      </w:r>
      <w:r w:rsidR="00A21A95">
        <w:rPr>
          <w:color w:val="000000"/>
          <w:sz w:val="28"/>
          <w:szCs w:val="28"/>
        </w:rPr>
        <w:t>на 95</w:t>
      </w:r>
      <w:r>
        <w:rPr>
          <w:color w:val="000000"/>
          <w:sz w:val="28"/>
          <w:szCs w:val="28"/>
        </w:rPr>
        <w:t>%</w:t>
      </w:r>
      <w:r w:rsidRPr="00AE64BA">
        <w:rPr>
          <w:color w:val="000000"/>
          <w:sz w:val="28"/>
          <w:szCs w:val="28"/>
        </w:rPr>
        <w:t xml:space="preserve">. Уровень квалификации педагогов достаточно высокий. Состояние </w:t>
      </w:r>
      <w:r w:rsidRPr="00AE64BA">
        <w:rPr>
          <w:color w:val="000000"/>
          <w:spacing w:val="-1"/>
          <w:sz w:val="28"/>
          <w:szCs w:val="28"/>
        </w:rPr>
        <w:t xml:space="preserve">здания и территории учреждения соответствует санитарно-гигиеническим и противопожарным требованиям. Условия труда и жизнедеятельности </w:t>
      </w:r>
      <w:r w:rsidRPr="00AE64BA">
        <w:rPr>
          <w:color w:val="000000"/>
          <w:sz w:val="28"/>
          <w:szCs w:val="28"/>
        </w:rPr>
        <w:t xml:space="preserve">детей созданы в соответствии с требованиями охраны труда. Качество образовательного процесса является системным, охватывает все аспекты деятельности ДОУ и связано с оценкой здоровья воспитанников, их интеллектуального, нравственного и эстетического развития. </w:t>
      </w:r>
    </w:p>
    <w:p w:rsidR="001B4B6E" w:rsidRPr="00A21A95" w:rsidRDefault="001B4B6E" w:rsidP="001B4B6E">
      <w:pPr>
        <w:tabs>
          <w:tab w:val="left" w:pos="0"/>
        </w:tabs>
        <w:ind w:firstLine="38"/>
        <w:jc w:val="center"/>
        <w:rPr>
          <w:b/>
          <w:bCs/>
          <w:color w:val="0070C0"/>
          <w:sz w:val="28"/>
          <w:szCs w:val="28"/>
        </w:rPr>
      </w:pPr>
      <w:r w:rsidRPr="00A21A95">
        <w:rPr>
          <w:b/>
          <w:bCs/>
          <w:color w:val="0070C0"/>
          <w:sz w:val="28"/>
          <w:szCs w:val="28"/>
        </w:rPr>
        <w:t xml:space="preserve">Приоритетные задачи на </w:t>
      </w:r>
      <w:r w:rsidR="00A21A95">
        <w:rPr>
          <w:b/>
          <w:bCs/>
          <w:color w:val="0070C0"/>
          <w:sz w:val="28"/>
          <w:szCs w:val="28"/>
        </w:rPr>
        <w:t>2017-2018</w:t>
      </w:r>
      <w:r w:rsidRPr="00A21A95">
        <w:rPr>
          <w:b/>
          <w:bCs/>
          <w:color w:val="0070C0"/>
          <w:sz w:val="28"/>
          <w:szCs w:val="28"/>
        </w:rPr>
        <w:t xml:space="preserve"> учебный год:</w:t>
      </w:r>
    </w:p>
    <w:p w:rsidR="00381BB6" w:rsidRPr="00381BB6" w:rsidRDefault="00381BB6" w:rsidP="00381BB6">
      <w:pPr>
        <w:jc w:val="both"/>
        <w:rPr>
          <w:rFonts w:cs="Times New Roman"/>
          <w:sz w:val="28"/>
          <w:szCs w:val="28"/>
        </w:rPr>
      </w:pPr>
      <w:r w:rsidRPr="00381BB6">
        <w:rPr>
          <w:rFonts w:cs="Times New Roman"/>
          <w:sz w:val="28"/>
          <w:szCs w:val="28"/>
        </w:rPr>
        <w:t>1. Оптимизация процесса здоровье сбережения и здоровье сохранения дошкольников и педагогов в ДОУ и семье.</w:t>
      </w:r>
    </w:p>
    <w:p w:rsidR="00381BB6" w:rsidRPr="00381BB6" w:rsidRDefault="00381BB6" w:rsidP="00381BB6">
      <w:pPr>
        <w:jc w:val="both"/>
        <w:rPr>
          <w:rFonts w:cs="Times New Roman"/>
          <w:sz w:val="28"/>
          <w:szCs w:val="28"/>
        </w:rPr>
      </w:pPr>
      <w:r w:rsidRPr="00381BB6">
        <w:rPr>
          <w:rFonts w:cs="Times New Roman"/>
          <w:sz w:val="28"/>
          <w:szCs w:val="28"/>
        </w:rPr>
        <w:t xml:space="preserve">2. Развитие профессиональных компетенций педагогических работников в условиях реализации ФГОС </w:t>
      </w:r>
      <w:proofErr w:type="gramStart"/>
      <w:r w:rsidRPr="00381BB6">
        <w:rPr>
          <w:rFonts w:cs="Times New Roman"/>
          <w:sz w:val="28"/>
          <w:szCs w:val="28"/>
        </w:rPr>
        <w:t>ДО</w:t>
      </w:r>
      <w:proofErr w:type="gramEnd"/>
      <w:r w:rsidRPr="00381BB6">
        <w:rPr>
          <w:rFonts w:cs="Times New Roman"/>
          <w:sz w:val="28"/>
          <w:szCs w:val="28"/>
        </w:rPr>
        <w:t>.</w:t>
      </w:r>
    </w:p>
    <w:p w:rsidR="00381BB6" w:rsidRPr="00381BB6" w:rsidRDefault="00381BB6" w:rsidP="00381BB6">
      <w:pPr>
        <w:jc w:val="both"/>
        <w:rPr>
          <w:rFonts w:cs="Times New Roman"/>
          <w:sz w:val="28"/>
          <w:szCs w:val="28"/>
        </w:rPr>
      </w:pPr>
      <w:r w:rsidRPr="00381BB6">
        <w:rPr>
          <w:rFonts w:cs="Times New Roman"/>
          <w:sz w:val="28"/>
          <w:szCs w:val="28"/>
        </w:rPr>
        <w:t xml:space="preserve">3. Повышение качества образовательного процесса в ДОУ через использование новых </w:t>
      </w:r>
      <w:r w:rsidRPr="00381BB6">
        <w:rPr>
          <w:rFonts w:cs="Times New Roman"/>
          <w:sz w:val="28"/>
          <w:szCs w:val="28"/>
        </w:rPr>
        <w:lastRenderedPageBreak/>
        <w:t xml:space="preserve">образовательных технологий и оборудования ФГОС </w:t>
      </w:r>
      <w:proofErr w:type="gramStart"/>
      <w:r w:rsidRPr="00381BB6">
        <w:rPr>
          <w:rFonts w:cs="Times New Roman"/>
          <w:sz w:val="28"/>
          <w:szCs w:val="28"/>
        </w:rPr>
        <w:t>ДО</w:t>
      </w:r>
      <w:proofErr w:type="gramEnd"/>
      <w:r w:rsidRPr="00381BB6">
        <w:rPr>
          <w:rFonts w:cs="Times New Roman"/>
          <w:sz w:val="28"/>
          <w:szCs w:val="28"/>
        </w:rPr>
        <w:t>.</w:t>
      </w:r>
    </w:p>
    <w:p w:rsidR="00381BB6" w:rsidRPr="00381BB6" w:rsidRDefault="00381BB6" w:rsidP="00381BB6">
      <w:pPr>
        <w:jc w:val="both"/>
        <w:rPr>
          <w:rFonts w:cs="Times New Roman"/>
          <w:sz w:val="28"/>
          <w:szCs w:val="28"/>
        </w:rPr>
      </w:pPr>
      <w:r w:rsidRPr="00381BB6">
        <w:rPr>
          <w:rFonts w:cs="Times New Roman"/>
          <w:sz w:val="28"/>
          <w:szCs w:val="28"/>
        </w:rPr>
        <w:t>4. Реализация муниципального проекта (показать многообразие и уникальность народов ближнего и дальнего зарубежья через ознакомление со сказками народов мира)</w:t>
      </w:r>
    </w:p>
    <w:p w:rsidR="001B4B6E" w:rsidRPr="004C34BF" w:rsidRDefault="001B4B6E" w:rsidP="001B4B6E">
      <w:pPr>
        <w:tabs>
          <w:tab w:val="left" w:pos="0"/>
        </w:tabs>
        <w:ind w:firstLine="38"/>
        <w:jc w:val="center"/>
        <w:rPr>
          <w:b/>
          <w:bCs/>
          <w:color w:val="007DEB" w:themeColor="background2" w:themeShade="80"/>
          <w:sz w:val="28"/>
          <w:szCs w:val="28"/>
        </w:rPr>
      </w:pPr>
      <w:r w:rsidRPr="004C34BF">
        <w:rPr>
          <w:b/>
          <w:bCs/>
          <w:color w:val="007DEB" w:themeColor="background2" w:themeShade="80"/>
          <w:sz w:val="28"/>
          <w:szCs w:val="28"/>
        </w:rPr>
        <w:t>Дошкол</w:t>
      </w:r>
      <w:r w:rsidR="004C34BF" w:rsidRPr="004C34BF">
        <w:rPr>
          <w:b/>
          <w:bCs/>
          <w:color w:val="007DEB" w:themeColor="background2" w:themeShade="80"/>
          <w:sz w:val="28"/>
          <w:szCs w:val="28"/>
        </w:rPr>
        <w:t>ьное учреждение планирует в 2017-2018</w:t>
      </w:r>
      <w:r w:rsidRPr="004C34BF">
        <w:rPr>
          <w:b/>
          <w:bCs/>
          <w:color w:val="007DEB" w:themeColor="background2" w:themeShade="80"/>
          <w:sz w:val="28"/>
          <w:szCs w:val="28"/>
        </w:rPr>
        <w:t xml:space="preserve">  учебном  году: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color w:val="000000"/>
          <w:spacing w:val="2"/>
          <w:sz w:val="28"/>
          <w:szCs w:val="28"/>
        </w:rPr>
      </w:pPr>
      <w:r>
        <w:rPr>
          <w:sz w:val="28"/>
          <w:szCs w:val="28"/>
        </w:rPr>
        <w:t xml:space="preserve">1. Работать по общеобразовательной программе дошкольного образования   «От рождения до школы» </w:t>
      </w:r>
      <w:r>
        <w:rPr>
          <w:color w:val="000000"/>
          <w:spacing w:val="2"/>
          <w:sz w:val="28"/>
          <w:szCs w:val="28"/>
        </w:rPr>
        <w:t>под редак</w:t>
      </w:r>
      <w:r>
        <w:rPr>
          <w:color w:val="000000"/>
          <w:sz w:val="28"/>
          <w:szCs w:val="28"/>
        </w:rPr>
        <w:t xml:space="preserve">цией Н.Е. </w:t>
      </w:r>
      <w:proofErr w:type="spellStart"/>
      <w:r>
        <w:rPr>
          <w:color w:val="000000"/>
          <w:sz w:val="28"/>
          <w:szCs w:val="28"/>
        </w:rPr>
        <w:t>Вераксы</w:t>
      </w:r>
      <w:proofErr w:type="spellEnd"/>
      <w:r>
        <w:rPr>
          <w:color w:val="000000"/>
          <w:sz w:val="28"/>
          <w:szCs w:val="28"/>
        </w:rPr>
        <w:t xml:space="preserve">, Т.С. Комаровой, М.А. Васильевой, 2015г (соответствует ФГОС). 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2.Принять участие в Спартакиаде  </w:t>
      </w:r>
      <w:r w:rsidR="00381BB6">
        <w:rPr>
          <w:sz w:val="28"/>
          <w:szCs w:val="28"/>
        </w:rPr>
        <w:t xml:space="preserve">старших </w:t>
      </w:r>
      <w:r>
        <w:rPr>
          <w:sz w:val="28"/>
          <w:szCs w:val="28"/>
        </w:rPr>
        <w:t xml:space="preserve">дошкольников 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.о. Мытищи.</w:t>
      </w:r>
    </w:p>
    <w:p w:rsidR="001B4B6E" w:rsidRDefault="001B4B6E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3.Принять участие в фестивале детского творчества  дошкольных образовательных учреждений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.о. Мытищи «Звездный калейдоскоп»</w:t>
      </w:r>
      <w:r w:rsidR="00B81E36">
        <w:rPr>
          <w:sz w:val="28"/>
          <w:szCs w:val="28"/>
        </w:rPr>
        <w:t>:</w:t>
      </w:r>
      <w:r w:rsidR="00B81E36" w:rsidRPr="00B81E36">
        <w:rPr>
          <w:rFonts w:cs="Times New Roman"/>
          <w:sz w:val="28"/>
          <w:szCs w:val="28"/>
        </w:rPr>
        <w:t xml:space="preserve"> </w:t>
      </w:r>
      <w:r w:rsidR="00B81E36" w:rsidRPr="00381BB6">
        <w:rPr>
          <w:rFonts w:cs="Times New Roman"/>
          <w:sz w:val="28"/>
          <w:szCs w:val="28"/>
        </w:rPr>
        <w:t>«Мудрые и добрые сказки народов мира»</w:t>
      </w:r>
    </w:p>
    <w:p w:rsidR="00252218" w:rsidRDefault="00252218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>4.На методическом объединении для музыкальных руководителей выступить с сообщением «Музыкально-фольклорная деятельность в ДОУ»</w:t>
      </w:r>
    </w:p>
    <w:p w:rsidR="001B4B6E" w:rsidRDefault="00252218" w:rsidP="001B4B6E">
      <w:pPr>
        <w:tabs>
          <w:tab w:val="left" w:pos="0"/>
        </w:tabs>
        <w:ind w:firstLine="38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1B4B6E">
        <w:rPr>
          <w:sz w:val="28"/>
          <w:szCs w:val="28"/>
        </w:rPr>
        <w:t>.Провест</w:t>
      </w:r>
      <w:r w:rsidR="004C34BF">
        <w:rPr>
          <w:sz w:val="28"/>
          <w:szCs w:val="28"/>
        </w:rPr>
        <w:t xml:space="preserve">и методическое объединение для инструкторов по физкультуре  городского округа Мытищи, </w:t>
      </w:r>
      <w:r w:rsidR="001B4B6E">
        <w:rPr>
          <w:sz w:val="28"/>
          <w:szCs w:val="28"/>
        </w:rPr>
        <w:t xml:space="preserve"> по теме: </w:t>
      </w:r>
      <w:r w:rsidR="004C34BF">
        <w:rPr>
          <w:sz w:val="28"/>
          <w:szCs w:val="28"/>
        </w:rPr>
        <w:t>«</w:t>
      </w:r>
      <w:r w:rsidR="00C817ED">
        <w:rPr>
          <w:sz w:val="28"/>
          <w:szCs w:val="28"/>
        </w:rPr>
        <w:t>Развитие  психофизических  качеств (быстрота, выносливость, гибкость, ловкость) у детей дошкольного возраста</w:t>
      </w:r>
      <w:r>
        <w:rPr>
          <w:sz w:val="28"/>
          <w:szCs w:val="28"/>
        </w:rPr>
        <w:t>»</w:t>
      </w:r>
      <w:r w:rsidR="001B4B6E">
        <w:rPr>
          <w:sz w:val="28"/>
          <w:szCs w:val="28"/>
        </w:rPr>
        <w:t>.</w:t>
      </w:r>
    </w:p>
    <w:p w:rsidR="001B4B6E" w:rsidRDefault="00252218" w:rsidP="001B4B6E">
      <w:pPr>
        <w:tabs>
          <w:tab w:val="left" w:pos="19"/>
        </w:tabs>
        <w:ind w:left="22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1B4B6E">
        <w:rPr>
          <w:sz w:val="28"/>
          <w:szCs w:val="28"/>
        </w:rPr>
        <w:t>.В предстоящем учебном году учреждение планир</w:t>
      </w:r>
      <w:r>
        <w:rPr>
          <w:sz w:val="28"/>
          <w:szCs w:val="28"/>
        </w:rPr>
        <w:t>ует продолжать кружковую работу.</w:t>
      </w:r>
    </w:p>
    <w:p w:rsidR="00B44EBA" w:rsidRPr="00B44EBA" w:rsidRDefault="00B44EBA" w:rsidP="00B44EBA">
      <w:pPr>
        <w:rPr>
          <w:rFonts w:cs="Times New Roman"/>
          <w:sz w:val="28"/>
          <w:szCs w:val="28"/>
        </w:rPr>
      </w:pPr>
      <w:r w:rsidRPr="00B44EBA">
        <w:rPr>
          <w:rFonts w:cs="Times New Roman"/>
          <w:sz w:val="28"/>
          <w:szCs w:val="28"/>
        </w:rPr>
        <w:t>Бесплатные кружки</w:t>
      </w:r>
    </w:p>
    <w:p w:rsidR="00252218" w:rsidRPr="00252218" w:rsidRDefault="00252218" w:rsidP="00252218">
      <w:pPr>
        <w:pStyle w:val="af5"/>
        <w:numPr>
          <w:ilvl w:val="0"/>
          <w:numId w:val="47"/>
        </w:numPr>
        <w:shd w:val="clear" w:color="auto" w:fill="FFFFFF"/>
        <w:snapToGrid w:val="0"/>
        <w:ind w:right="960"/>
        <w:rPr>
          <w:rFonts w:cs="Times New Roman"/>
          <w:kern w:val="2"/>
          <w:sz w:val="28"/>
          <w:szCs w:val="28"/>
        </w:rPr>
      </w:pPr>
      <w:r w:rsidRPr="00252218">
        <w:rPr>
          <w:rFonts w:cs="Times New Roman"/>
          <w:sz w:val="28"/>
          <w:szCs w:val="28"/>
        </w:rPr>
        <w:t>«Соловушка»</w:t>
      </w:r>
      <w:r w:rsidR="00E4571C" w:rsidRPr="00E4571C">
        <w:rPr>
          <w:rFonts w:cs="Times New Roman"/>
          <w:sz w:val="28"/>
          <w:szCs w:val="28"/>
        </w:rPr>
        <w:t xml:space="preserve"> </w:t>
      </w:r>
      <w:r w:rsidR="00E4571C">
        <w:rPr>
          <w:rFonts w:cs="Times New Roman"/>
          <w:sz w:val="28"/>
          <w:szCs w:val="28"/>
        </w:rPr>
        <w:t>(подготовительные к школе группы)</w:t>
      </w:r>
      <w:r w:rsidR="00AD6D72">
        <w:rPr>
          <w:rFonts w:cs="Times New Roman"/>
          <w:sz w:val="28"/>
          <w:szCs w:val="28"/>
        </w:rPr>
        <w:t>,</w:t>
      </w:r>
    </w:p>
    <w:p w:rsidR="00AD6D72" w:rsidRPr="00AD6D72" w:rsidRDefault="00AD6D72" w:rsidP="00AD6D72">
      <w:pPr>
        <w:pStyle w:val="af5"/>
        <w:numPr>
          <w:ilvl w:val="0"/>
          <w:numId w:val="47"/>
        </w:numPr>
        <w:rPr>
          <w:rFonts w:cs="Times New Roman"/>
          <w:sz w:val="28"/>
          <w:szCs w:val="28"/>
        </w:rPr>
      </w:pPr>
      <w:r w:rsidRPr="00AD6D72">
        <w:rPr>
          <w:rFonts w:cs="Times New Roman"/>
          <w:sz w:val="28"/>
          <w:szCs w:val="28"/>
        </w:rPr>
        <w:t>«Добрый мир»</w:t>
      </w:r>
      <w:r w:rsidR="00E4571C">
        <w:rPr>
          <w:rFonts w:cs="Times New Roman"/>
          <w:sz w:val="28"/>
          <w:szCs w:val="28"/>
        </w:rPr>
        <w:t xml:space="preserve"> (старшие, подготовительные к школе группы)</w:t>
      </w:r>
      <w:r w:rsidRPr="00AD6D72">
        <w:rPr>
          <w:rFonts w:cs="Times New Roman"/>
          <w:sz w:val="28"/>
          <w:szCs w:val="28"/>
        </w:rPr>
        <w:t>,</w:t>
      </w:r>
    </w:p>
    <w:p w:rsidR="00E4571C" w:rsidRPr="00E4571C" w:rsidRDefault="00E4571C" w:rsidP="00E4571C">
      <w:pPr>
        <w:pStyle w:val="af5"/>
        <w:numPr>
          <w:ilvl w:val="0"/>
          <w:numId w:val="47"/>
        </w:numPr>
        <w:rPr>
          <w:rFonts w:cs="Times New Roman"/>
          <w:sz w:val="28"/>
          <w:szCs w:val="28"/>
        </w:rPr>
      </w:pPr>
      <w:r w:rsidRPr="00E4571C">
        <w:rPr>
          <w:rFonts w:cs="Times New Roman"/>
          <w:sz w:val="28"/>
          <w:szCs w:val="28"/>
        </w:rPr>
        <w:t xml:space="preserve">«Цветик - </w:t>
      </w:r>
      <w:proofErr w:type="spellStart"/>
      <w:r w:rsidRPr="00E4571C">
        <w:rPr>
          <w:rFonts w:cs="Times New Roman"/>
          <w:sz w:val="28"/>
          <w:szCs w:val="28"/>
        </w:rPr>
        <w:t>семицветик</w:t>
      </w:r>
      <w:proofErr w:type="spellEnd"/>
      <w:r w:rsidRPr="00E4571C">
        <w:rPr>
          <w:rFonts w:cs="Times New Roman"/>
          <w:sz w:val="28"/>
          <w:szCs w:val="28"/>
        </w:rPr>
        <w:t>»</w:t>
      </w:r>
      <w:r>
        <w:rPr>
          <w:rFonts w:cs="Times New Roman"/>
          <w:sz w:val="28"/>
          <w:szCs w:val="28"/>
        </w:rPr>
        <w:t xml:space="preserve"> (5,6 логопедические группы)</w:t>
      </w:r>
    </w:p>
    <w:p w:rsidR="00AF08A7" w:rsidRPr="00AF08A7" w:rsidRDefault="00AF08A7" w:rsidP="00AF08A7">
      <w:pPr>
        <w:rPr>
          <w:rFonts w:cs="Times New Roman"/>
          <w:sz w:val="28"/>
          <w:szCs w:val="28"/>
        </w:rPr>
      </w:pPr>
      <w:r w:rsidRPr="00AF08A7">
        <w:rPr>
          <w:rFonts w:cs="Times New Roman"/>
          <w:sz w:val="28"/>
          <w:szCs w:val="28"/>
        </w:rPr>
        <w:t>Платные кружки</w:t>
      </w:r>
    </w:p>
    <w:p w:rsidR="00252218" w:rsidRDefault="003545AA" w:rsidP="003545AA">
      <w:pPr>
        <w:pStyle w:val="af5"/>
        <w:numPr>
          <w:ilvl w:val="0"/>
          <w:numId w:val="48"/>
        </w:numPr>
        <w:jc w:val="both"/>
        <w:rPr>
          <w:rFonts w:cs="Times New Roman"/>
          <w:sz w:val="28"/>
          <w:szCs w:val="28"/>
        </w:rPr>
      </w:pPr>
      <w:r w:rsidRPr="003545AA">
        <w:rPr>
          <w:rFonts w:cs="Times New Roman"/>
          <w:sz w:val="28"/>
          <w:szCs w:val="28"/>
        </w:rPr>
        <w:t>«Говори правильно»</w:t>
      </w:r>
      <w:r w:rsidR="009468EA">
        <w:rPr>
          <w:rFonts w:cs="Times New Roman"/>
          <w:sz w:val="28"/>
          <w:szCs w:val="28"/>
        </w:rPr>
        <w:t>,</w:t>
      </w:r>
    </w:p>
    <w:p w:rsidR="009468EA" w:rsidRPr="009468EA" w:rsidRDefault="009468EA" w:rsidP="003545AA">
      <w:pPr>
        <w:pStyle w:val="af5"/>
        <w:numPr>
          <w:ilvl w:val="0"/>
          <w:numId w:val="48"/>
        </w:numPr>
        <w:jc w:val="both"/>
        <w:rPr>
          <w:rFonts w:cs="Times New Roman"/>
          <w:sz w:val="28"/>
          <w:szCs w:val="28"/>
        </w:rPr>
      </w:pPr>
      <w:r w:rsidRPr="009468EA">
        <w:rPr>
          <w:rFonts w:cs="Times New Roman"/>
          <w:sz w:val="28"/>
          <w:szCs w:val="28"/>
        </w:rPr>
        <w:t>«Волшебная кисточка»</w:t>
      </w:r>
      <w:r>
        <w:rPr>
          <w:rFonts w:cs="Times New Roman"/>
          <w:sz w:val="28"/>
          <w:szCs w:val="28"/>
        </w:rPr>
        <w:t>,</w:t>
      </w:r>
    </w:p>
    <w:p w:rsidR="001B4B6E" w:rsidRDefault="001B4B6E" w:rsidP="001B4B6E">
      <w:pPr>
        <w:tabs>
          <w:tab w:val="left" w:pos="19"/>
        </w:tabs>
        <w:ind w:left="22"/>
        <w:jc w:val="both"/>
        <w:rPr>
          <w:sz w:val="6"/>
          <w:szCs w:val="6"/>
        </w:rPr>
      </w:pPr>
    </w:p>
    <w:p w:rsidR="001B4B6E" w:rsidRPr="009468EA" w:rsidRDefault="009468EA" w:rsidP="009468EA">
      <w:pPr>
        <w:pStyle w:val="af5"/>
        <w:numPr>
          <w:ilvl w:val="0"/>
          <w:numId w:val="48"/>
        </w:numPr>
        <w:jc w:val="both"/>
        <w:rPr>
          <w:sz w:val="28"/>
          <w:szCs w:val="28"/>
        </w:rPr>
      </w:pPr>
      <w:r w:rsidRPr="009468EA">
        <w:rPr>
          <w:sz w:val="28"/>
          <w:szCs w:val="28"/>
        </w:rPr>
        <w:t>«</w:t>
      </w:r>
      <w:r w:rsidR="001B4B6E" w:rsidRPr="009468EA">
        <w:rPr>
          <w:sz w:val="28"/>
          <w:szCs w:val="28"/>
        </w:rPr>
        <w:t>Забав</w:t>
      </w:r>
      <w:r>
        <w:rPr>
          <w:sz w:val="28"/>
          <w:szCs w:val="28"/>
        </w:rPr>
        <w:t>а»,</w:t>
      </w:r>
    </w:p>
    <w:p w:rsidR="001B4B6E" w:rsidRPr="009468EA" w:rsidRDefault="001B4B6E" w:rsidP="009468EA">
      <w:pPr>
        <w:pStyle w:val="af5"/>
        <w:numPr>
          <w:ilvl w:val="0"/>
          <w:numId w:val="48"/>
        </w:numPr>
        <w:jc w:val="both"/>
        <w:rPr>
          <w:sz w:val="28"/>
          <w:szCs w:val="28"/>
        </w:rPr>
      </w:pPr>
      <w:r w:rsidRPr="009468EA">
        <w:rPr>
          <w:sz w:val="28"/>
          <w:szCs w:val="28"/>
        </w:rPr>
        <w:t>«Ритмическая мозаика»,</w:t>
      </w:r>
    </w:p>
    <w:p w:rsidR="001B4B6E" w:rsidRDefault="001B4B6E" w:rsidP="009468EA">
      <w:pPr>
        <w:pStyle w:val="af5"/>
        <w:numPr>
          <w:ilvl w:val="0"/>
          <w:numId w:val="48"/>
        </w:numPr>
        <w:shd w:val="clear" w:color="auto" w:fill="FFFFFF"/>
        <w:snapToGrid w:val="0"/>
        <w:ind w:right="960"/>
        <w:rPr>
          <w:rFonts w:cs="Times New Roman"/>
          <w:sz w:val="28"/>
          <w:szCs w:val="28"/>
        </w:rPr>
      </w:pPr>
      <w:r w:rsidRPr="009468EA">
        <w:rPr>
          <w:rFonts w:cs="Times New Roman"/>
          <w:sz w:val="28"/>
          <w:szCs w:val="28"/>
        </w:rPr>
        <w:t xml:space="preserve">«Цветик - </w:t>
      </w:r>
      <w:proofErr w:type="spellStart"/>
      <w:r w:rsidRPr="009468EA">
        <w:rPr>
          <w:rFonts w:cs="Times New Roman"/>
          <w:sz w:val="28"/>
          <w:szCs w:val="28"/>
        </w:rPr>
        <w:t>семицветик</w:t>
      </w:r>
      <w:proofErr w:type="spellEnd"/>
      <w:r w:rsidRPr="009468EA">
        <w:rPr>
          <w:rFonts w:cs="Times New Roman"/>
          <w:sz w:val="28"/>
          <w:szCs w:val="28"/>
        </w:rPr>
        <w:t>»,</w:t>
      </w:r>
    </w:p>
    <w:p w:rsidR="00BD3339" w:rsidRDefault="00BD3339" w:rsidP="009468EA">
      <w:pPr>
        <w:pStyle w:val="af5"/>
        <w:numPr>
          <w:ilvl w:val="0"/>
          <w:numId w:val="48"/>
        </w:numPr>
        <w:shd w:val="clear" w:color="auto" w:fill="FFFFFF"/>
        <w:snapToGrid w:val="0"/>
        <w:ind w:right="960"/>
        <w:rPr>
          <w:rFonts w:cs="Times New Roman"/>
          <w:sz w:val="28"/>
          <w:szCs w:val="28"/>
        </w:rPr>
      </w:pPr>
      <w:r w:rsidRPr="00BD3339">
        <w:rPr>
          <w:rFonts w:cs="Times New Roman"/>
          <w:sz w:val="28"/>
          <w:szCs w:val="28"/>
        </w:rPr>
        <w:t>«Маленькие волшебники»</w:t>
      </w:r>
      <w:r>
        <w:rPr>
          <w:rFonts w:cs="Times New Roman"/>
          <w:sz w:val="28"/>
          <w:szCs w:val="28"/>
        </w:rPr>
        <w:t>,</w:t>
      </w:r>
    </w:p>
    <w:p w:rsidR="00BD3339" w:rsidRDefault="00BD3339" w:rsidP="009468EA">
      <w:pPr>
        <w:pStyle w:val="af5"/>
        <w:numPr>
          <w:ilvl w:val="0"/>
          <w:numId w:val="48"/>
        </w:numPr>
        <w:shd w:val="clear" w:color="auto" w:fill="FFFFFF"/>
        <w:snapToGrid w:val="0"/>
        <w:ind w:right="960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«Пластика».</w:t>
      </w:r>
    </w:p>
    <w:p w:rsidR="009905F0" w:rsidRDefault="009905F0" w:rsidP="009905F0">
      <w:pPr>
        <w:shd w:val="clear" w:color="auto" w:fill="FFFFFF"/>
        <w:snapToGrid w:val="0"/>
        <w:ind w:right="960"/>
        <w:rPr>
          <w:sz w:val="28"/>
          <w:szCs w:val="28"/>
        </w:rPr>
      </w:pPr>
      <w:r>
        <w:rPr>
          <w:rFonts w:cs="Times New Roman"/>
          <w:sz w:val="28"/>
          <w:szCs w:val="28"/>
        </w:rPr>
        <w:t>7.</w:t>
      </w:r>
      <w:r w:rsidRPr="009905F0">
        <w:rPr>
          <w:sz w:val="28"/>
          <w:szCs w:val="28"/>
        </w:rPr>
        <w:t xml:space="preserve"> </w:t>
      </w:r>
      <w:r>
        <w:rPr>
          <w:sz w:val="28"/>
          <w:szCs w:val="28"/>
        </w:rPr>
        <w:t>В предстоящем учебном году учреждение планирует открыть группу кратковременного (3 часа) пребывания детей в ДОУ.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righ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В разработке проект</w:t>
      </w:r>
      <w:r w:rsidR="00DE3024">
        <w:rPr>
          <w:rStyle w:val="11"/>
          <w:rFonts w:ascii="Times New Roman" w:hAnsi="Times New Roman"/>
          <w:sz w:val="28"/>
          <w:szCs w:val="28"/>
        </w:rPr>
        <w:t>а публичного доклада   принимали</w:t>
      </w:r>
      <w:r>
        <w:rPr>
          <w:rStyle w:val="11"/>
          <w:rFonts w:ascii="Times New Roman" w:hAnsi="Times New Roman"/>
          <w:sz w:val="28"/>
          <w:szCs w:val="28"/>
        </w:rPr>
        <w:t xml:space="preserve"> участие, рабочая группа  ДОУ в следующем составе: 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righ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 xml:space="preserve">О.В. </w:t>
      </w:r>
      <w:proofErr w:type="spellStart"/>
      <w:r>
        <w:rPr>
          <w:rStyle w:val="11"/>
          <w:rFonts w:ascii="Times New Roman" w:hAnsi="Times New Roman"/>
          <w:sz w:val="28"/>
          <w:szCs w:val="28"/>
        </w:rPr>
        <w:t>Карпушина</w:t>
      </w:r>
      <w:proofErr w:type="spellEnd"/>
      <w:r>
        <w:rPr>
          <w:rStyle w:val="11"/>
          <w:rFonts w:ascii="Times New Roman" w:hAnsi="Times New Roman"/>
          <w:sz w:val="28"/>
          <w:szCs w:val="28"/>
        </w:rPr>
        <w:t xml:space="preserve"> – заведующий</w:t>
      </w:r>
      <w:r w:rsidR="00DE3024">
        <w:rPr>
          <w:rStyle w:val="11"/>
          <w:rFonts w:ascii="Times New Roman" w:hAnsi="Times New Roman"/>
          <w:sz w:val="28"/>
          <w:szCs w:val="28"/>
        </w:rPr>
        <w:t xml:space="preserve"> ДОУ</w:t>
      </w:r>
      <w:r>
        <w:rPr>
          <w:rStyle w:val="11"/>
          <w:rFonts w:ascii="Times New Roman" w:hAnsi="Times New Roman"/>
          <w:sz w:val="28"/>
          <w:szCs w:val="28"/>
        </w:rPr>
        <w:t>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righ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Л. Б. Ануфриева - зам. зав.  по ВР,</w:t>
      </w:r>
    </w:p>
    <w:p w:rsidR="00DE3024" w:rsidRDefault="00DE3024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righ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М.Ю. Иващенко – зам. зав. по безопасности,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М. Ю. Морозова - воспитатель логопедической группы,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 xml:space="preserve">Е. В. </w:t>
      </w:r>
      <w:proofErr w:type="spellStart"/>
      <w:r>
        <w:rPr>
          <w:rStyle w:val="11"/>
          <w:rFonts w:ascii="Times New Roman" w:hAnsi="Times New Roman"/>
          <w:sz w:val="28"/>
          <w:szCs w:val="28"/>
        </w:rPr>
        <w:t>Гура</w:t>
      </w:r>
      <w:proofErr w:type="spellEnd"/>
      <w:r>
        <w:rPr>
          <w:rStyle w:val="11"/>
          <w:rFonts w:ascii="Times New Roman" w:hAnsi="Times New Roman"/>
          <w:sz w:val="28"/>
          <w:szCs w:val="28"/>
        </w:rPr>
        <w:t xml:space="preserve"> – музыкальный руководитель,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 xml:space="preserve">Н.А. </w:t>
      </w:r>
      <w:proofErr w:type="spellStart"/>
      <w:r>
        <w:rPr>
          <w:rStyle w:val="11"/>
          <w:rFonts w:ascii="Times New Roman" w:hAnsi="Times New Roman"/>
          <w:sz w:val="28"/>
          <w:szCs w:val="28"/>
        </w:rPr>
        <w:t>Абдусаламова</w:t>
      </w:r>
      <w:proofErr w:type="spellEnd"/>
      <w:r>
        <w:rPr>
          <w:rStyle w:val="11"/>
          <w:rFonts w:ascii="Times New Roman" w:hAnsi="Times New Roman"/>
          <w:sz w:val="28"/>
          <w:szCs w:val="28"/>
        </w:rPr>
        <w:t xml:space="preserve"> - педагог-психолог,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Е. В. Комарова - учитель — логопед,</w:t>
      </w:r>
    </w:p>
    <w:p w:rsidR="001B4B6E" w:rsidRDefault="001B4B6E" w:rsidP="001B4B6E">
      <w:pPr>
        <w:pStyle w:val="2"/>
        <w:shd w:val="clear" w:color="auto" w:fill="auto"/>
        <w:tabs>
          <w:tab w:val="left" w:pos="0"/>
        </w:tabs>
        <w:spacing w:line="200" w:lineRule="atLeast"/>
        <w:ind w:left="20" w:firstLine="460"/>
        <w:rPr>
          <w:rStyle w:val="11"/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/>
          <w:sz w:val="28"/>
          <w:szCs w:val="28"/>
        </w:rPr>
        <w:t>Н. В. Денисова - медицинская сестра.</w:t>
      </w:r>
    </w:p>
    <w:p w:rsidR="001B4B6E" w:rsidRPr="00381BB6" w:rsidRDefault="00381BB6" w:rsidP="001B4B6E">
      <w:pPr>
        <w:ind w:left="6"/>
        <w:jc w:val="center"/>
        <w:rPr>
          <w:b/>
          <w:bCs/>
          <w:color w:val="0070C0"/>
          <w:sz w:val="28"/>
          <w:szCs w:val="28"/>
        </w:rPr>
      </w:pPr>
      <w:r w:rsidRPr="00381BB6">
        <w:rPr>
          <w:b/>
          <w:bCs/>
          <w:color w:val="0070C0"/>
          <w:sz w:val="28"/>
          <w:szCs w:val="28"/>
        </w:rPr>
        <w:t>В</w:t>
      </w:r>
      <w:r w:rsidR="001B4B6E" w:rsidRPr="00381BB6">
        <w:rPr>
          <w:b/>
          <w:bCs/>
          <w:color w:val="0070C0"/>
          <w:sz w:val="28"/>
          <w:szCs w:val="28"/>
        </w:rPr>
        <w:t xml:space="preserve"> заключении хочется выразить огромную благодарность  </w:t>
      </w:r>
    </w:p>
    <w:p w:rsidR="001B4B6E" w:rsidRPr="00381BB6" w:rsidRDefault="001B4B6E" w:rsidP="001B4B6E">
      <w:pPr>
        <w:ind w:left="6"/>
        <w:jc w:val="center"/>
        <w:rPr>
          <w:b/>
          <w:bCs/>
          <w:color w:val="0070C0"/>
          <w:sz w:val="28"/>
          <w:szCs w:val="28"/>
        </w:rPr>
      </w:pPr>
      <w:r w:rsidRPr="00381BB6">
        <w:rPr>
          <w:b/>
          <w:bCs/>
          <w:color w:val="0070C0"/>
          <w:sz w:val="28"/>
          <w:szCs w:val="28"/>
        </w:rPr>
        <w:t xml:space="preserve"> родителям, </w:t>
      </w:r>
      <w:r w:rsidR="00381BB6" w:rsidRPr="00381BB6">
        <w:rPr>
          <w:b/>
          <w:bCs/>
          <w:color w:val="0070C0"/>
          <w:sz w:val="28"/>
          <w:szCs w:val="28"/>
        </w:rPr>
        <w:t>за то, что вы помогаете  детскому саду, участвуете в жизни своих детей.</w:t>
      </w:r>
    </w:p>
    <w:p w:rsidR="001B4B6E" w:rsidRDefault="001B4B6E" w:rsidP="001B4B6E">
      <w:pPr>
        <w:ind w:left="6"/>
        <w:jc w:val="center"/>
        <w:rPr>
          <w:b/>
          <w:bCs/>
          <w:color w:val="0070C0"/>
          <w:sz w:val="28"/>
          <w:szCs w:val="28"/>
        </w:rPr>
      </w:pPr>
      <w:r w:rsidRPr="00381BB6">
        <w:rPr>
          <w:b/>
          <w:bCs/>
          <w:color w:val="0070C0"/>
          <w:sz w:val="28"/>
          <w:szCs w:val="28"/>
        </w:rPr>
        <w:t>ОГРОМНОЕ СПАСИБО!!!</w:t>
      </w:r>
    </w:p>
    <w:p w:rsidR="0064508E" w:rsidRDefault="0064508E" w:rsidP="001B4B6E">
      <w:pPr>
        <w:ind w:left="6"/>
        <w:jc w:val="center"/>
        <w:rPr>
          <w:b/>
          <w:bCs/>
          <w:color w:val="0070C0"/>
          <w:sz w:val="28"/>
          <w:szCs w:val="28"/>
        </w:rPr>
      </w:pPr>
    </w:p>
    <w:p w:rsidR="001B4B6E" w:rsidRPr="00BE1091" w:rsidRDefault="001B4B6E" w:rsidP="001B4B6E">
      <w:pPr>
        <w:snapToGrid w:val="0"/>
        <w:jc w:val="both"/>
        <w:rPr>
          <w:b/>
          <w:color w:val="0070C0"/>
          <w:sz w:val="28"/>
          <w:szCs w:val="28"/>
        </w:rPr>
      </w:pPr>
      <w:proofErr w:type="gramStart"/>
      <w:r w:rsidRPr="00BE1091">
        <w:rPr>
          <w:b/>
          <w:color w:val="0070C0"/>
          <w:sz w:val="28"/>
          <w:szCs w:val="28"/>
        </w:rPr>
        <w:t>Заслушан</w:t>
      </w:r>
      <w:proofErr w:type="gramEnd"/>
      <w:r w:rsidRPr="00BE1091">
        <w:rPr>
          <w:b/>
          <w:color w:val="0070C0"/>
          <w:sz w:val="28"/>
          <w:szCs w:val="28"/>
        </w:rPr>
        <w:t xml:space="preserve"> на общем родительском                     </w:t>
      </w:r>
      <w:r w:rsidR="00BE1091">
        <w:rPr>
          <w:b/>
          <w:color w:val="0070C0"/>
          <w:sz w:val="28"/>
          <w:szCs w:val="28"/>
        </w:rPr>
        <w:t xml:space="preserve">                            </w:t>
      </w:r>
      <w:r w:rsidRPr="00BE1091">
        <w:rPr>
          <w:b/>
          <w:color w:val="0070C0"/>
          <w:sz w:val="28"/>
          <w:szCs w:val="28"/>
        </w:rPr>
        <w:t>Заслушан на педсовете</w:t>
      </w:r>
    </w:p>
    <w:p w:rsidR="001B4B6E" w:rsidRPr="00BE1091" w:rsidRDefault="001B4B6E" w:rsidP="001B4B6E">
      <w:pPr>
        <w:snapToGrid w:val="0"/>
        <w:jc w:val="both"/>
        <w:rPr>
          <w:b/>
          <w:color w:val="0070C0"/>
          <w:sz w:val="28"/>
          <w:szCs w:val="28"/>
        </w:rPr>
      </w:pPr>
      <w:proofErr w:type="gramStart"/>
      <w:r w:rsidRPr="00BE1091">
        <w:rPr>
          <w:b/>
          <w:color w:val="0070C0"/>
          <w:sz w:val="28"/>
          <w:szCs w:val="28"/>
        </w:rPr>
        <w:t>собрании</w:t>
      </w:r>
      <w:proofErr w:type="gramEnd"/>
      <w:r w:rsidRPr="00BE1091">
        <w:rPr>
          <w:b/>
          <w:color w:val="0070C0"/>
          <w:sz w:val="28"/>
          <w:szCs w:val="28"/>
        </w:rPr>
        <w:t xml:space="preserve">   Протокол № 1                                                       </w:t>
      </w:r>
      <w:r w:rsidR="00BE1091">
        <w:rPr>
          <w:b/>
          <w:color w:val="0070C0"/>
          <w:sz w:val="28"/>
          <w:szCs w:val="28"/>
        </w:rPr>
        <w:t xml:space="preserve">                           </w:t>
      </w:r>
      <w:r w:rsidRPr="00BE1091">
        <w:rPr>
          <w:b/>
          <w:color w:val="0070C0"/>
          <w:sz w:val="28"/>
          <w:szCs w:val="28"/>
        </w:rPr>
        <w:t>Протокол № 1</w:t>
      </w:r>
    </w:p>
    <w:p w:rsidR="008E4536" w:rsidRPr="00BE1091" w:rsidRDefault="00381BB6" w:rsidP="001B4B6E">
      <w:pPr>
        <w:rPr>
          <w:b/>
          <w:color w:val="0070C0"/>
        </w:rPr>
      </w:pPr>
      <w:r w:rsidRPr="00BE1091">
        <w:rPr>
          <w:b/>
          <w:color w:val="0070C0"/>
          <w:sz w:val="28"/>
          <w:szCs w:val="28"/>
        </w:rPr>
        <w:t>от______2017</w:t>
      </w:r>
      <w:r w:rsidR="001B4B6E" w:rsidRPr="00BE1091">
        <w:rPr>
          <w:b/>
          <w:color w:val="0070C0"/>
          <w:sz w:val="28"/>
          <w:szCs w:val="28"/>
        </w:rPr>
        <w:t xml:space="preserve">г                                                                                     </w:t>
      </w:r>
      <w:r w:rsidR="00EA32C2" w:rsidRPr="00BE1091">
        <w:rPr>
          <w:b/>
          <w:color w:val="0070C0"/>
          <w:sz w:val="28"/>
          <w:szCs w:val="28"/>
        </w:rPr>
        <w:t xml:space="preserve">            </w:t>
      </w:r>
      <w:r w:rsidRPr="00BE1091">
        <w:rPr>
          <w:b/>
          <w:color w:val="0070C0"/>
          <w:sz w:val="28"/>
          <w:szCs w:val="28"/>
        </w:rPr>
        <w:t xml:space="preserve">  от _____2017</w:t>
      </w:r>
      <w:r w:rsidR="00EA32C2" w:rsidRPr="00BE1091">
        <w:rPr>
          <w:b/>
          <w:color w:val="0070C0"/>
          <w:sz w:val="28"/>
          <w:szCs w:val="28"/>
        </w:rPr>
        <w:t>г</w:t>
      </w:r>
    </w:p>
    <w:sectPr w:rsidR="008E4536" w:rsidRPr="00BE1091" w:rsidSect="000378F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OpenSymbol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Andale Sans UI">
    <w:altName w:val="Arial Unicode MS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pt;height:11.2pt" o:bullet="t">
        <v:imagedata r:id="rId1" o:title="mso5CC"/>
      </v:shape>
    </w:pict>
  </w:numPicBullet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>
    <w:nsid w:val="00000005"/>
    <w:multiLevelType w:val="singleLevel"/>
    <w:tmpl w:val="0000000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00000009"/>
    <w:multiLevelType w:val="multilevel"/>
    <w:tmpl w:val="2A7EA748"/>
    <w:name w:val="WW8Num9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980"/>
        </w:tabs>
        <w:ind w:left="19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340"/>
        </w:tabs>
        <w:ind w:left="23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3060"/>
        </w:tabs>
        <w:ind w:left="30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420"/>
        </w:tabs>
        <w:ind w:left="34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4140"/>
        </w:tabs>
        <w:ind w:left="41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500"/>
        </w:tabs>
        <w:ind w:left="4500" w:hanging="360"/>
      </w:pPr>
      <w:rPr>
        <w:rFonts w:ascii="OpenSymbol" w:hAnsi="OpenSymbol" w:cs="Open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3">
    <w:nsid w:val="0000000E"/>
    <w:multiLevelType w:val="multi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>
    <w:nsid w:val="0000000F"/>
    <w:multiLevelType w:val="multilevel"/>
    <w:tmpl w:val="0000000F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>
    <w:nsid w:val="03947721"/>
    <w:multiLevelType w:val="hybridMultilevel"/>
    <w:tmpl w:val="85D4A0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9FC2C3B"/>
    <w:multiLevelType w:val="hybridMultilevel"/>
    <w:tmpl w:val="181A22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0F0E46DB"/>
    <w:multiLevelType w:val="hybridMultilevel"/>
    <w:tmpl w:val="1DDCEAF2"/>
    <w:lvl w:ilvl="0" w:tplc="0419000B">
      <w:start w:val="1"/>
      <w:numFmt w:val="bullet"/>
      <w:lvlText w:val=""/>
      <w:lvlJc w:val="left"/>
      <w:pPr>
        <w:ind w:left="9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2" w:hanging="360"/>
      </w:pPr>
      <w:rPr>
        <w:rFonts w:ascii="Wingdings" w:hAnsi="Wingdings" w:hint="default"/>
      </w:rPr>
    </w:lvl>
  </w:abstractNum>
  <w:abstractNum w:abstractNumId="18">
    <w:nsid w:val="16F854C3"/>
    <w:multiLevelType w:val="hybridMultilevel"/>
    <w:tmpl w:val="114A916A"/>
    <w:lvl w:ilvl="0" w:tplc="04190001">
      <w:start w:val="1"/>
      <w:numFmt w:val="bullet"/>
      <w:lvlText w:val=""/>
      <w:lvlJc w:val="left"/>
      <w:pPr>
        <w:ind w:left="3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39" w:hanging="360"/>
      </w:pPr>
      <w:rPr>
        <w:rFonts w:ascii="Wingdings" w:hAnsi="Wingdings" w:hint="default"/>
      </w:rPr>
    </w:lvl>
  </w:abstractNum>
  <w:abstractNum w:abstractNumId="19">
    <w:nsid w:val="19D83A5C"/>
    <w:multiLevelType w:val="hybridMultilevel"/>
    <w:tmpl w:val="3FA040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C4A01A4"/>
    <w:multiLevelType w:val="hybridMultilevel"/>
    <w:tmpl w:val="4AA862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1EC34C2F"/>
    <w:multiLevelType w:val="hybridMultilevel"/>
    <w:tmpl w:val="014E7C2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2195089"/>
    <w:multiLevelType w:val="hybridMultilevel"/>
    <w:tmpl w:val="9DA693B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2623179"/>
    <w:multiLevelType w:val="multilevel"/>
    <w:tmpl w:val="A89261A4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980"/>
        </w:tabs>
        <w:ind w:left="19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340"/>
        </w:tabs>
        <w:ind w:left="23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3060"/>
        </w:tabs>
        <w:ind w:left="30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420"/>
        </w:tabs>
        <w:ind w:left="34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4140"/>
        </w:tabs>
        <w:ind w:left="41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500"/>
        </w:tabs>
        <w:ind w:left="4500" w:hanging="360"/>
      </w:pPr>
      <w:rPr>
        <w:rFonts w:ascii="OpenSymbol" w:hAnsi="OpenSymbol" w:cs="OpenSymbol"/>
      </w:rPr>
    </w:lvl>
  </w:abstractNum>
  <w:abstractNum w:abstractNumId="24">
    <w:nsid w:val="283E0E9D"/>
    <w:multiLevelType w:val="hybridMultilevel"/>
    <w:tmpl w:val="B532BF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AA661AE"/>
    <w:multiLevelType w:val="hybridMultilevel"/>
    <w:tmpl w:val="5344D2F0"/>
    <w:lvl w:ilvl="0" w:tplc="0419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6">
    <w:nsid w:val="2FF513DB"/>
    <w:multiLevelType w:val="hybridMultilevel"/>
    <w:tmpl w:val="D7DC9A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0D103BD"/>
    <w:multiLevelType w:val="hybridMultilevel"/>
    <w:tmpl w:val="30EE70F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9011917"/>
    <w:multiLevelType w:val="hybridMultilevel"/>
    <w:tmpl w:val="BC86D848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3A5763F8"/>
    <w:multiLevelType w:val="hybridMultilevel"/>
    <w:tmpl w:val="B0CC33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0623269"/>
    <w:multiLevelType w:val="hybridMultilevel"/>
    <w:tmpl w:val="388E32D2"/>
    <w:lvl w:ilvl="0" w:tplc="0419000D">
      <w:start w:val="1"/>
      <w:numFmt w:val="bullet"/>
      <w:lvlText w:val=""/>
      <w:lvlJc w:val="left"/>
      <w:pPr>
        <w:ind w:left="9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1">
    <w:nsid w:val="49323CBA"/>
    <w:multiLevelType w:val="hybridMultilevel"/>
    <w:tmpl w:val="BD5E4454"/>
    <w:lvl w:ilvl="0" w:tplc="0419000B">
      <w:start w:val="1"/>
      <w:numFmt w:val="bullet"/>
      <w:lvlText w:val=""/>
      <w:lvlJc w:val="left"/>
      <w:pPr>
        <w:ind w:left="9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72" w:hanging="360"/>
      </w:pPr>
      <w:rPr>
        <w:rFonts w:ascii="Wingdings" w:hAnsi="Wingdings" w:hint="default"/>
      </w:rPr>
    </w:lvl>
  </w:abstractNum>
  <w:abstractNum w:abstractNumId="32">
    <w:nsid w:val="49A51222"/>
    <w:multiLevelType w:val="hybridMultilevel"/>
    <w:tmpl w:val="B6CAF07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4DE47510"/>
    <w:multiLevelType w:val="hybridMultilevel"/>
    <w:tmpl w:val="2A4059E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0C43A56"/>
    <w:multiLevelType w:val="hybridMultilevel"/>
    <w:tmpl w:val="CF84828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65C5B68"/>
    <w:multiLevelType w:val="hybridMultilevel"/>
    <w:tmpl w:val="886E5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68C1187"/>
    <w:multiLevelType w:val="hybridMultilevel"/>
    <w:tmpl w:val="AC6AF6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9415152"/>
    <w:multiLevelType w:val="hybridMultilevel"/>
    <w:tmpl w:val="01B26EC4"/>
    <w:lvl w:ilvl="0" w:tplc="0419000B">
      <w:start w:val="1"/>
      <w:numFmt w:val="bullet"/>
      <w:lvlText w:val=""/>
      <w:lvlJc w:val="left"/>
      <w:pPr>
        <w:ind w:left="75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2" w:hanging="360"/>
      </w:pPr>
      <w:rPr>
        <w:rFonts w:ascii="Wingdings" w:hAnsi="Wingdings" w:hint="default"/>
      </w:rPr>
    </w:lvl>
  </w:abstractNum>
  <w:abstractNum w:abstractNumId="38">
    <w:nsid w:val="5AAE1E1A"/>
    <w:multiLevelType w:val="hybridMultilevel"/>
    <w:tmpl w:val="7B3E781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5B3D0EEE"/>
    <w:multiLevelType w:val="hybridMultilevel"/>
    <w:tmpl w:val="7A9C4E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CE03542"/>
    <w:multiLevelType w:val="hybridMultilevel"/>
    <w:tmpl w:val="B0CABD92"/>
    <w:lvl w:ilvl="0" w:tplc="04190001">
      <w:start w:val="1"/>
      <w:numFmt w:val="bullet"/>
      <w:lvlText w:val=""/>
      <w:lvlJc w:val="left"/>
      <w:pPr>
        <w:ind w:left="12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4" w:hanging="360"/>
      </w:pPr>
      <w:rPr>
        <w:rFonts w:ascii="Wingdings" w:hAnsi="Wingdings" w:hint="default"/>
      </w:rPr>
    </w:lvl>
  </w:abstractNum>
  <w:abstractNum w:abstractNumId="41">
    <w:nsid w:val="5F9A5731"/>
    <w:multiLevelType w:val="hybridMultilevel"/>
    <w:tmpl w:val="C6DEDA36"/>
    <w:lvl w:ilvl="0" w:tplc="0419000B">
      <w:start w:val="1"/>
      <w:numFmt w:val="bullet"/>
      <w:lvlText w:val=""/>
      <w:lvlJc w:val="left"/>
      <w:pPr>
        <w:ind w:left="16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42">
    <w:nsid w:val="6FD800AF"/>
    <w:multiLevelType w:val="hybridMultilevel"/>
    <w:tmpl w:val="C13ED7B6"/>
    <w:lvl w:ilvl="0" w:tplc="0419000B">
      <w:start w:val="1"/>
      <w:numFmt w:val="bullet"/>
      <w:lvlText w:val=""/>
      <w:lvlJc w:val="left"/>
      <w:pPr>
        <w:ind w:left="20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43">
    <w:nsid w:val="75504D20"/>
    <w:multiLevelType w:val="hybridMultilevel"/>
    <w:tmpl w:val="11AC76F0"/>
    <w:lvl w:ilvl="0" w:tplc="0419000B">
      <w:start w:val="1"/>
      <w:numFmt w:val="bullet"/>
      <w:lvlText w:val=""/>
      <w:lvlJc w:val="left"/>
      <w:pPr>
        <w:ind w:left="115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44">
    <w:nsid w:val="78C56EFD"/>
    <w:multiLevelType w:val="hybridMultilevel"/>
    <w:tmpl w:val="4D5292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BFE1BBA"/>
    <w:multiLevelType w:val="hybridMultilevel"/>
    <w:tmpl w:val="CB5AE5B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C11598D"/>
    <w:multiLevelType w:val="hybridMultilevel"/>
    <w:tmpl w:val="B5BA43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DD34EB2"/>
    <w:multiLevelType w:val="hybridMultilevel"/>
    <w:tmpl w:val="AEDCD5C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E8D2925"/>
    <w:multiLevelType w:val="hybridMultilevel"/>
    <w:tmpl w:val="5172089A"/>
    <w:lvl w:ilvl="0" w:tplc="04190001">
      <w:start w:val="1"/>
      <w:numFmt w:val="bullet"/>
      <w:lvlText w:val=""/>
      <w:lvlJc w:val="left"/>
      <w:pPr>
        <w:ind w:left="3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3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26"/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39"/>
  </w:num>
  <w:num w:numId="20">
    <w:abstractNumId w:val="18"/>
  </w:num>
  <w:num w:numId="21">
    <w:abstractNumId w:val="40"/>
  </w:num>
  <w:num w:numId="22">
    <w:abstractNumId w:val="48"/>
  </w:num>
  <w:num w:numId="23">
    <w:abstractNumId w:val="25"/>
  </w:num>
  <w:num w:numId="24">
    <w:abstractNumId w:val="32"/>
  </w:num>
  <w:num w:numId="25">
    <w:abstractNumId w:val="20"/>
  </w:num>
  <w:num w:numId="26">
    <w:abstractNumId w:val="44"/>
  </w:num>
  <w:num w:numId="27">
    <w:abstractNumId w:val="45"/>
  </w:num>
  <w:num w:numId="28">
    <w:abstractNumId w:val="35"/>
  </w:num>
  <w:num w:numId="29">
    <w:abstractNumId w:val="15"/>
  </w:num>
  <w:num w:numId="30">
    <w:abstractNumId w:val="28"/>
  </w:num>
  <w:num w:numId="31">
    <w:abstractNumId w:val="30"/>
  </w:num>
  <w:num w:numId="32">
    <w:abstractNumId w:val="41"/>
  </w:num>
  <w:num w:numId="33">
    <w:abstractNumId w:val="16"/>
  </w:num>
  <w:num w:numId="34">
    <w:abstractNumId w:val="42"/>
  </w:num>
  <w:num w:numId="35">
    <w:abstractNumId w:val="34"/>
  </w:num>
  <w:num w:numId="36">
    <w:abstractNumId w:val="24"/>
  </w:num>
  <w:num w:numId="37">
    <w:abstractNumId w:val="33"/>
  </w:num>
  <w:num w:numId="38">
    <w:abstractNumId w:val="21"/>
  </w:num>
  <w:num w:numId="39">
    <w:abstractNumId w:val="31"/>
  </w:num>
  <w:num w:numId="40">
    <w:abstractNumId w:val="29"/>
  </w:num>
  <w:num w:numId="41">
    <w:abstractNumId w:val="37"/>
  </w:num>
  <w:num w:numId="42">
    <w:abstractNumId w:val="43"/>
  </w:num>
  <w:num w:numId="43">
    <w:abstractNumId w:val="46"/>
  </w:num>
  <w:num w:numId="44">
    <w:abstractNumId w:val="17"/>
  </w:num>
  <w:num w:numId="45">
    <w:abstractNumId w:val="22"/>
  </w:num>
  <w:num w:numId="46">
    <w:abstractNumId w:val="23"/>
  </w:num>
  <w:num w:numId="47">
    <w:abstractNumId w:val="27"/>
  </w:num>
  <w:num w:numId="48">
    <w:abstractNumId w:val="38"/>
  </w:num>
  <w:num w:numId="49">
    <w:abstractNumId w:val="47"/>
  </w:num>
  <w:num w:numId="50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5F7B76"/>
    <w:rsid w:val="0002229B"/>
    <w:rsid w:val="00023D41"/>
    <w:rsid w:val="00026839"/>
    <w:rsid w:val="00026EB9"/>
    <w:rsid w:val="000378F4"/>
    <w:rsid w:val="00057911"/>
    <w:rsid w:val="00057DA1"/>
    <w:rsid w:val="000668B2"/>
    <w:rsid w:val="0007213D"/>
    <w:rsid w:val="00074FAB"/>
    <w:rsid w:val="0009171E"/>
    <w:rsid w:val="000960B7"/>
    <w:rsid w:val="000A0176"/>
    <w:rsid w:val="000B57A5"/>
    <w:rsid w:val="000C373B"/>
    <w:rsid w:val="000D4D01"/>
    <w:rsid w:val="000E4FB7"/>
    <w:rsid w:val="00123D20"/>
    <w:rsid w:val="0014058A"/>
    <w:rsid w:val="00154F46"/>
    <w:rsid w:val="00162999"/>
    <w:rsid w:val="001649BC"/>
    <w:rsid w:val="00165DEC"/>
    <w:rsid w:val="00165FDA"/>
    <w:rsid w:val="00167E5F"/>
    <w:rsid w:val="00172929"/>
    <w:rsid w:val="00172A52"/>
    <w:rsid w:val="00193692"/>
    <w:rsid w:val="00196037"/>
    <w:rsid w:val="00196E66"/>
    <w:rsid w:val="001A17FC"/>
    <w:rsid w:val="001B27D3"/>
    <w:rsid w:val="001B3F5D"/>
    <w:rsid w:val="001B4B6E"/>
    <w:rsid w:val="001D4A22"/>
    <w:rsid w:val="001D785C"/>
    <w:rsid w:val="001E36E6"/>
    <w:rsid w:val="00214C97"/>
    <w:rsid w:val="00220041"/>
    <w:rsid w:val="00231F6C"/>
    <w:rsid w:val="00251476"/>
    <w:rsid w:val="00252218"/>
    <w:rsid w:val="00253C9E"/>
    <w:rsid w:val="00254E01"/>
    <w:rsid w:val="00281570"/>
    <w:rsid w:val="002837A1"/>
    <w:rsid w:val="002960B2"/>
    <w:rsid w:val="002B3003"/>
    <w:rsid w:val="002C4B5A"/>
    <w:rsid w:val="002F68A4"/>
    <w:rsid w:val="00322657"/>
    <w:rsid w:val="00330BC1"/>
    <w:rsid w:val="003333E0"/>
    <w:rsid w:val="003464B5"/>
    <w:rsid w:val="0034711F"/>
    <w:rsid w:val="003545AA"/>
    <w:rsid w:val="00364F21"/>
    <w:rsid w:val="00381BB6"/>
    <w:rsid w:val="00396040"/>
    <w:rsid w:val="00397DD6"/>
    <w:rsid w:val="003A2B82"/>
    <w:rsid w:val="003D2B8B"/>
    <w:rsid w:val="003D3B8F"/>
    <w:rsid w:val="003D500F"/>
    <w:rsid w:val="003E25FC"/>
    <w:rsid w:val="004121ED"/>
    <w:rsid w:val="00415289"/>
    <w:rsid w:val="00430BD7"/>
    <w:rsid w:val="00431DB4"/>
    <w:rsid w:val="00433300"/>
    <w:rsid w:val="0044041C"/>
    <w:rsid w:val="00466706"/>
    <w:rsid w:val="0046779B"/>
    <w:rsid w:val="00493889"/>
    <w:rsid w:val="004A6AA9"/>
    <w:rsid w:val="004B5BE5"/>
    <w:rsid w:val="004C34BF"/>
    <w:rsid w:val="004C568D"/>
    <w:rsid w:val="004D5CDC"/>
    <w:rsid w:val="004F3C6C"/>
    <w:rsid w:val="00500B04"/>
    <w:rsid w:val="00506122"/>
    <w:rsid w:val="00512629"/>
    <w:rsid w:val="00520314"/>
    <w:rsid w:val="00531C37"/>
    <w:rsid w:val="00533CE6"/>
    <w:rsid w:val="00547ACB"/>
    <w:rsid w:val="00550A79"/>
    <w:rsid w:val="00576273"/>
    <w:rsid w:val="00593EA0"/>
    <w:rsid w:val="00594BC5"/>
    <w:rsid w:val="005B036C"/>
    <w:rsid w:val="005B50FB"/>
    <w:rsid w:val="005B5440"/>
    <w:rsid w:val="005C058B"/>
    <w:rsid w:val="005C4969"/>
    <w:rsid w:val="005E4BE9"/>
    <w:rsid w:val="005F0195"/>
    <w:rsid w:val="005F7B76"/>
    <w:rsid w:val="006232FA"/>
    <w:rsid w:val="006321B6"/>
    <w:rsid w:val="006406F1"/>
    <w:rsid w:val="0064508E"/>
    <w:rsid w:val="006613F8"/>
    <w:rsid w:val="00664C6B"/>
    <w:rsid w:val="00690343"/>
    <w:rsid w:val="00691A73"/>
    <w:rsid w:val="00696138"/>
    <w:rsid w:val="00696548"/>
    <w:rsid w:val="006A09EC"/>
    <w:rsid w:val="006C099B"/>
    <w:rsid w:val="006D052D"/>
    <w:rsid w:val="006D6077"/>
    <w:rsid w:val="006D65D3"/>
    <w:rsid w:val="006D7FFD"/>
    <w:rsid w:val="006E5D53"/>
    <w:rsid w:val="007006C5"/>
    <w:rsid w:val="00711A2C"/>
    <w:rsid w:val="00717982"/>
    <w:rsid w:val="00751280"/>
    <w:rsid w:val="00761783"/>
    <w:rsid w:val="007806AE"/>
    <w:rsid w:val="007958DD"/>
    <w:rsid w:val="007A758E"/>
    <w:rsid w:val="007C212C"/>
    <w:rsid w:val="007C213F"/>
    <w:rsid w:val="007D579D"/>
    <w:rsid w:val="007F13C1"/>
    <w:rsid w:val="0080058C"/>
    <w:rsid w:val="0080172D"/>
    <w:rsid w:val="008173FC"/>
    <w:rsid w:val="00824018"/>
    <w:rsid w:val="008326EA"/>
    <w:rsid w:val="008418FF"/>
    <w:rsid w:val="00862CB6"/>
    <w:rsid w:val="00867F6E"/>
    <w:rsid w:val="00871D40"/>
    <w:rsid w:val="00873745"/>
    <w:rsid w:val="0087612C"/>
    <w:rsid w:val="0089360A"/>
    <w:rsid w:val="008A2DAC"/>
    <w:rsid w:val="008A435A"/>
    <w:rsid w:val="008B306E"/>
    <w:rsid w:val="008C576F"/>
    <w:rsid w:val="008D09C2"/>
    <w:rsid w:val="008D0DF2"/>
    <w:rsid w:val="008E4536"/>
    <w:rsid w:val="008E68EF"/>
    <w:rsid w:val="008F295D"/>
    <w:rsid w:val="00902710"/>
    <w:rsid w:val="00902A64"/>
    <w:rsid w:val="00905C43"/>
    <w:rsid w:val="009220D6"/>
    <w:rsid w:val="0093651A"/>
    <w:rsid w:val="009408B2"/>
    <w:rsid w:val="0094315E"/>
    <w:rsid w:val="009468EA"/>
    <w:rsid w:val="00952EEC"/>
    <w:rsid w:val="00953678"/>
    <w:rsid w:val="00984A3B"/>
    <w:rsid w:val="009905F0"/>
    <w:rsid w:val="00992DB5"/>
    <w:rsid w:val="009957C2"/>
    <w:rsid w:val="009C1E5A"/>
    <w:rsid w:val="009C1FA9"/>
    <w:rsid w:val="00A05F5F"/>
    <w:rsid w:val="00A0788B"/>
    <w:rsid w:val="00A12178"/>
    <w:rsid w:val="00A21A95"/>
    <w:rsid w:val="00A276C1"/>
    <w:rsid w:val="00A42CA8"/>
    <w:rsid w:val="00A43513"/>
    <w:rsid w:val="00A53A65"/>
    <w:rsid w:val="00A700DA"/>
    <w:rsid w:val="00A725F1"/>
    <w:rsid w:val="00A747A2"/>
    <w:rsid w:val="00A74CA4"/>
    <w:rsid w:val="00A83E1A"/>
    <w:rsid w:val="00A87272"/>
    <w:rsid w:val="00A877DF"/>
    <w:rsid w:val="00A95297"/>
    <w:rsid w:val="00AA3FB9"/>
    <w:rsid w:val="00AA5A97"/>
    <w:rsid w:val="00AC34A0"/>
    <w:rsid w:val="00AD4CA5"/>
    <w:rsid w:val="00AD6D72"/>
    <w:rsid w:val="00AE7017"/>
    <w:rsid w:val="00AF08A7"/>
    <w:rsid w:val="00B067AB"/>
    <w:rsid w:val="00B12A84"/>
    <w:rsid w:val="00B20F9B"/>
    <w:rsid w:val="00B34310"/>
    <w:rsid w:val="00B35F6E"/>
    <w:rsid w:val="00B4042C"/>
    <w:rsid w:val="00B438D0"/>
    <w:rsid w:val="00B44EBA"/>
    <w:rsid w:val="00B479E7"/>
    <w:rsid w:val="00B51E06"/>
    <w:rsid w:val="00B525FF"/>
    <w:rsid w:val="00B71093"/>
    <w:rsid w:val="00B81E36"/>
    <w:rsid w:val="00B85E93"/>
    <w:rsid w:val="00B91CB9"/>
    <w:rsid w:val="00B9291D"/>
    <w:rsid w:val="00BA00A3"/>
    <w:rsid w:val="00BC0FB6"/>
    <w:rsid w:val="00BC2C28"/>
    <w:rsid w:val="00BD3339"/>
    <w:rsid w:val="00BD46E9"/>
    <w:rsid w:val="00BE06A6"/>
    <w:rsid w:val="00BE1091"/>
    <w:rsid w:val="00C01FA1"/>
    <w:rsid w:val="00C066AD"/>
    <w:rsid w:val="00C170EB"/>
    <w:rsid w:val="00C304ED"/>
    <w:rsid w:val="00C33571"/>
    <w:rsid w:val="00C53187"/>
    <w:rsid w:val="00C7089F"/>
    <w:rsid w:val="00C817ED"/>
    <w:rsid w:val="00C9286F"/>
    <w:rsid w:val="00CA522A"/>
    <w:rsid w:val="00D3613A"/>
    <w:rsid w:val="00D674E9"/>
    <w:rsid w:val="00D730EB"/>
    <w:rsid w:val="00D850BF"/>
    <w:rsid w:val="00D859D9"/>
    <w:rsid w:val="00D954ED"/>
    <w:rsid w:val="00DA7144"/>
    <w:rsid w:val="00DB439D"/>
    <w:rsid w:val="00DB4592"/>
    <w:rsid w:val="00DC3A99"/>
    <w:rsid w:val="00DD4727"/>
    <w:rsid w:val="00DE3024"/>
    <w:rsid w:val="00DE65BE"/>
    <w:rsid w:val="00E36065"/>
    <w:rsid w:val="00E42946"/>
    <w:rsid w:val="00E4314B"/>
    <w:rsid w:val="00E4571C"/>
    <w:rsid w:val="00E5350B"/>
    <w:rsid w:val="00E60FE1"/>
    <w:rsid w:val="00E62811"/>
    <w:rsid w:val="00E6302A"/>
    <w:rsid w:val="00E977DC"/>
    <w:rsid w:val="00EA1F80"/>
    <w:rsid w:val="00EA32C2"/>
    <w:rsid w:val="00EA5922"/>
    <w:rsid w:val="00EA59DD"/>
    <w:rsid w:val="00EA6F93"/>
    <w:rsid w:val="00ED0714"/>
    <w:rsid w:val="00EE2F18"/>
    <w:rsid w:val="00F07863"/>
    <w:rsid w:val="00F26AB0"/>
    <w:rsid w:val="00F3398B"/>
    <w:rsid w:val="00F33A83"/>
    <w:rsid w:val="00F44B6B"/>
    <w:rsid w:val="00F62CC3"/>
    <w:rsid w:val="00F6790C"/>
    <w:rsid w:val="00F72C69"/>
    <w:rsid w:val="00F73E60"/>
    <w:rsid w:val="00F77A38"/>
    <w:rsid w:val="00F800C8"/>
    <w:rsid w:val="00F92FFF"/>
    <w:rsid w:val="00F93165"/>
    <w:rsid w:val="00F97E98"/>
    <w:rsid w:val="00FD2573"/>
    <w:rsid w:val="00FD44C2"/>
    <w:rsid w:val="00FE30DD"/>
    <w:rsid w:val="00FF1E10"/>
    <w:rsid w:val="00FF7039"/>
    <w:rsid w:val="00FF7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4B6E"/>
    <w:pPr>
      <w:widowControl w:val="0"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eastAsia="hi-IN" w:bidi="hi-IN"/>
    </w:rPr>
  </w:style>
  <w:style w:type="paragraph" w:styleId="3">
    <w:name w:val="heading 3"/>
    <w:basedOn w:val="a"/>
    <w:next w:val="a"/>
    <w:link w:val="30"/>
    <w:qFormat/>
    <w:rsid w:val="001B4B6E"/>
    <w:pPr>
      <w:keepNext/>
      <w:tabs>
        <w:tab w:val="num" w:pos="0"/>
      </w:tabs>
      <w:ind w:left="936" w:right="401"/>
      <w:jc w:val="center"/>
      <w:outlineLvl w:val="2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1B4B6E"/>
    <w:rPr>
      <w:rFonts w:ascii="Times New Roman" w:eastAsia="Lucida Sans Unicode" w:hAnsi="Times New Roman" w:cs="Tahoma"/>
      <w:b/>
      <w:kern w:val="1"/>
      <w:sz w:val="24"/>
      <w:szCs w:val="24"/>
      <w:lang w:eastAsia="hi-IN" w:bidi="hi-IN"/>
    </w:rPr>
  </w:style>
  <w:style w:type="character" w:customStyle="1" w:styleId="WW8Num2z0">
    <w:name w:val="WW8Num2z0"/>
    <w:rsid w:val="001B4B6E"/>
    <w:rPr>
      <w:rFonts w:ascii="Symbol" w:hAnsi="Symbol" w:cs="OpenSymbol"/>
    </w:rPr>
  </w:style>
  <w:style w:type="character" w:customStyle="1" w:styleId="WW8Num2z1">
    <w:name w:val="WW8Num2z1"/>
    <w:rsid w:val="001B4B6E"/>
    <w:rPr>
      <w:rFonts w:ascii="OpenSymbol" w:hAnsi="OpenSymbol" w:cs="OpenSymbol"/>
    </w:rPr>
  </w:style>
  <w:style w:type="character" w:customStyle="1" w:styleId="WW8Num3z0">
    <w:name w:val="WW8Num3z0"/>
    <w:rsid w:val="001B4B6E"/>
    <w:rPr>
      <w:rFonts w:ascii="Symbol" w:hAnsi="Symbol"/>
    </w:rPr>
  </w:style>
  <w:style w:type="character" w:customStyle="1" w:styleId="WW8Num4z0">
    <w:name w:val="WW8Num4z0"/>
    <w:rsid w:val="001B4B6E"/>
    <w:rPr>
      <w:rFonts w:ascii="Symbol" w:hAnsi="Symbol"/>
    </w:rPr>
  </w:style>
  <w:style w:type="character" w:customStyle="1" w:styleId="WW8Num4z1">
    <w:name w:val="WW8Num4z1"/>
    <w:rsid w:val="001B4B6E"/>
    <w:rPr>
      <w:rFonts w:ascii="OpenSymbol" w:hAnsi="OpenSymbol" w:cs="OpenSymbol"/>
    </w:rPr>
  </w:style>
  <w:style w:type="character" w:customStyle="1" w:styleId="WW8Num5z0">
    <w:name w:val="WW8Num5z0"/>
    <w:rsid w:val="001B4B6E"/>
    <w:rPr>
      <w:rFonts w:ascii="Symbol" w:hAnsi="Symbol"/>
    </w:rPr>
  </w:style>
  <w:style w:type="character" w:customStyle="1" w:styleId="WW8Num6z0">
    <w:name w:val="WW8Num6z0"/>
    <w:rsid w:val="001B4B6E"/>
    <w:rPr>
      <w:rFonts w:ascii="Symbol" w:hAnsi="Symbol" w:cs="OpenSymbol"/>
    </w:rPr>
  </w:style>
  <w:style w:type="character" w:customStyle="1" w:styleId="WW8Num6z1">
    <w:name w:val="WW8Num6z1"/>
    <w:rsid w:val="001B4B6E"/>
    <w:rPr>
      <w:rFonts w:ascii="OpenSymbol" w:hAnsi="OpenSymbol" w:cs="OpenSymbol"/>
    </w:rPr>
  </w:style>
  <w:style w:type="character" w:customStyle="1" w:styleId="WW8Num7z0">
    <w:name w:val="WW8Num7z0"/>
    <w:rsid w:val="001B4B6E"/>
    <w:rPr>
      <w:rFonts w:ascii="Symbol" w:hAnsi="Symbol"/>
    </w:rPr>
  </w:style>
  <w:style w:type="character" w:customStyle="1" w:styleId="WW8Num7z1">
    <w:name w:val="WW8Num7z1"/>
    <w:rsid w:val="001B4B6E"/>
    <w:rPr>
      <w:rFonts w:ascii="OpenSymbol" w:hAnsi="OpenSymbol" w:cs="OpenSymbol"/>
    </w:rPr>
  </w:style>
  <w:style w:type="character" w:customStyle="1" w:styleId="WW8Num7z3">
    <w:name w:val="WW8Num7z3"/>
    <w:rsid w:val="001B4B6E"/>
    <w:rPr>
      <w:rFonts w:ascii="Symbol" w:hAnsi="Symbol" w:cs="OpenSymbol"/>
    </w:rPr>
  </w:style>
  <w:style w:type="character" w:customStyle="1" w:styleId="WW8Num9z0">
    <w:name w:val="WW8Num9z0"/>
    <w:rsid w:val="001B4B6E"/>
    <w:rPr>
      <w:rFonts w:ascii="Symbol" w:hAnsi="Symbol" w:cs="OpenSymbol"/>
    </w:rPr>
  </w:style>
  <w:style w:type="character" w:customStyle="1" w:styleId="WW8Num9z1">
    <w:name w:val="WW8Num9z1"/>
    <w:rsid w:val="001B4B6E"/>
    <w:rPr>
      <w:rFonts w:ascii="OpenSymbol" w:hAnsi="OpenSymbol" w:cs="OpenSymbol"/>
    </w:rPr>
  </w:style>
  <w:style w:type="character" w:customStyle="1" w:styleId="WW8Num10z0">
    <w:name w:val="WW8Num10z0"/>
    <w:rsid w:val="001B4B6E"/>
    <w:rPr>
      <w:rFonts w:ascii="Symbol" w:hAnsi="Symbol" w:cs="OpenSymbol"/>
    </w:rPr>
  </w:style>
  <w:style w:type="character" w:customStyle="1" w:styleId="WW8Num11z0">
    <w:name w:val="WW8Num11z0"/>
    <w:rsid w:val="001B4B6E"/>
    <w:rPr>
      <w:rFonts w:ascii="Symbol" w:hAnsi="Symbol"/>
    </w:rPr>
  </w:style>
  <w:style w:type="character" w:customStyle="1" w:styleId="WW8Num11z1">
    <w:name w:val="WW8Num11z1"/>
    <w:rsid w:val="001B4B6E"/>
    <w:rPr>
      <w:rFonts w:ascii="OpenSymbol" w:hAnsi="OpenSymbol" w:cs="OpenSymbol"/>
    </w:rPr>
  </w:style>
  <w:style w:type="character" w:customStyle="1" w:styleId="WW8Num12z0">
    <w:name w:val="WW8Num12z0"/>
    <w:rsid w:val="001B4B6E"/>
    <w:rPr>
      <w:rFonts w:ascii="Symbol" w:hAnsi="Symbol" w:cs="OpenSymbol"/>
    </w:rPr>
  </w:style>
  <w:style w:type="character" w:customStyle="1" w:styleId="WW8Num12z1">
    <w:name w:val="WW8Num12z1"/>
    <w:rsid w:val="001B4B6E"/>
    <w:rPr>
      <w:rFonts w:ascii="OpenSymbol" w:hAnsi="OpenSymbol" w:cs="OpenSymbol"/>
    </w:rPr>
  </w:style>
  <w:style w:type="character" w:customStyle="1" w:styleId="WW8Num13z0">
    <w:name w:val="WW8Num13z0"/>
    <w:rsid w:val="001B4B6E"/>
    <w:rPr>
      <w:rFonts w:ascii="Symbol" w:hAnsi="Symbol" w:cs="OpenSymbol"/>
    </w:rPr>
  </w:style>
  <w:style w:type="character" w:customStyle="1" w:styleId="WW8Num13z1">
    <w:name w:val="WW8Num13z1"/>
    <w:rsid w:val="001B4B6E"/>
    <w:rPr>
      <w:rFonts w:ascii="OpenSymbol" w:hAnsi="OpenSymbol" w:cs="OpenSymbol"/>
    </w:rPr>
  </w:style>
  <w:style w:type="character" w:customStyle="1" w:styleId="WW8Num14z0">
    <w:name w:val="WW8Num14z0"/>
    <w:rsid w:val="001B4B6E"/>
    <w:rPr>
      <w:rFonts w:ascii="Symbol" w:hAnsi="Symbol" w:cs="OpenSymbol"/>
    </w:rPr>
  </w:style>
  <w:style w:type="character" w:customStyle="1" w:styleId="WW8Num14z1">
    <w:name w:val="WW8Num14z1"/>
    <w:rsid w:val="001B4B6E"/>
    <w:rPr>
      <w:rFonts w:ascii="OpenSymbol" w:hAnsi="OpenSymbol" w:cs="OpenSymbol"/>
    </w:rPr>
  </w:style>
  <w:style w:type="character" w:customStyle="1" w:styleId="WW8Num15z0">
    <w:name w:val="WW8Num15z0"/>
    <w:rsid w:val="001B4B6E"/>
    <w:rPr>
      <w:rFonts w:ascii="Times New Roman" w:hAnsi="Times New Roman" w:cs="Times New Roman"/>
    </w:rPr>
  </w:style>
  <w:style w:type="character" w:customStyle="1" w:styleId="WW8Num15z1">
    <w:name w:val="WW8Num15z1"/>
    <w:rsid w:val="001B4B6E"/>
    <w:rPr>
      <w:rFonts w:ascii="OpenSymbol" w:hAnsi="OpenSymbol" w:cs="OpenSymbol"/>
    </w:rPr>
  </w:style>
  <w:style w:type="character" w:customStyle="1" w:styleId="Absatz-Standardschriftart">
    <w:name w:val="Absatz-Standardschriftart"/>
    <w:rsid w:val="001B4B6E"/>
  </w:style>
  <w:style w:type="character" w:customStyle="1" w:styleId="WW-Absatz-Standardschriftart">
    <w:name w:val="WW-Absatz-Standardschriftart"/>
    <w:rsid w:val="001B4B6E"/>
  </w:style>
  <w:style w:type="character" w:customStyle="1" w:styleId="WW-Absatz-Standardschriftart1">
    <w:name w:val="WW-Absatz-Standardschriftart1"/>
    <w:rsid w:val="001B4B6E"/>
  </w:style>
  <w:style w:type="character" w:customStyle="1" w:styleId="WW8Num16z0">
    <w:name w:val="WW8Num16z0"/>
    <w:rsid w:val="001B4B6E"/>
    <w:rPr>
      <w:rFonts w:ascii="Symbol" w:hAnsi="Symbol"/>
    </w:rPr>
  </w:style>
  <w:style w:type="character" w:customStyle="1" w:styleId="WW8Num16z1">
    <w:name w:val="WW8Num16z1"/>
    <w:rsid w:val="001B4B6E"/>
    <w:rPr>
      <w:rFonts w:ascii="OpenSymbol" w:hAnsi="OpenSymbol" w:cs="OpenSymbol"/>
    </w:rPr>
  </w:style>
  <w:style w:type="character" w:customStyle="1" w:styleId="WW-Absatz-Standardschriftart11">
    <w:name w:val="WW-Absatz-Standardschriftart11"/>
    <w:rsid w:val="001B4B6E"/>
  </w:style>
  <w:style w:type="character" w:customStyle="1" w:styleId="WW-Absatz-Standardschriftart111">
    <w:name w:val="WW-Absatz-Standardschriftart111"/>
    <w:rsid w:val="001B4B6E"/>
  </w:style>
  <w:style w:type="character" w:customStyle="1" w:styleId="WW-Absatz-Standardschriftart1111">
    <w:name w:val="WW-Absatz-Standardschriftart1111"/>
    <w:rsid w:val="001B4B6E"/>
  </w:style>
  <w:style w:type="character" w:customStyle="1" w:styleId="WW-Absatz-Standardschriftart11111">
    <w:name w:val="WW-Absatz-Standardschriftart11111"/>
    <w:rsid w:val="001B4B6E"/>
  </w:style>
  <w:style w:type="character" w:customStyle="1" w:styleId="WW-Absatz-Standardschriftart111111">
    <w:name w:val="WW-Absatz-Standardschriftart111111"/>
    <w:rsid w:val="001B4B6E"/>
  </w:style>
  <w:style w:type="character" w:customStyle="1" w:styleId="WW-Absatz-Standardschriftart1111111">
    <w:name w:val="WW-Absatz-Standardschriftart1111111"/>
    <w:rsid w:val="001B4B6E"/>
  </w:style>
  <w:style w:type="character" w:customStyle="1" w:styleId="WW-Absatz-Standardschriftart11111111">
    <w:name w:val="WW-Absatz-Standardschriftart11111111"/>
    <w:rsid w:val="001B4B6E"/>
  </w:style>
  <w:style w:type="character" w:customStyle="1" w:styleId="WW-Absatz-Standardschriftart111111111">
    <w:name w:val="WW-Absatz-Standardschriftart111111111"/>
    <w:rsid w:val="001B4B6E"/>
  </w:style>
  <w:style w:type="character" w:customStyle="1" w:styleId="WW-Absatz-Standardschriftart1111111111">
    <w:name w:val="WW-Absatz-Standardschriftart1111111111"/>
    <w:rsid w:val="001B4B6E"/>
  </w:style>
  <w:style w:type="character" w:customStyle="1" w:styleId="WW-Absatz-Standardschriftart11111111111">
    <w:name w:val="WW-Absatz-Standardschriftart11111111111"/>
    <w:rsid w:val="001B4B6E"/>
  </w:style>
  <w:style w:type="character" w:customStyle="1" w:styleId="WW-Absatz-Standardschriftart111111111111">
    <w:name w:val="WW-Absatz-Standardschriftart111111111111"/>
    <w:rsid w:val="001B4B6E"/>
  </w:style>
  <w:style w:type="character" w:customStyle="1" w:styleId="WW-Absatz-Standardschriftart1111111111111">
    <w:name w:val="WW-Absatz-Standardschriftart1111111111111"/>
    <w:rsid w:val="001B4B6E"/>
  </w:style>
  <w:style w:type="character" w:customStyle="1" w:styleId="WW8Num8z0">
    <w:name w:val="WW8Num8z0"/>
    <w:rsid w:val="001B4B6E"/>
    <w:rPr>
      <w:rFonts w:ascii="Symbol" w:hAnsi="Symbol"/>
    </w:rPr>
  </w:style>
  <w:style w:type="character" w:customStyle="1" w:styleId="WW8Num8z1">
    <w:name w:val="WW8Num8z1"/>
    <w:rsid w:val="001B4B6E"/>
    <w:rPr>
      <w:rFonts w:ascii="OpenSymbol" w:hAnsi="OpenSymbol" w:cs="OpenSymbol"/>
    </w:rPr>
  </w:style>
  <w:style w:type="character" w:customStyle="1" w:styleId="WW8Num8z3">
    <w:name w:val="WW8Num8z3"/>
    <w:rsid w:val="001B4B6E"/>
    <w:rPr>
      <w:rFonts w:ascii="Symbol" w:hAnsi="Symbol" w:cs="OpenSymbol"/>
    </w:rPr>
  </w:style>
  <w:style w:type="character" w:customStyle="1" w:styleId="WW8Num10z1">
    <w:name w:val="WW8Num10z1"/>
    <w:rsid w:val="001B4B6E"/>
    <w:rPr>
      <w:rFonts w:ascii="OpenSymbol" w:hAnsi="OpenSymbol" w:cs="OpenSymbol"/>
    </w:rPr>
  </w:style>
  <w:style w:type="character" w:customStyle="1" w:styleId="WW-Absatz-Standardschriftart11111111111111">
    <w:name w:val="WW-Absatz-Standardschriftart11111111111111"/>
    <w:rsid w:val="001B4B6E"/>
  </w:style>
  <w:style w:type="character" w:customStyle="1" w:styleId="WW-Absatz-Standardschriftart111111111111111">
    <w:name w:val="WW-Absatz-Standardschriftart111111111111111"/>
    <w:rsid w:val="001B4B6E"/>
  </w:style>
  <w:style w:type="character" w:customStyle="1" w:styleId="WW-Absatz-Standardschriftart1111111111111111">
    <w:name w:val="WW-Absatz-Standardschriftart1111111111111111"/>
    <w:rsid w:val="001B4B6E"/>
  </w:style>
  <w:style w:type="character" w:customStyle="1" w:styleId="WW-Absatz-Standardschriftart11111111111111111">
    <w:name w:val="WW-Absatz-Standardschriftart11111111111111111"/>
    <w:rsid w:val="001B4B6E"/>
  </w:style>
  <w:style w:type="character" w:customStyle="1" w:styleId="WW-Absatz-Standardschriftart111111111111111111">
    <w:name w:val="WW-Absatz-Standardschriftart111111111111111111"/>
    <w:rsid w:val="001B4B6E"/>
  </w:style>
  <w:style w:type="character" w:customStyle="1" w:styleId="WW8Num11z3">
    <w:name w:val="WW8Num11z3"/>
    <w:rsid w:val="001B4B6E"/>
    <w:rPr>
      <w:rFonts w:ascii="Symbol" w:hAnsi="Symbol" w:cs="OpenSymbol"/>
    </w:rPr>
  </w:style>
  <w:style w:type="character" w:customStyle="1" w:styleId="WW-Absatz-Standardschriftart1111111111111111111">
    <w:name w:val="WW-Absatz-Standardschriftart1111111111111111111"/>
    <w:rsid w:val="001B4B6E"/>
  </w:style>
  <w:style w:type="character" w:customStyle="1" w:styleId="WW-Absatz-Standardschriftart11111111111111111111">
    <w:name w:val="WW-Absatz-Standardschriftart11111111111111111111"/>
    <w:rsid w:val="001B4B6E"/>
  </w:style>
  <w:style w:type="character" w:customStyle="1" w:styleId="WW-Absatz-Standardschriftart111111111111111111111">
    <w:name w:val="WW-Absatz-Standardschriftart111111111111111111111"/>
    <w:rsid w:val="001B4B6E"/>
  </w:style>
  <w:style w:type="character" w:customStyle="1" w:styleId="WW-Absatz-Standardschriftart1111111111111111111111">
    <w:name w:val="WW-Absatz-Standardschriftart1111111111111111111111"/>
    <w:rsid w:val="001B4B6E"/>
  </w:style>
  <w:style w:type="character" w:customStyle="1" w:styleId="WW-Absatz-Standardschriftart11111111111111111111111">
    <w:name w:val="WW-Absatz-Standardschriftart11111111111111111111111"/>
    <w:rsid w:val="001B4B6E"/>
  </w:style>
  <w:style w:type="character" w:customStyle="1" w:styleId="WW-Absatz-Standardschriftart111111111111111111111111">
    <w:name w:val="WW-Absatz-Standardschriftart111111111111111111111111"/>
    <w:rsid w:val="001B4B6E"/>
  </w:style>
  <w:style w:type="character" w:customStyle="1" w:styleId="WW-Absatz-Standardschriftart1111111111111111111111111">
    <w:name w:val="WW-Absatz-Standardschriftart1111111111111111111111111"/>
    <w:rsid w:val="001B4B6E"/>
  </w:style>
  <w:style w:type="character" w:customStyle="1" w:styleId="WW-Absatz-Standardschriftart11111111111111111111111111">
    <w:name w:val="WW-Absatz-Standardschriftart11111111111111111111111111"/>
    <w:rsid w:val="001B4B6E"/>
  </w:style>
  <w:style w:type="character" w:customStyle="1" w:styleId="WW-Absatz-Standardschriftart111111111111111111111111111">
    <w:name w:val="WW-Absatz-Standardschriftart111111111111111111111111111"/>
    <w:rsid w:val="001B4B6E"/>
  </w:style>
  <w:style w:type="character" w:customStyle="1" w:styleId="WW-Absatz-Standardschriftart1111111111111111111111111111">
    <w:name w:val="WW-Absatz-Standardschriftart1111111111111111111111111111"/>
    <w:rsid w:val="001B4B6E"/>
  </w:style>
  <w:style w:type="character" w:customStyle="1" w:styleId="WW-Absatz-Standardschriftart11111111111111111111111111111">
    <w:name w:val="WW-Absatz-Standardschriftart11111111111111111111111111111"/>
    <w:rsid w:val="001B4B6E"/>
  </w:style>
  <w:style w:type="character" w:customStyle="1" w:styleId="WW-Absatz-Standardschriftart111111111111111111111111111111">
    <w:name w:val="WW-Absatz-Standardschriftart111111111111111111111111111111"/>
    <w:rsid w:val="001B4B6E"/>
  </w:style>
  <w:style w:type="character" w:customStyle="1" w:styleId="WW-Absatz-Standardschriftart1111111111111111111111111111111">
    <w:name w:val="WW-Absatz-Standardschriftart1111111111111111111111111111111"/>
    <w:rsid w:val="001B4B6E"/>
  </w:style>
  <w:style w:type="character" w:customStyle="1" w:styleId="WW-Absatz-Standardschriftart11111111111111111111111111111111">
    <w:name w:val="WW-Absatz-Standardschriftart11111111111111111111111111111111"/>
    <w:rsid w:val="001B4B6E"/>
  </w:style>
  <w:style w:type="character" w:customStyle="1" w:styleId="WW-Absatz-Standardschriftart111111111111111111111111111111111">
    <w:name w:val="WW-Absatz-Standardschriftart111111111111111111111111111111111"/>
    <w:rsid w:val="001B4B6E"/>
  </w:style>
  <w:style w:type="character" w:customStyle="1" w:styleId="WW-Absatz-Standardschriftart1111111111111111111111111111111111">
    <w:name w:val="WW-Absatz-Standardschriftart1111111111111111111111111111111111"/>
    <w:rsid w:val="001B4B6E"/>
  </w:style>
  <w:style w:type="character" w:customStyle="1" w:styleId="WW-Absatz-Standardschriftart11111111111111111111111111111111111">
    <w:name w:val="WW-Absatz-Standardschriftart11111111111111111111111111111111111"/>
    <w:rsid w:val="001B4B6E"/>
  </w:style>
  <w:style w:type="character" w:customStyle="1" w:styleId="WW-Absatz-Standardschriftart111111111111111111111111111111111111">
    <w:name w:val="WW-Absatz-Standardschriftart111111111111111111111111111111111111"/>
    <w:rsid w:val="001B4B6E"/>
  </w:style>
  <w:style w:type="character" w:customStyle="1" w:styleId="WW-Absatz-Standardschriftart1111111111111111111111111111111111111">
    <w:name w:val="WW-Absatz-Standardschriftart1111111111111111111111111111111111111"/>
    <w:rsid w:val="001B4B6E"/>
  </w:style>
  <w:style w:type="character" w:customStyle="1" w:styleId="WW-Absatz-Standardschriftart11111111111111111111111111111111111111">
    <w:name w:val="WW-Absatz-Standardschriftart11111111111111111111111111111111111111"/>
    <w:rsid w:val="001B4B6E"/>
  </w:style>
  <w:style w:type="character" w:customStyle="1" w:styleId="WW-Absatz-Standardschriftart111111111111111111111111111111111111111">
    <w:name w:val="WW-Absatz-Standardschriftart111111111111111111111111111111111111111"/>
    <w:rsid w:val="001B4B6E"/>
  </w:style>
  <w:style w:type="character" w:customStyle="1" w:styleId="WW-Absatz-Standardschriftart1111111111111111111111111111111111111111">
    <w:name w:val="WW-Absatz-Standardschriftart1111111111111111111111111111111111111111"/>
    <w:rsid w:val="001B4B6E"/>
  </w:style>
  <w:style w:type="character" w:customStyle="1" w:styleId="WW-Absatz-Standardschriftart11111111111111111111111111111111111111111">
    <w:name w:val="WW-Absatz-Standardschriftart11111111111111111111111111111111111111111"/>
    <w:rsid w:val="001B4B6E"/>
  </w:style>
  <w:style w:type="character" w:customStyle="1" w:styleId="WW-Absatz-Standardschriftart111111111111111111111111111111111111111111">
    <w:name w:val="WW-Absatz-Standardschriftart111111111111111111111111111111111111111111"/>
    <w:rsid w:val="001B4B6E"/>
  </w:style>
  <w:style w:type="character" w:customStyle="1" w:styleId="WW-Absatz-Standardschriftart1111111111111111111111111111111111111111111">
    <w:name w:val="WW-Absatz-Standardschriftart1111111111111111111111111111111111111111111"/>
    <w:rsid w:val="001B4B6E"/>
  </w:style>
  <w:style w:type="character" w:customStyle="1" w:styleId="WW-Absatz-Standardschriftart11111111111111111111111111111111111111111111">
    <w:name w:val="WW-Absatz-Standardschriftart11111111111111111111111111111111111111111111"/>
    <w:rsid w:val="001B4B6E"/>
  </w:style>
  <w:style w:type="character" w:customStyle="1" w:styleId="WW-Absatz-Standardschriftart111111111111111111111111111111111111111111111">
    <w:name w:val="WW-Absatz-Standardschriftart111111111111111111111111111111111111111111111"/>
    <w:rsid w:val="001B4B6E"/>
  </w:style>
  <w:style w:type="character" w:customStyle="1" w:styleId="WW-Absatz-Standardschriftart1111111111111111111111111111111111111111111111">
    <w:name w:val="WW-Absatz-Standardschriftart1111111111111111111111111111111111111111111111"/>
    <w:rsid w:val="001B4B6E"/>
  </w:style>
  <w:style w:type="character" w:customStyle="1" w:styleId="WW-Absatz-Standardschriftart11111111111111111111111111111111111111111111111">
    <w:name w:val="WW-Absatz-Standardschriftart11111111111111111111111111111111111111111111111"/>
    <w:rsid w:val="001B4B6E"/>
  </w:style>
  <w:style w:type="character" w:customStyle="1" w:styleId="WW-Absatz-Standardschriftart111111111111111111111111111111111111111111111111">
    <w:name w:val="WW-Absatz-Standardschriftart111111111111111111111111111111111111111111111111"/>
    <w:rsid w:val="001B4B6E"/>
  </w:style>
  <w:style w:type="character" w:customStyle="1" w:styleId="WW-Absatz-Standardschriftart1111111111111111111111111111111111111111111111111">
    <w:name w:val="WW-Absatz-Standardschriftart1111111111111111111111111111111111111111111111111"/>
    <w:rsid w:val="001B4B6E"/>
  </w:style>
  <w:style w:type="character" w:customStyle="1" w:styleId="WW-Absatz-Standardschriftart11111111111111111111111111111111111111111111111111">
    <w:name w:val="WW-Absatz-Standardschriftart11111111111111111111111111111111111111111111111111"/>
    <w:rsid w:val="001B4B6E"/>
  </w:style>
  <w:style w:type="character" w:customStyle="1" w:styleId="WW-Absatz-Standardschriftart111111111111111111111111111111111111111111111111111">
    <w:name w:val="WW-Absatz-Standardschriftart111111111111111111111111111111111111111111111111111"/>
    <w:rsid w:val="001B4B6E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1B4B6E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1B4B6E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1B4B6E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1B4B6E"/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1B4B6E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1B4B6E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1B4B6E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1B4B6E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1B4B6E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1B4B6E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1B4B6E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1B4B6E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1B4B6E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1B4B6E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1B4B6E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1B4B6E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rsid w:val="001B4B6E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rsid w:val="001B4B6E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rsid w:val="001B4B6E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rsid w:val="001B4B6E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rsid w:val="001B4B6E"/>
  </w:style>
  <w:style w:type="character" w:customStyle="1" w:styleId="WW8Num2z3">
    <w:name w:val="WW8Num2z3"/>
    <w:rsid w:val="001B4B6E"/>
    <w:rPr>
      <w:rFonts w:ascii="Symbol" w:hAnsi="Symbol" w:cs="OpenSymbol"/>
    </w:rPr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rsid w:val="001B4B6E"/>
  </w:style>
  <w:style w:type="character" w:customStyle="1" w:styleId="WW8Num6z3">
    <w:name w:val="WW8Num6z3"/>
    <w:rsid w:val="001B4B6E"/>
    <w:rPr>
      <w:rFonts w:ascii="Symbol" w:hAnsi="Symbol" w:cs="OpenSymbol"/>
    </w:rPr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rsid w:val="001B4B6E"/>
  </w:style>
  <w:style w:type="character" w:customStyle="1" w:styleId="WW8Num1z0">
    <w:name w:val="WW8Num1z0"/>
    <w:rsid w:val="001B4B6E"/>
    <w:rPr>
      <w:rFonts w:ascii="Symbol" w:hAnsi="Symbol" w:cs="OpenSymbol"/>
    </w:rPr>
  </w:style>
  <w:style w:type="character" w:customStyle="1" w:styleId="WW8Num1z1">
    <w:name w:val="WW8Num1z1"/>
    <w:rsid w:val="001B4B6E"/>
    <w:rPr>
      <w:rFonts w:ascii="OpenSymbol" w:hAnsi="OpenSymbol" w:cs="OpenSymbol"/>
    </w:rPr>
  </w:style>
  <w:style w:type="character" w:customStyle="1" w:styleId="WW8Num3z1">
    <w:name w:val="WW8Num3z1"/>
    <w:rsid w:val="001B4B6E"/>
    <w:rPr>
      <w:rFonts w:ascii="OpenSymbol" w:hAnsi="OpenSymbol" w:cs="OpenSymbol"/>
    </w:rPr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  <w:rsid w:val="001B4B6E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  <w:rsid w:val="001B4B6E"/>
  </w:style>
  <w:style w:type="character" w:customStyle="1" w:styleId="a3">
    <w:name w:val="Символ нумерации"/>
    <w:rsid w:val="001B4B6E"/>
  </w:style>
  <w:style w:type="character" w:styleId="a4">
    <w:name w:val="Hyperlink"/>
    <w:uiPriority w:val="99"/>
    <w:rsid w:val="001B4B6E"/>
    <w:rPr>
      <w:color w:val="000080"/>
      <w:u w:val="single"/>
    </w:rPr>
  </w:style>
  <w:style w:type="character" w:customStyle="1" w:styleId="a5">
    <w:name w:val="Маркеры списка"/>
    <w:rsid w:val="001B4B6E"/>
    <w:rPr>
      <w:rFonts w:ascii="OpenSymbol" w:eastAsia="OpenSymbol" w:hAnsi="OpenSymbol" w:cs="OpenSymbol"/>
    </w:rPr>
  </w:style>
  <w:style w:type="paragraph" w:customStyle="1" w:styleId="a6">
    <w:name w:val="Заголовок"/>
    <w:basedOn w:val="a"/>
    <w:next w:val="a7"/>
    <w:rsid w:val="001B4B6E"/>
    <w:pPr>
      <w:keepNext/>
      <w:spacing w:before="240" w:after="120"/>
    </w:pPr>
    <w:rPr>
      <w:rFonts w:ascii="Arial" w:hAnsi="Arial"/>
      <w:sz w:val="28"/>
      <w:szCs w:val="28"/>
    </w:rPr>
  </w:style>
  <w:style w:type="paragraph" w:styleId="a7">
    <w:name w:val="Body Text"/>
    <w:basedOn w:val="a"/>
    <w:link w:val="a8"/>
    <w:rsid w:val="001B4B6E"/>
    <w:pPr>
      <w:spacing w:after="120"/>
    </w:pPr>
  </w:style>
  <w:style w:type="character" w:customStyle="1" w:styleId="a8">
    <w:name w:val="Основной текст Знак"/>
    <w:basedOn w:val="a0"/>
    <w:link w:val="a7"/>
    <w:rsid w:val="001B4B6E"/>
    <w:rPr>
      <w:rFonts w:ascii="Times New Roman" w:eastAsia="Lucida Sans Unicode" w:hAnsi="Times New Roman" w:cs="Tahoma"/>
      <w:kern w:val="1"/>
      <w:sz w:val="24"/>
      <w:szCs w:val="24"/>
      <w:lang w:eastAsia="hi-IN" w:bidi="hi-IN"/>
    </w:rPr>
  </w:style>
  <w:style w:type="paragraph" w:styleId="a9">
    <w:name w:val="List"/>
    <w:basedOn w:val="a7"/>
    <w:rsid w:val="001B4B6E"/>
  </w:style>
  <w:style w:type="paragraph" w:customStyle="1" w:styleId="1">
    <w:name w:val="Название1"/>
    <w:basedOn w:val="a"/>
    <w:rsid w:val="001B4B6E"/>
    <w:pPr>
      <w:suppressLineNumbers/>
      <w:spacing w:before="120" w:after="120"/>
    </w:pPr>
    <w:rPr>
      <w:i/>
      <w:iCs/>
    </w:rPr>
  </w:style>
  <w:style w:type="paragraph" w:customStyle="1" w:styleId="10">
    <w:name w:val="Указатель1"/>
    <w:basedOn w:val="a"/>
    <w:rsid w:val="001B4B6E"/>
    <w:pPr>
      <w:suppressLineNumbers/>
    </w:pPr>
  </w:style>
  <w:style w:type="paragraph" w:customStyle="1" w:styleId="aa">
    <w:name w:val="Содержимое таблицы"/>
    <w:basedOn w:val="a"/>
    <w:rsid w:val="001B4B6E"/>
    <w:pPr>
      <w:suppressLineNumbers/>
    </w:pPr>
  </w:style>
  <w:style w:type="paragraph" w:customStyle="1" w:styleId="ab">
    <w:name w:val="Заголовок таблицы"/>
    <w:basedOn w:val="aa"/>
    <w:rsid w:val="001B4B6E"/>
    <w:pPr>
      <w:jc w:val="center"/>
    </w:pPr>
    <w:rPr>
      <w:b/>
      <w:bCs/>
    </w:rPr>
  </w:style>
  <w:style w:type="table" w:styleId="ac">
    <w:name w:val="Table Grid"/>
    <w:basedOn w:val="a1"/>
    <w:uiPriority w:val="59"/>
    <w:rsid w:val="001B4B6E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B4B6E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e">
    <w:name w:val="Верхний колонтитул Знак"/>
    <w:basedOn w:val="a0"/>
    <w:link w:val="ad"/>
    <w:uiPriority w:val="99"/>
    <w:rsid w:val="001B4B6E"/>
    <w:rPr>
      <w:rFonts w:ascii="Times New Roman" w:eastAsia="Lucida Sans Unicode" w:hAnsi="Times New Roman" w:cs="Mangal"/>
      <w:kern w:val="1"/>
      <w:sz w:val="24"/>
      <w:szCs w:val="21"/>
      <w:lang w:eastAsia="hi-IN" w:bidi="hi-IN"/>
    </w:rPr>
  </w:style>
  <w:style w:type="paragraph" w:styleId="af">
    <w:name w:val="footer"/>
    <w:basedOn w:val="a"/>
    <w:link w:val="af0"/>
    <w:uiPriority w:val="99"/>
    <w:unhideWhenUsed/>
    <w:rsid w:val="001B4B6E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f0">
    <w:name w:val="Нижний колонтитул Знак"/>
    <w:basedOn w:val="a0"/>
    <w:link w:val="af"/>
    <w:uiPriority w:val="99"/>
    <w:rsid w:val="001B4B6E"/>
    <w:rPr>
      <w:rFonts w:ascii="Times New Roman" w:eastAsia="Lucida Sans Unicode" w:hAnsi="Times New Roman" w:cs="Mangal"/>
      <w:kern w:val="1"/>
      <w:sz w:val="24"/>
      <w:szCs w:val="21"/>
      <w:lang w:eastAsia="hi-IN" w:bidi="hi-IN"/>
    </w:rPr>
  </w:style>
  <w:style w:type="paragraph" w:styleId="af1">
    <w:name w:val="Balloon Text"/>
    <w:basedOn w:val="a"/>
    <w:link w:val="af2"/>
    <w:uiPriority w:val="99"/>
    <w:semiHidden/>
    <w:unhideWhenUsed/>
    <w:rsid w:val="001B4B6E"/>
    <w:rPr>
      <w:rFonts w:ascii="Tahoma" w:hAnsi="Tahoma" w:cs="Mangal"/>
      <w:sz w:val="16"/>
      <w:szCs w:val="14"/>
    </w:rPr>
  </w:style>
  <w:style w:type="character" w:customStyle="1" w:styleId="af2">
    <w:name w:val="Текст выноски Знак"/>
    <w:basedOn w:val="a0"/>
    <w:link w:val="af1"/>
    <w:uiPriority w:val="99"/>
    <w:semiHidden/>
    <w:rsid w:val="001B4B6E"/>
    <w:rPr>
      <w:rFonts w:ascii="Tahoma" w:eastAsia="Lucida Sans Unicode" w:hAnsi="Tahoma" w:cs="Mangal"/>
      <w:kern w:val="1"/>
      <w:sz w:val="16"/>
      <w:szCs w:val="14"/>
      <w:lang w:eastAsia="hi-IN" w:bidi="hi-IN"/>
    </w:rPr>
  </w:style>
  <w:style w:type="paragraph" w:styleId="af3">
    <w:name w:val="No Spacing"/>
    <w:link w:val="af4"/>
    <w:uiPriority w:val="1"/>
    <w:qFormat/>
    <w:rsid w:val="001B4B6E"/>
    <w:pPr>
      <w:spacing w:after="0" w:line="240" w:lineRule="auto"/>
    </w:pPr>
    <w:rPr>
      <w:rFonts w:eastAsiaTheme="minorEastAsia"/>
    </w:rPr>
  </w:style>
  <w:style w:type="character" w:customStyle="1" w:styleId="af4">
    <w:name w:val="Без интервала Знак"/>
    <w:basedOn w:val="a0"/>
    <w:link w:val="af3"/>
    <w:uiPriority w:val="1"/>
    <w:rsid w:val="001B4B6E"/>
    <w:rPr>
      <w:rFonts w:eastAsiaTheme="minorEastAsia"/>
    </w:rPr>
  </w:style>
  <w:style w:type="paragraph" w:styleId="af5">
    <w:name w:val="List Paragraph"/>
    <w:basedOn w:val="a"/>
    <w:uiPriority w:val="34"/>
    <w:qFormat/>
    <w:rsid w:val="001B4B6E"/>
    <w:pPr>
      <w:ind w:left="720"/>
      <w:contextualSpacing/>
    </w:pPr>
    <w:rPr>
      <w:rFonts w:cs="Mangal"/>
      <w:szCs w:val="21"/>
    </w:rPr>
  </w:style>
  <w:style w:type="character" w:styleId="af6">
    <w:name w:val="FollowedHyperlink"/>
    <w:basedOn w:val="a0"/>
    <w:uiPriority w:val="99"/>
    <w:semiHidden/>
    <w:unhideWhenUsed/>
    <w:rsid w:val="001B4B6E"/>
    <w:rPr>
      <w:color w:val="800080"/>
      <w:u w:val="single"/>
    </w:rPr>
  </w:style>
  <w:style w:type="paragraph" w:customStyle="1" w:styleId="font5">
    <w:name w:val="font5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color w:val="000000"/>
      <w:kern w:val="0"/>
      <w:sz w:val="20"/>
      <w:szCs w:val="20"/>
      <w:lang w:eastAsia="ru-RU" w:bidi="ar-SA"/>
    </w:rPr>
  </w:style>
  <w:style w:type="paragraph" w:customStyle="1" w:styleId="font6">
    <w:name w:val="font6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color w:val="000000"/>
      <w:kern w:val="0"/>
      <w:sz w:val="22"/>
      <w:szCs w:val="22"/>
      <w:lang w:eastAsia="ru-RU" w:bidi="ar-SA"/>
    </w:rPr>
  </w:style>
  <w:style w:type="paragraph" w:customStyle="1" w:styleId="font7">
    <w:name w:val="font7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b/>
      <w:bCs/>
      <w:color w:val="000000"/>
      <w:kern w:val="0"/>
      <w:sz w:val="22"/>
      <w:szCs w:val="22"/>
      <w:lang w:eastAsia="ru-RU" w:bidi="ar-SA"/>
    </w:rPr>
  </w:style>
  <w:style w:type="paragraph" w:customStyle="1" w:styleId="font8">
    <w:name w:val="font8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color w:val="000000"/>
      <w:kern w:val="0"/>
      <w:lang w:eastAsia="ru-RU" w:bidi="ar-SA"/>
    </w:rPr>
  </w:style>
  <w:style w:type="paragraph" w:customStyle="1" w:styleId="xl65">
    <w:name w:val="xl65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66">
    <w:name w:val="xl66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customStyle="1" w:styleId="xl67">
    <w:name w:val="xl67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68">
    <w:name w:val="xl68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69">
    <w:name w:val="xl69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70">
    <w:name w:val="xl70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1">
    <w:name w:val="xl71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72">
    <w:name w:val="xl72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3">
    <w:name w:val="xl73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4">
    <w:name w:val="xl74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75">
    <w:name w:val="xl75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6">
    <w:name w:val="xl76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7">
    <w:name w:val="xl77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78">
    <w:name w:val="xl78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79">
    <w:name w:val="xl79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0">
    <w:name w:val="xl80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81">
    <w:name w:val="xl81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2">
    <w:name w:val="xl82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3">
    <w:name w:val="xl83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4">
    <w:name w:val="xl84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5">
    <w:name w:val="xl85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6">
    <w:name w:val="xl86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7">
    <w:name w:val="xl87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</w:pPr>
    <w:rPr>
      <w:rFonts w:eastAsia="Times New Roman" w:cs="Times New Roman"/>
      <w:kern w:val="0"/>
      <w:sz w:val="20"/>
      <w:szCs w:val="20"/>
      <w:lang w:eastAsia="ru-RU" w:bidi="ar-SA"/>
    </w:rPr>
  </w:style>
  <w:style w:type="paragraph" w:customStyle="1" w:styleId="xl88">
    <w:name w:val="xl88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89">
    <w:name w:val="xl89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90">
    <w:name w:val="xl90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91">
    <w:name w:val="xl91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2">
    <w:name w:val="xl92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3">
    <w:name w:val="xl93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4">
    <w:name w:val="xl94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5">
    <w:name w:val="xl95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6">
    <w:name w:val="xl96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7">
    <w:name w:val="xl97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8">
    <w:name w:val="xl98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99">
    <w:name w:val="xl99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0">
    <w:name w:val="xl100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1">
    <w:name w:val="xl101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2">
    <w:name w:val="xl102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3">
    <w:name w:val="xl103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4">
    <w:name w:val="xl104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5">
    <w:name w:val="xl105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393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sz w:val="20"/>
      <w:szCs w:val="20"/>
      <w:lang w:eastAsia="ru-RU" w:bidi="ar-SA"/>
    </w:rPr>
  </w:style>
  <w:style w:type="paragraph" w:customStyle="1" w:styleId="xl106">
    <w:name w:val="xl106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07">
    <w:name w:val="xl107"/>
    <w:basedOn w:val="a"/>
    <w:rsid w:val="001B4B6E"/>
    <w:pPr>
      <w:widowControl/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08">
    <w:name w:val="xl108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09">
    <w:name w:val="xl109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0">
    <w:name w:val="xl110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1">
    <w:name w:val="xl111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2">
    <w:name w:val="xl112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3">
    <w:name w:val="xl113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4">
    <w:name w:val="xl114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5">
    <w:name w:val="xl115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6">
    <w:name w:val="xl116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7">
    <w:name w:val="xl117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8">
    <w:name w:val="xl118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19">
    <w:name w:val="xl119"/>
    <w:basedOn w:val="a"/>
    <w:rsid w:val="001B4B6E"/>
    <w:pPr>
      <w:widowControl/>
      <w:pBdr>
        <w:left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20">
    <w:name w:val="xl120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5E0EC"/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21">
    <w:name w:val="xl121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22">
    <w:name w:val="xl122"/>
    <w:basedOn w:val="a"/>
    <w:rsid w:val="001B4B6E"/>
    <w:pPr>
      <w:widowControl/>
      <w:pBdr>
        <w:top w:val="single" w:sz="4" w:space="0" w:color="auto"/>
        <w:lef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23">
    <w:name w:val="xl123"/>
    <w:basedOn w:val="a"/>
    <w:rsid w:val="001B4B6E"/>
    <w:pPr>
      <w:widowControl/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24">
    <w:name w:val="xl124"/>
    <w:basedOn w:val="a"/>
    <w:rsid w:val="001B4B6E"/>
    <w:pPr>
      <w:widowControl/>
      <w:pBdr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25">
    <w:name w:val="xl125"/>
    <w:basedOn w:val="a"/>
    <w:rsid w:val="001B4B6E"/>
    <w:pPr>
      <w:widowControl/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26">
    <w:name w:val="xl126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sz w:val="19"/>
      <w:szCs w:val="19"/>
      <w:lang w:eastAsia="ru-RU" w:bidi="ar-SA"/>
    </w:rPr>
  </w:style>
  <w:style w:type="paragraph" w:customStyle="1" w:styleId="xl127">
    <w:name w:val="xl127"/>
    <w:basedOn w:val="a"/>
    <w:rsid w:val="001B4B6E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sz w:val="19"/>
      <w:szCs w:val="19"/>
      <w:lang w:eastAsia="ru-RU" w:bidi="ar-SA"/>
    </w:rPr>
  </w:style>
  <w:style w:type="paragraph" w:customStyle="1" w:styleId="xl128">
    <w:name w:val="xl128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customStyle="1" w:styleId="xl129">
    <w:name w:val="xl129"/>
    <w:basedOn w:val="a"/>
    <w:rsid w:val="001B4B6E"/>
    <w:pPr>
      <w:widowControl/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customStyle="1" w:styleId="xl130">
    <w:name w:val="xl130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customStyle="1" w:styleId="xl131">
    <w:name w:val="xl131"/>
    <w:basedOn w:val="a"/>
    <w:rsid w:val="001B4B6E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32">
    <w:name w:val="xl132"/>
    <w:basedOn w:val="a"/>
    <w:rsid w:val="001B4B6E"/>
    <w:pPr>
      <w:widowControl/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33">
    <w:name w:val="xl133"/>
    <w:basedOn w:val="a"/>
    <w:rsid w:val="001B4B6E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34">
    <w:name w:val="xl134"/>
    <w:basedOn w:val="a"/>
    <w:rsid w:val="001B4B6E"/>
    <w:pPr>
      <w:widowControl/>
      <w:suppressAutoHyphens w:val="0"/>
      <w:spacing w:before="100" w:beforeAutospacing="1" w:after="100" w:afterAutospacing="1"/>
      <w:jc w:val="center"/>
    </w:pPr>
    <w:rPr>
      <w:rFonts w:eastAsia="Times New Roman" w:cs="Times New Roman"/>
      <w:b/>
      <w:bCs/>
      <w:kern w:val="0"/>
      <w:lang w:eastAsia="ru-RU" w:bidi="ar-SA"/>
    </w:rPr>
  </w:style>
  <w:style w:type="paragraph" w:customStyle="1" w:styleId="xl135">
    <w:name w:val="xl135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customStyle="1" w:styleId="xl136">
    <w:name w:val="xl136"/>
    <w:basedOn w:val="a"/>
    <w:rsid w:val="001B4B6E"/>
    <w:pPr>
      <w:widowControl/>
      <w:suppressAutoHyphens w:val="0"/>
      <w:spacing w:before="100" w:beforeAutospacing="1" w:after="100" w:afterAutospacing="1"/>
      <w:textAlignment w:val="top"/>
    </w:pPr>
    <w:rPr>
      <w:rFonts w:eastAsia="Times New Roman" w:cs="Times New Roman"/>
      <w:kern w:val="0"/>
      <w:lang w:eastAsia="ru-RU" w:bidi="ar-SA"/>
    </w:rPr>
  </w:style>
  <w:style w:type="paragraph" w:customStyle="1" w:styleId="xl137">
    <w:name w:val="xl137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38">
    <w:name w:val="xl138"/>
    <w:basedOn w:val="a"/>
    <w:rsid w:val="001B4B6E"/>
    <w:pPr>
      <w:widowControl/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customStyle="1" w:styleId="xl139">
    <w:name w:val="xl139"/>
    <w:basedOn w:val="a"/>
    <w:rsid w:val="001B4B6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 w:cs="Times New Roman"/>
      <w:kern w:val="0"/>
      <w:lang w:eastAsia="ru-RU" w:bidi="ar-SA"/>
    </w:rPr>
  </w:style>
  <w:style w:type="paragraph" w:styleId="af7">
    <w:name w:val="footnote text"/>
    <w:basedOn w:val="a"/>
    <w:link w:val="af8"/>
    <w:uiPriority w:val="99"/>
    <w:semiHidden/>
    <w:unhideWhenUsed/>
    <w:rsid w:val="001B4B6E"/>
    <w:rPr>
      <w:rFonts w:cs="Mangal"/>
      <w:sz w:val="20"/>
      <w:szCs w:val="18"/>
    </w:rPr>
  </w:style>
  <w:style w:type="character" w:customStyle="1" w:styleId="af8">
    <w:name w:val="Текст сноски Знак"/>
    <w:basedOn w:val="a0"/>
    <w:link w:val="af7"/>
    <w:uiPriority w:val="99"/>
    <w:semiHidden/>
    <w:rsid w:val="001B4B6E"/>
    <w:rPr>
      <w:rFonts w:ascii="Times New Roman" w:eastAsia="Lucida Sans Unicode" w:hAnsi="Times New Roman" w:cs="Mangal"/>
      <w:kern w:val="1"/>
      <w:sz w:val="20"/>
      <w:szCs w:val="18"/>
      <w:lang w:eastAsia="hi-IN" w:bidi="hi-IN"/>
    </w:rPr>
  </w:style>
  <w:style w:type="character" w:styleId="af9">
    <w:name w:val="footnote reference"/>
    <w:basedOn w:val="a0"/>
    <w:uiPriority w:val="99"/>
    <w:semiHidden/>
    <w:unhideWhenUsed/>
    <w:rsid w:val="001B4B6E"/>
    <w:rPr>
      <w:vertAlign w:val="superscript"/>
    </w:rPr>
  </w:style>
  <w:style w:type="paragraph" w:customStyle="1" w:styleId="xl63">
    <w:name w:val="xl63"/>
    <w:basedOn w:val="a"/>
    <w:rsid w:val="001B4B6E"/>
    <w:pPr>
      <w:widowControl/>
      <w:suppressAutoHyphens w:val="0"/>
      <w:spacing w:before="100" w:beforeAutospacing="1" w:after="100" w:afterAutospacing="1"/>
      <w:jc w:val="center"/>
      <w:textAlignment w:val="top"/>
    </w:pPr>
    <w:rPr>
      <w:rFonts w:eastAsia="Times New Roman" w:cs="Times New Roman"/>
      <w:b/>
      <w:bCs/>
      <w:kern w:val="0"/>
      <w:sz w:val="16"/>
      <w:szCs w:val="16"/>
      <w:lang w:eastAsia="ru-RU" w:bidi="ar-SA"/>
    </w:rPr>
  </w:style>
  <w:style w:type="paragraph" w:customStyle="1" w:styleId="xl64">
    <w:name w:val="xl64"/>
    <w:basedOn w:val="a"/>
    <w:rsid w:val="001B4B6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rFonts w:eastAsia="Times New Roman" w:cs="Times New Roman"/>
      <w:kern w:val="0"/>
      <w:sz w:val="16"/>
      <w:szCs w:val="16"/>
      <w:lang w:eastAsia="ru-RU" w:bidi="ar-SA"/>
    </w:rPr>
  </w:style>
  <w:style w:type="paragraph" w:styleId="afa">
    <w:name w:val="Normal (Web)"/>
    <w:basedOn w:val="a"/>
    <w:uiPriority w:val="99"/>
    <w:semiHidden/>
    <w:unhideWhenUsed/>
    <w:rsid w:val="001B4B6E"/>
    <w:pPr>
      <w:widowControl/>
      <w:suppressAutoHyphens w:val="0"/>
      <w:spacing w:before="100" w:beforeAutospacing="1" w:after="100" w:afterAutospacing="1"/>
    </w:pPr>
    <w:rPr>
      <w:rFonts w:eastAsiaTheme="minorEastAsia" w:cs="Times New Roman"/>
      <w:i/>
      <w:iCs/>
      <w:kern w:val="0"/>
      <w:lang w:val="en-US" w:eastAsia="ru-RU" w:bidi="en-US"/>
    </w:rPr>
  </w:style>
  <w:style w:type="paragraph" w:customStyle="1" w:styleId="default">
    <w:name w:val="default"/>
    <w:basedOn w:val="a"/>
    <w:rsid w:val="001B4B6E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character" w:customStyle="1" w:styleId="11">
    <w:name w:val="Основной текст1"/>
    <w:basedOn w:val="a0"/>
    <w:rsid w:val="001B4B6E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spacing w:val="0"/>
      <w:sz w:val="20"/>
      <w:szCs w:val="20"/>
    </w:rPr>
  </w:style>
  <w:style w:type="paragraph" w:customStyle="1" w:styleId="2">
    <w:name w:val="Основной текст2"/>
    <w:basedOn w:val="a"/>
    <w:rsid w:val="001B4B6E"/>
    <w:pPr>
      <w:widowControl/>
      <w:shd w:val="clear" w:color="auto" w:fill="FFFFFF"/>
      <w:spacing w:line="245" w:lineRule="exact"/>
      <w:ind w:hanging="380"/>
      <w:jc w:val="both"/>
    </w:pPr>
    <w:rPr>
      <w:rFonts w:ascii="Arial" w:eastAsia="Arial" w:hAnsi="Arial" w:cs="Arial"/>
      <w:color w:val="000000"/>
      <w:kern w:val="0"/>
      <w:sz w:val="20"/>
      <w:szCs w:val="20"/>
      <w:lang w:eastAsia="ar-SA" w:bidi="ar-SA"/>
    </w:rPr>
  </w:style>
  <w:style w:type="paragraph" w:customStyle="1" w:styleId="afb">
    <w:name w:val="???????"/>
    <w:rsid w:val="001B4B6E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after="0" w:line="240" w:lineRule="auto"/>
    </w:pPr>
    <w:rPr>
      <w:rFonts w:ascii="Lucida Sans Unicode" w:eastAsia="Lucida Sans Unicode" w:hAnsi="Lucida Sans Unicode" w:cs="Lucida Sans Unicode"/>
      <w:color w:val="000000"/>
      <w:kern w:val="1"/>
      <w:sz w:val="48"/>
      <w:szCs w:val="48"/>
      <w:lang w:eastAsia="hi-IN" w:bidi="hi-IN"/>
    </w:rPr>
  </w:style>
  <w:style w:type="character" w:customStyle="1" w:styleId="apple-converted-space">
    <w:name w:val="apple-converted-space"/>
    <w:basedOn w:val="a0"/>
    <w:rsid w:val="001B4B6E"/>
  </w:style>
  <w:style w:type="character" w:styleId="afc">
    <w:name w:val="Strong"/>
    <w:basedOn w:val="a0"/>
    <w:uiPriority w:val="22"/>
    <w:qFormat/>
    <w:rsid w:val="001B4B6E"/>
    <w:rPr>
      <w:b/>
      <w:bCs/>
    </w:rPr>
  </w:style>
  <w:style w:type="character" w:customStyle="1" w:styleId="12pt3">
    <w:name w:val="Основной текст + 12 pt3"/>
    <w:basedOn w:val="a0"/>
    <w:rsid w:val="001B4B6E"/>
    <w:rPr>
      <w:rFonts w:ascii="Times New Roman" w:hAnsi="Times New Roman" w:cs="Times New Roman"/>
      <w:sz w:val="24"/>
      <w:szCs w:val="24"/>
      <w:u w:val="none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diagramQuickStyle" Target="diagrams/quickStyle1.xml"/><Relationship Id="rId18" Type="http://schemas.openxmlformats.org/officeDocument/2006/relationships/diagramQuickStyle" Target="diagrams/quickStyle2.xml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image" Target="media/image18.jpeg"/><Relationship Id="rId7" Type="http://schemas.openxmlformats.org/officeDocument/2006/relationships/hyperlink" Target="mailto:dou_29@edu-mytyshi.ru" TargetMode="External"/><Relationship Id="rId12" Type="http://schemas.openxmlformats.org/officeDocument/2006/relationships/diagramLayout" Target="diagrams/layout1.xml"/><Relationship Id="rId17" Type="http://schemas.openxmlformats.org/officeDocument/2006/relationships/diagramLayout" Target="diagrams/layout2.xml"/><Relationship Id="rId25" Type="http://schemas.openxmlformats.org/officeDocument/2006/relationships/image" Target="media/image10.jpeg"/><Relationship Id="rId33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diagramData" Target="diagrams/data2.xml"/><Relationship Id="rId20" Type="http://schemas.microsoft.com/office/2007/relationships/diagramDrawing" Target="diagrams/drawing2.xml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diagramData" Target="diagrams/data1.xml"/><Relationship Id="rId24" Type="http://schemas.openxmlformats.org/officeDocument/2006/relationships/image" Target="media/image9.jpeg"/><Relationship Id="rId32" Type="http://schemas.openxmlformats.org/officeDocument/2006/relationships/image" Target="media/image16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image" Target="media/image8.jpeg"/><Relationship Id="rId28" Type="http://schemas.openxmlformats.org/officeDocument/2006/relationships/chart" Target="charts/chart1.xml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diagramColors" Target="diagrams/colors2.xml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4.jpeg"/><Relationship Id="rId35" Type="http://schemas.openxmlformats.org/officeDocument/2006/relationships/hyperlink" Target="http://mbdou29.edummr.ru/wp-content/uploads/2014/03/%D0%B8%D0%BD%D1%84%D0%BE%D1%80%D0%BC%D0%B0%D1%86%D0%B8%D0%BE%D0%BD%D0%BD%D0%BE%D0%B5-%D0%BF%D0%B8%D1%81%D1%8C%D0%BC%D0%BE.pdf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С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физ.разв.</c:v>
                </c:pt>
                <c:pt idx="1">
                  <c:v>соц.-личн.р.</c:v>
                </c:pt>
                <c:pt idx="2">
                  <c:v>познав.р.</c:v>
                </c:pt>
                <c:pt idx="3">
                  <c:v>речев.р.</c:v>
                </c:pt>
                <c:pt idx="4">
                  <c:v>худ.-эстет.р.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98</c:v>
                </c:pt>
                <c:pt idx="1">
                  <c:v>96</c:v>
                </c:pt>
                <c:pt idx="2">
                  <c:v>96</c:v>
                </c:pt>
                <c:pt idx="3">
                  <c:v>96</c:v>
                </c:pt>
                <c:pt idx="4">
                  <c:v>96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Ч/с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физ.разв.</c:v>
                </c:pt>
                <c:pt idx="1">
                  <c:v>соц.-личн.р.</c:v>
                </c:pt>
                <c:pt idx="2">
                  <c:v>познав.р.</c:v>
                </c:pt>
                <c:pt idx="3">
                  <c:v>речев.р.</c:v>
                </c:pt>
                <c:pt idx="4">
                  <c:v>худ.-эстет.р.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2</c:v>
                </c:pt>
                <c:pt idx="1">
                  <c:v>4</c:v>
                </c:pt>
                <c:pt idx="2">
                  <c:v>4</c:v>
                </c:pt>
                <c:pt idx="3">
                  <c:v>4</c:v>
                </c:pt>
                <c:pt idx="4">
                  <c:v>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н/с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физ.разв.</c:v>
                </c:pt>
                <c:pt idx="1">
                  <c:v>соц.-личн.р.</c:v>
                </c:pt>
                <c:pt idx="2">
                  <c:v>познав.р.</c:v>
                </c:pt>
                <c:pt idx="3">
                  <c:v>речев.р.</c:v>
                </c:pt>
                <c:pt idx="4">
                  <c:v>худ.-эстет.р.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shape val="cylinder"/>
        <c:axId val="97832960"/>
        <c:axId val="97834496"/>
        <c:axId val="0"/>
      </c:bar3DChart>
      <c:catAx>
        <c:axId val="97832960"/>
        <c:scaling>
          <c:orientation val="minMax"/>
        </c:scaling>
        <c:axPos val="b"/>
        <c:tickLblPos val="nextTo"/>
        <c:crossAx val="97834496"/>
        <c:crosses val="autoZero"/>
        <c:auto val="1"/>
        <c:lblAlgn val="ctr"/>
        <c:lblOffset val="100"/>
      </c:catAx>
      <c:valAx>
        <c:axId val="97834496"/>
        <c:scaling>
          <c:orientation val="minMax"/>
        </c:scaling>
        <c:axPos val="l"/>
        <c:majorGridlines/>
        <c:numFmt formatCode="General" sourceLinked="1"/>
        <c:tickLblPos val="nextTo"/>
        <c:crossAx val="97832960"/>
        <c:crosses val="autoZero"/>
        <c:crossBetween val="between"/>
      </c:valAx>
    </c:plotArea>
    <c:legend>
      <c:legendPos val="r"/>
      <c:layout/>
    </c:legend>
    <c:plotVisOnly val="1"/>
  </c:chart>
  <c:spPr>
    <a:ln>
      <a:solidFill>
        <a:schemeClr val="accent4"/>
      </a:solidFill>
    </a:ln>
  </c:spPr>
  <c:externalData r:id="rId1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57464E3-BC86-4CC9-95E9-DC8904BCC2D3}" type="doc">
      <dgm:prSet loTypeId="urn:microsoft.com/office/officeart/2005/8/layout/defaul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E738D319-0BCE-4990-BEE7-AF1853D706F2}">
      <dgm:prSet phldrT="[Текст]" custT="1"/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1-я младшая </a:t>
          </a:r>
        </a:p>
        <a:p>
          <a:r>
            <a:rPr lang="ru-RU" sz="1400" b="1">
              <a:latin typeface="Times New Roman" pitchFamily="18" charset="0"/>
              <a:cs typeface="Times New Roman" pitchFamily="18" charset="0"/>
            </a:rPr>
            <a:t>1 группа</a:t>
          </a:r>
        </a:p>
      </dgm:t>
    </dgm:pt>
    <dgm:pt modelId="{046F4159-F08D-4CD1-A258-7F07F7931855}" type="parTrans" cxnId="{35E10D85-0318-474D-B675-B500B48608DA}">
      <dgm:prSet/>
      <dgm:spPr/>
      <dgm:t>
        <a:bodyPr/>
        <a:lstStyle/>
        <a:p>
          <a:endParaRPr lang="ru-RU"/>
        </a:p>
      </dgm:t>
    </dgm:pt>
    <dgm:pt modelId="{F04EFD30-DDC6-4C71-BD2C-00FEBB4D649C}" type="sibTrans" cxnId="{35E10D85-0318-474D-B675-B500B48608DA}">
      <dgm:prSet/>
      <dgm:spPr/>
      <dgm:t>
        <a:bodyPr/>
        <a:lstStyle/>
        <a:p>
          <a:endParaRPr lang="ru-RU"/>
        </a:p>
      </dgm:t>
    </dgm:pt>
    <dgm:pt modelId="{2F7BFD15-B1BB-40BA-B9D8-EE05047054A4}">
      <dgm:prSet phldrT="[Текст]" custT="1"/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2-я младшая</a:t>
          </a:r>
        </a:p>
        <a:p>
          <a:r>
            <a:rPr lang="ru-RU" sz="1400" b="1">
              <a:latin typeface="Times New Roman" pitchFamily="18" charset="0"/>
              <a:cs typeface="Times New Roman" pitchFamily="18" charset="0"/>
            </a:rPr>
            <a:t>3 группы</a:t>
          </a:r>
        </a:p>
      </dgm:t>
    </dgm:pt>
    <dgm:pt modelId="{18F1087D-549F-42DE-9385-0DFDC952B018}" type="parTrans" cxnId="{EC24DABF-E6FC-462E-ABDC-537FDBE975DC}">
      <dgm:prSet/>
      <dgm:spPr/>
      <dgm:t>
        <a:bodyPr/>
        <a:lstStyle/>
        <a:p>
          <a:endParaRPr lang="ru-RU"/>
        </a:p>
      </dgm:t>
    </dgm:pt>
    <dgm:pt modelId="{90042D01-C189-4AA7-A50A-925B1A0E4164}" type="sibTrans" cxnId="{EC24DABF-E6FC-462E-ABDC-537FDBE975DC}">
      <dgm:prSet/>
      <dgm:spPr/>
      <dgm:t>
        <a:bodyPr/>
        <a:lstStyle/>
        <a:p>
          <a:endParaRPr lang="ru-RU"/>
        </a:p>
      </dgm:t>
    </dgm:pt>
    <dgm:pt modelId="{94D5858D-95E9-4569-ADA2-185061B6A3A3}">
      <dgm:prSet phldrT="[Текст]" custT="1"/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Средняя</a:t>
          </a:r>
        </a:p>
        <a:p>
          <a:r>
            <a:rPr lang="ru-RU" sz="1400" b="1">
              <a:latin typeface="Times New Roman" pitchFamily="18" charset="0"/>
              <a:cs typeface="Times New Roman" pitchFamily="18" charset="0"/>
            </a:rPr>
            <a:t>3 группы</a:t>
          </a:r>
        </a:p>
      </dgm:t>
    </dgm:pt>
    <dgm:pt modelId="{05049659-93DA-4422-B2D3-775EB2102BE0}" type="parTrans" cxnId="{B2AE06A2-BAE3-437F-858F-2251F3A8CA5B}">
      <dgm:prSet/>
      <dgm:spPr/>
      <dgm:t>
        <a:bodyPr/>
        <a:lstStyle/>
        <a:p>
          <a:endParaRPr lang="ru-RU"/>
        </a:p>
      </dgm:t>
    </dgm:pt>
    <dgm:pt modelId="{68AC920D-E697-4E51-9B6D-50F0CFA5DA24}" type="sibTrans" cxnId="{B2AE06A2-BAE3-437F-858F-2251F3A8CA5B}">
      <dgm:prSet/>
      <dgm:spPr/>
      <dgm:t>
        <a:bodyPr/>
        <a:lstStyle/>
        <a:p>
          <a:endParaRPr lang="ru-RU"/>
        </a:p>
      </dgm:t>
    </dgm:pt>
    <dgm:pt modelId="{684AAF3C-39EC-47D2-83E5-00C03814D873}">
      <dgm:prSet phldrT="[Текст]" custT="1"/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Старшая</a:t>
          </a:r>
        </a:p>
        <a:p>
          <a:r>
            <a:rPr lang="ru-RU" sz="1400" b="1">
              <a:latin typeface="Times New Roman" pitchFamily="18" charset="0"/>
              <a:cs typeface="Times New Roman" pitchFamily="18" charset="0"/>
            </a:rPr>
            <a:t>3 группы</a:t>
          </a:r>
        </a:p>
      </dgm:t>
    </dgm:pt>
    <dgm:pt modelId="{F6781BE1-FC24-4E02-89D8-FC8E2C7A28A1}" type="parTrans" cxnId="{D429114F-B6D2-48E2-B282-FC0DE0CBA8E3}">
      <dgm:prSet/>
      <dgm:spPr/>
      <dgm:t>
        <a:bodyPr/>
        <a:lstStyle/>
        <a:p>
          <a:endParaRPr lang="ru-RU"/>
        </a:p>
      </dgm:t>
    </dgm:pt>
    <dgm:pt modelId="{872E8DAE-0A9D-4551-BBA7-3E270B92CB60}" type="sibTrans" cxnId="{D429114F-B6D2-48E2-B282-FC0DE0CBA8E3}">
      <dgm:prSet/>
      <dgm:spPr/>
      <dgm:t>
        <a:bodyPr/>
        <a:lstStyle/>
        <a:p>
          <a:endParaRPr lang="ru-RU"/>
        </a:p>
      </dgm:t>
    </dgm:pt>
    <dgm:pt modelId="{EF05E68B-3D87-4F4E-B50B-F5E004C68B29}">
      <dgm:prSet phldrT="[Текст]" custT="1"/>
      <dgm:spPr/>
      <dgm:t>
        <a:bodyPr/>
        <a:lstStyle/>
        <a:p>
          <a:r>
            <a:rPr lang="ru-RU" sz="1400" b="1">
              <a:latin typeface="Times New Roman" pitchFamily="18" charset="0"/>
              <a:cs typeface="Times New Roman" pitchFamily="18" charset="0"/>
            </a:rPr>
            <a:t>Подготовительная к школе </a:t>
          </a:r>
        </a:p>
        <a:p>
          <a:r>
            <a:rPr lang="ru-RU" sz="1400" b="1">
              <a:latin typeface="Times New Roman" pitchFamily="18" charset="0"/>
              <a:cs typeface="Times New Roman" pitchFamily="18" charset="0"/>
            </a:rPr>
            <a:t>2 группы</a:t>
          </a:r>
        </a:p>
      </dgm:t>
    </dgm:pt>
    <dgm:pt modelId="{B38D97A9-EDC0-4330-B80F-0039A16930BE}" type="parTrans" cxnId="{A5FA5EBA-0220-4D4E-9DB1-300D937E70D6}">
      <dgm:prSet/>
      <dgm:spPr/>
      <dgm:t>
        <a:bodyPr/>
        <a:lstStyle/>
        <a:p>
          <a:endParaRPr lang="ru-RU"/>
        </a:p>
      </dgm:t>
    </dgm:pt>
    <dgm:pt modelId="{7C495D17-38D5-4B3C-BFF6-CE53A02A3B89}" type="sibTrans" cxnId="{A5FA5EBA-0220-4D4E-9DB1-300D937E70D6}">
      <dgm:prSet/>
      <dgm:spPr/>
      <dgm:t>
        <a:bodyPr/>
        <a:lstStyle/>
        <a:p>
          <a:endParaRPr lang="ru-RU"/>
        </a:p>
      </dgm:t>
    </dgm:pt>
    <dgm:pt modelId="{42569172-19DD-4170-8CD1-AD197381B33E}" type="pres">
      <dgm:prSet presAssocID="{757464E3-BC86-4CC9-95E9-DC8904BCC2D3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589F2398-D566-4FA7-998B-D2FA9D81FBBF}" type="pres">
      <dgm:prSet presAssocID="{E738D319-0BCE-4990-BEE7-AF1853D706F2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D8E0CBE-2511-4408-A06D-2F2EF1F438CC}" type="pres">
      <dgm:prSet presAssocID="{F04EFD30-DDC6-4C71-BD2C-00FEBB4D649C}" presName="sibTrans" presStyleCnt="0"/>
      <dgm:spPr/>
    </dgm:pt>
    <dgm:pt modelId="{C64B5D33-3236-4539-99AF-941C15317BA3}" type="pres">
      <dgm:prSet presAssocID="{2F7BFD15-B1BB-40BA-B9D8-EE05047054A4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D609EBB-B8E8-4449-96F8-091127CE6D7D}" type="pres">
      <dgm:prSet presAssocID="{90042D01-C189-4AA7-A50A-925B1A0E4164}" presName="sibTrans" presStyleCnt="0"/>
      <dgm:spPr/>
    </dgm:pt>
    <dgm:pt modelId="{A2A66FCC-A832-4BE1-AEF6-A33D2399B5CC}" type="pres">
      <dgm:prSet presAssocID="{94D5858D-95E9-4569-ADA2-185061B6A3A3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B1AE486-3C5F-4D74-84A1-D86C5159F865}" type="pres">
      <dgm:prSet presAssocID="{68AC920D-E697-4E51-9B6D-50F0CFA5DA24}" presName="sibTrans" presStyleCnt="0"/>
      <dgm:spPr/>
    </dgm:pt>
    <dgm:pt modelId="{53E6A609-F867-49FC-A4B3-7E17CF28B929}" type="pres">
      <dgm:prSet presAssocID="{684AAF3C-39EC-47D2-83E5-00C03814D873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7F5C051-1AFE-4E71-9F93-79A203346FEA}" type="pres">
      <dgm:prSet presAssocID="{872E8DAE-0A9D-4551-BBA7-3E270B92CB60}" presName="sibTrans" presStyleCnt="0"/>
      <dgm:spPr/>
    </dgm:pt>
    <dgm:pt modelId="{591BC49A-4653-4697-87A1-001546BCA35D}" type="pres">
      <dgm:prSet presAssocID="{EF05E68B-3D87-4F4E-B50B-F5E004C68B29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18C252A-6490-4CC3-8543-B895986CEABD}" type="presOf" srcId="{94D5858D-95E9-4569-ADA2-185061B6A3A3}" destId="{A2A66FCC-A832-4BE1-AEF6-A33D2399B5CC}" srcOrd="0" destOrd="0" presId="urn:microsoft.com/office/officeart/2005/8/layout/default"/>
    <dgm:cxn modelId="{605F2AC2-0E60-464D-8468-EE5234152CF7}" type="presOf" srcId="{E738D319-0BCE-4990-BEE7-AF1853D706F2}" destId="{589F2398-D566-4FA7-998B-D2FA9D81FBBF}" srcOrd="0" destOrd="0" presId="urn:microsoft.com/office/officeart/2005/8/layout/default"/>
    <dgm:cxn modelId="{B2AE06A2-BAE3-437F-858F-2251F3A8CA5B}" srcId="{757464E3-BC86-4CC9-95E9-DC8904BCC2D3}" destId="{94D5858D-95E9-4569-ADA2-185061B6A3A3}" srcOrd="2" destOrd="0" parTransId="{05049659-93DA-4422-B2D3-775EB2102BE0}" sibTransId="{68AC920D-E697-4E51-9B6D-50F0CFA5DA24}"/>
    <dgm:cxn modelId="{FE56507E-468A-4ECD-9AD2-4BB117F3D564}" type="presOf" srcId="{2F7BFD15-B1BB-40BA-B9D8-EE05047054A4}" destId="{C64B5D33-3236-4539-99AF-941C15317BA3}" srcOrd="0" destOrd="0" presId="urn:microsoft.com/office/officeart/2005/8/layout/default"/>
    <dgm:cxn modelId="{BA090973-53E1-4C27-BE34-4EC40BA6FAF0}" type="presOf" srcId="{684AAF3C-39EC-47D2-83E5-00C03814D873}" destId="{53E6A609-F867-49FC-A4B3-7E17CF28B929}" srcOrd="0" destOrd="0" presId="urn:microsoft.com/office/officeart/2005/8/layout/default"/>
    <dgm:cxn modelId="{525EC6A5-75B6-4039-B20C-2FC325ED6545}" type="presOf" srcId="{757464E3-BC86-4CC9-95E9-DC8904BCC2D3}" destId="{42569172-19DD-4170-8CD1-AD197381B33E}" srcOrd="0" destOrd="0" presId="urn:microsoft.com/office/officeart/2005/8/layout/default"/>
    <dgm:cxn modelId="{A5FA5EBA-0220-4D4E-9DB1-300D937E70D6}" srcId="{757464E3-BC86-4CC9-95E9-DC8904BCC2D3}" destId="{EF05E68B-3D87-4F4E-B50B-F5E004C68B29}" srcOrd="4" destOrd="0" parTransId="{B38D97A9-EDC0-4330-B80F-0039A16930BE}" sibTransId="{7C495D17-38D5-4B3C-BFF6-CE53A02A3B89}"/>
    <dgm:cxn modelId="{EC24DABF-E6FC-462E-ABDC-537FDBE975DC}" srcId="{757464E3-BC86-4CC9-95E9-DC8904BCC2D3}" destId="{2F7BFD15-B1BB-40BA-B9D8-EE05047054A4}" srcOrd="1" destOrd="0" parTransId="{18F1087D-549F-42DE-9385-0DFDC952B018}" sibTransId="{90042D01-C189-4AA7-A50A-925B1A0E4164}"/>
    <dgm:cxn modelId="{D429114F-B6D2-48E2-B282-FC0DE0CBA8E3}" srcId="{757464E3-BC86-4CC9-95E9-DC8904BCC2D3}" destId="{684AAF3C-39EC-47D2-83E5-00C03814D873}" srcOrd="3" destOrd="0" parTransId="{F6781BE1-FC24-4E02-89D8-FC8E2C7A28A1}" sibTransId="{872E8DAE-0A9D-4551-BBA7-3E270B92CB60}"/>
    <dgm:cxn modelId="{35E10D85-0318-474D-B675-B500B48608DA}" srcId="{757464E3-BC86-4CC9-95E9-DC8904BCC2D3}" destId="{E738D319-0BCE-4990-BEE7-AF1853D706F2}" srcOrd="0" destOrd="0" parTransId="{046F4159-F08D-4CD1-A258-7F07F7931855}" sibTransId="{F04EFD30-DDC6-4C71-BD2C-00FEBB4D649C}"/>
    <dgm:cxn modelId="{A2419F10-C152-4257-8631-4067934791C0}" type="presOf" srcId="{EF05E68B-3D87-4F4E-B50B-F5E004C68B29}" destId="{591BC49A-4653-4697-87A1-001546BCA35D}" srcOrd="0" destOrd="0" presId="urn:microsoft.com/office/officeart/2005/8/layout/default"/>
    <dgm:cxn modelId="{162DB107-1250-42B7-938D-4163549BC113}" type="presParOf" srcId="{42569172-19DD-4170-8CD1-AD197381B33E}" destId="{589F2398-D566-4FA7-998B-D2FA9D81FBBF}" srcOrd="0" destOrd="0" presId="urn:microsoft.com/office/officeart/2005/8/layout/default"/>
    <dgm:cxn modelId="{68430FED-6FE7-4A8D-A194-40398CFB33F7}" type="presParOf" srcId="{42569172-19DD-4170-8CD1-AD197381B33E}" destId="{ED8E0CBE-2511-4408-A06D-2F2EF1F438CC}" srcOrd="1" destOrd="0" presId="urn:microsoft.com/office/officeart/2005/8/layout/default"/>
    <dgm:cxn modelId="{2BA701E8-01EC-413F-8A8E-636246B81B0E}" type="presParOf" srcId="{42569172-19DD-4170-8CD1-AD197381B33E}" destId="{C64B5D33-3236-4539-99AF-941C15317BA3}" srcOrd="2" destOrd="0" presId="urn:microsoft.com/office/officeart/2005/8/layout/default"/>
    <dgm:cxn modelId="{8914CFC1-D353-4A53-95E8-14AC71EAD421}" type="presParOf" srcId="{42569172-19DD-4170-8CD1-AD197381B33E}" destId="{0D609EBB-B8E8-4449-96F8-091127CE6D7D}" srcOrd="3" destOrd="0" presId="urn:microsoft.com/office/officeart/2005/8/layout/default"/>
    <dgm:cxn modelId="{300DB156-CA91-454B-880F-45A9A194E6AD}" type="presParOf" srcId="{42569172-19DD-4170-8CD1-AD197381B33E}" destId="{A2A66FCC-A832-4BE1-AEF6-A33D2399B5CC}" srcOrd="4" destOrd="0" presId="urn:microsoft.com/office/officeart/2005/8/layout/default"/>
    <dgm:cxn modelId="{48A45B0F-32E0-4D76-A2BF-B050A2147094}" type="presParOf" srcId="{42569172-19DD-4170-8CD1-AD197381B33E}" destId="{2B1AE486-3C5F-4D74-84A1-D86C5159F865}" srcOrd="5" destOrd="0" presId="urn:microsoft.com/office/officeart/2005/8/layout/default"/>
    <dgm:cxn modelId="{A69BF980-F489-4C31-940E-1D1C8D5500BC}" type="presParOf" srcId="{42569172-19DD-4170-8CD1-AD197381B33E}" destId="{53E6A609-F867-49FC-A4B3-7E17CF28B929}" srcOrd="6" destOrd="0" presId="urn:microsoft.com/office/officeart/2005/8/layout/default"/>
    <dgm:cxn modelId="{FF589454-8899-4629-A03E-2B99884E0415}" type="presParOf" srcId="{42569172-19DD-4170-8CD1-AD197381B33E}" destId="{B7F5C051-1AFE-4E71-9F93-79A203346FEA}" srcOrd="7" destOrd="0" presId="urn:microsoft.com/office/officeart/2005/8/layout/default"/>
    <dgm:cxn modelId="{9F865B56-0606-43CB-AE86-8E90631263DC}" type="presParOf" srcId="{42569172-19DD-4170-8CD1-AD197381B33E}" destId="{591BC49A-4653-4697-87A1-001546BCA35D}" srcOrd="8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xmlns="" relId="rId1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554588-4567-4940-8C9C-924D170F0F72}" type="doc">
      <dgm:prSet loTypeId="urn:microsoft.com/office/officeart/2005/8/layout/defaul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13FB82AA-BA66-4788-8090-1FD52EDF315A}">
      <dgm:prSet phldrT="[Текст]" custT="1"/>
      <dgm:spPr/>
      <dgm:t>
        <a:bodyPr/>
        <a:lstStyle/>
        <a:p>
          <a:r>
            <a:rPr lang="ru-RU" sz="1400" b="1">
              <a:latin typeface="Arial" pitchFamily="34" charset="0"/>
              <a:cs typeface="Arial" pitchFamily="34" charset="0"/>
            </a:rPr>
            <a:t>По проблемам воспитания и обучения </a:t>
          </a:r>
        </a:p>
        <a:p>
          <a:r>
            <a:rPr lang="ru-RU" sz="1400" b="1">
              <a:latin typeface="Arial" pitchFamily="34" charset="0"/>
              <a:cs typeface="Arial" pitchFamily="34" charset="0"/>
            </a:rPr>
            <a:t>37 (23%)</a:t>
          </a:r>
        </a:p>
      </dgm:t>
    </dgm:pt>
    <dgm:pt modelId="{9680B4CF-2301-48DF-B727-E58B3476E005}" type="parTrans" cxnId="{CB8F5F9A-756D-4428-BFC8-66FE931D9F45}">
      <dgm:prSet/>
      <dgm:spPr/>
      <dgm:t>
        <a:bodyPr/>
        <a:lstStyle/>
        <a:p>
          <a:endParaRPr lang="ru-RU"/>
        </a:p>
      </dgm:t>
    </dgm:pt>
    <dgm:pt modelId="{F7B9DBFA-1A37-425F-BAC9-A5C1E9973250}" type="sibTrans" cxnId="{CB8F5F9A-756D-4428-BFC8-66FE931D9F45}">
      <dgm:prSet/>
      <dgm:spPr/>
      <dgm:t>
        <a:bodyPr/>
        <a:lstStyle/>
        <a:p>
          <a:endParaRPr lang="ru-RU"/>
        </a:p>
      </dgm:t>
    </dgm:pt>
    <dgm:pt modelId="{916EC63D-B6FE-41CF-844E-6FA31931B3CE}">
      <dgm:prSet phldrT="[Текст]" custT="1"/>
      <dgm:spPr/>
      <dgm:t>
        <a:bodyPr/>
        <a:lstStyle/>
        <a:p>
          <a:pPr algn="ctr"/>
          <a:r>
            <a:rPr lang="ru-RU" sz="1400" b="1">
              <a:latin typeface="Arial" pitchFamily="34" charset="0"/>
              <a:cs typeface="Arial" pitchFamily="34" charset="0"/>
            </a:rPr>
            <a:t>По устройству </a:t>
          </a:r>
        </a:p>
        <a:p>
          <a:pPr algn="ctr"/>
          <a:r>
            <a:rPr lang="ru-RU" sz="1400" b="1">
              <a:latin typeface="Arial" pitchFamily="34" charset="0"/>
              <a:cs typeface="Arial" pitchFamily="34" charset="0"/>
            </a:rPr>
            <a:t>в ДОУ </a:t>
          </a:r>
        </a:p>
        <a:p>
          <a:pPr algn="ctr"/>
          <a:r>
            <a:rPr lang="ru-RU" sz="1400" b="1">
              <a:latin typeface="Arial" pitchFamily="34" charset="0"/>
              <a:cs typeface="Arial" pitchFamily="34" charset="0"/>
            </a:rPr>
            <a:t>54 (34%) </a:t>
          </a:r>
        </a:p>
      </dgm:t>
    </dgm:pt>
    <dgm:pt modelId="{EDB08B09-AFEE-47E7-ABAA-402400ED611E}" type="parTrans" cxnId="{79473BC2-2C3C-4A1E-9BCE-E65DF6176703}">
      <dgm:prSet/>
      <dgm:spPr/>
      <dgm:t>
        <a:bodyPr/>
        <a:lstStyle/>
        <a:p>
          <a:endParaRPr lang="ru-RU"/>
        </a:p>
      </dgm:t>
    </dgm:pt>
    <dgm:pt modelId="{6F89293C-6D3D-4919-BC81-49AF2DE47A25}" type="sibTrans" cxnId="{79473BC2-2C3C-4A1E-9BCE-E65DF6176703}">
      <dgm:prSet/>
      <dgm:spPr/>
      <dgm:t>
        <a:bodyPr/>
        <a:lstStyle/>
        <a:p>
          <a:endParaRPr lang="ru-RU"/>
        </a:p>
      </dgm:t>
    </dgm:pt>
    <dgm:pt modelId="{9418B077-11F8-4FFB-B356-5E0CD80956F9}">
      <dgm:prSet phldrT="[Текст]" custT="1"/>
      <dgm:spPr/>
      <dgm:t>
        <a:bodyPr/>
        <a:lstStyle/>
        <a:p>
          <a:r>
            <a:rPr lang="ru-RU" sz="1400" b="1">
              <a:latin typeface="Arial" pitchFamily="34" charset="0"/>
              <a:cs typeface="Arial" pitchFamily="34" charset="0"/>
            </a:rPr>
            <a:t>За консультацией по адаптации</a:t>
          </a:r>
        </a:p>
        <a:p>
          <a:r>
            <a:rPr lang="ru-RU" sz="1400" b="1">
              <a:latin typeface="Arial" pitchFamily="34" charset="0"/>
              <a:cs typeface="Arial" pitchFamily="34" charset="0"/>
            </a:rPr>
            <a:t>21 (13%), </a:t>
          </a:r>
        </a:p>
      </dgm:t>
    </dgm:pt>
    <dgm:pt modelId="{FE2B53FC-8A71-4403-B3BD-09456211C7EE}" type="parTrans" cxnId="{BE6D2C08-3287-4D58-99A5-5E4787300A9C}">
      <dgm:prSet/>
      <dgm:spPr/>
      <dgm:t>
        <a:bodyPr/>
        <a:lstStyle/>
        <a:p>
          <a:endParaRPr lang="ru-RU"/>
        </a:p>
      </dgm:t>
    </dgm:pt>
    <dgm:pt modelId="{7C3992FB-AC21-46AC-A583-D4F68D608D3B}" type="sibTrans" cxnId="{BE6D2C08-3287-4D58-99A5-5E4787300A9C}">
      <dgm:prSet/>
      <dgm:spPr/>
      <dgm:t>
        <a:bodyPr/>
        <a:lstStyle/>
        <a:p>
          <a:endParaRPr lang="ru-RU"/>
        </a:p>
      </dgm:t>
    </dgm:pt>
    <dgm:pt modelId="{233D7BB0-1C94-44DA-B906-FF254631D5A8}">
      <dgm:prSet phldrT="[Текст]" custT="1"/>
      <dgm:spPr/>
      <dgm:t>
        <a:bodyPr/>
        <a:lstStyle/>
        <a:p>
          <a:r>
            <a:rPr lang="ru-RU" sz="1400" b="1">
              <a:solidFill>
                <a:schemeClr val="bg1"/>
              </a:solidFill>
              <a:latin typeface="Arial" pitchFamily="34" charset="0"/>
              <a:cs typeface="Arial" pitchFamily="34" charset="0"/>
            </a:rPr>
            <a:t>Перевод в другое ДОУ</a:t>
          </a:r>
        </a:p>
        <a:p>
          <a:r>
            <a:rPr lang="ru-RU" sz="1400" b="1">
              <a:solidFill>
                <a:schemeClr val="bg1"/>
              </a:solidFill>
              <a:latin typeface="Arial" pitchFamily="34" charset="0"/>
              <a:cs typeface="Arial" pitchFamily="34" charset="0"/>
            </a:rPr>
            <a:t>8 (5%)</a:t>
          </a:r>
        </a:p>
      </dgm:t>
    </dgm:pt>
    <dgm:pt modelId="{29C69DE2-3CCD-4663-8C96-EDAA7C1DAB5E}" type="parTrans" cxnId="{0C57A5FD-236C-45E7-87F2-2F5DE71DFB93}">
      <dgm:prSet/>
      <dgm:spPr/>
      <dgm:t>
        <a:bodyPr/>
        <a:lstStyle/>
        <a:p>
          <a:endParaRPr lang="ru-RU"/>
        </a:p>
      </dgm:t>
    </dgm:pt>
    <dgm:pt modelId="{E0BFF878-6ACE-4A13-8A56-97D5671A1468}" type="sibTrans" cxnId="{0C57A5FD-236C-45E7-87F2-2F5DE71DFB93}">
      <dgm:prSet/>
      <dgm:spPr/>
      <dgm:t>
        <a:bodyPr/>
        <a:lstStyle/>
        <a:p>
          <a:endParaRPr lang="ru-RU"/>
        </a:p>
      </dgm:t>
    </dgm:pt>
    <dgm:pt modelId="{5786A326-9C15-4322-B0B8-664AC0FDD958}">
      <dgm:prSet phldrT="[Текст]" custT="1"/>
      <dgm:spPr/>
      <dgm:t>
        <a:bodyPr/>
        <a:lstStyle/>
        <a:p>
          <a:r>
            <a:rPr lang="ru-RU" sz="1400" b="1">
              <a:latin typeface="Arial" pitchFamily="34" charset="0"/>
              <a:cs typeface="Arial" pitchFamily="34" charset="0"/>
            </a:rPr>
            <a:t>Другие</a:t>
          </a:r>
        </a:p>
        <a:p>
          <a:r>
            <a:rPr lang="ru-RU" sz="1400" b="1">
              <a:latin typeface="Arial" pitchFamily="34" charset="0"/>
              <a:cs typeface="Arial" pitchFamily="34" charset="0"/>
            </a:rPr>
            <a:t>39 (25%)</a:t>
          </a:r>
        </a:p>
      </dgm:t>
    </dgm:pt>
    <dgm:pt modelId="{A0682FE9-1CCA-4933-814F-5A16FE173EEA}" type="parTrans" cxnId="{DEDBF047-B666-46C6-83E4-979141F97D13}">
      <dgm:prSet/>
      <dgm:spPr/>
      <dgm:t>
        <a:bodyPr/>
        <a:lstStyle/>
        <a:p>
          <a:endParaRPr lang="ru-RU"/>
        </a:p>
      </dgm:t>
    </dgm:pt>
    <dgm:pt modelId="{70DDE797-8411-43C8-AF4B-BA6CC4451B94}" type="sibTrans" cxnId="{DEDBF047-B666-46C6-83E4-979141F97D13}">
      <dgm:prSet/>
      <dgm:spPr/>
      <dgm:t>
        <a:bodyPr/>
        <a:lstStyle/>
        <a:p>
          <a:endParaRPr lang="ru-RU"/>
        </a:p>
      </dgm:t>
    </dgm:pt>
    <dgm:pt modelId="{8314F12C-FC87-4A83-ABFD-EC5F2562CAC3}" type="pres">
      <dgm:prSet presAssocID="{E9554588-4567-4940-8C9C-924D170F0F72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EB30245B-E359-4AB1-BBE9-472BC74CA08F}" type="pres">
      <dgm:prSet presAssocID="{13FB82AA-BA66-4788-8090-1FD52EDF315A}" presName="node" presStyleLbl="node1" presStyleIdx="0" presStyleCnt="5" custScaleX="81731" custScaleY="9056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016734D-031A-4592-AA09-B4646CFE6503}" type="pres">
      <dgm:prSet presAssocID="{F7B9DBFA-1A37-425F-BAC9-A5C1E9973250}" presName="sibTrans" presStyleCnt="0"/>
      <dgm:spPr/>
    </dgm:pt>
    <dgm:pt modelId="{12C2F280-0566-48BC-B535-F972333FF646}" type="pres">
      <dgm:prSet presAssocID="{916EC63D-B6FE-41CF-844E-6FA31931B3CE}" presName="node" presStyleLbl="node1" presStyleIdx="1" presStyleCnt="5" custScaleX="80074" custScaleY="8902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7BDA69D-0D55-4802-9187-22E469AEF5A0}" type="pres">
      <dgm:prSet presAssocID="{6F89293C-6D3D-4919-BC81-49AF2DE47A25}" presName="sibTrans" presStyleCnt="0"/>
      <dgm:spPr/>
    </dgm:pt>
    <dgm:pt modelId="{2CC8D63D-9C85-4A5D-A3D3-C3F45C500127}" type="pres">
      <dgm:prSet presAssocID="{9418B077-11F8-4FFB-B356-5E0CD80956F9}" presName="node" presStyleLbl="node1" presStyleIdx="2" presStyleCnt="5" custScaleX="81619" custScaleY="9336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3BD0ABA-6424-45E6-A874-2299924534AC}" type="pres">
      <dgm:prSet presAssocID="{7C3992FB-AC21-46AC-A583-D4F68D608D3B}" presName="sibTrans" presStyleCnt="0"/>
      <dgm:spPr/>
    </dgm:pt>
    <dgm:pt modelId="{81DF9984-D41B-42DF-9566-B69A174A9DD9}" type="pres">
      <dgm:prSet presAssocID="{233D7BB0-1C94-44DA-B906-FF254631D5A8}" presName="node" presStyleLbl="node1" presStyleIdx="3" presStyleCnt="5" custScaleX="84846" custScaleY="9360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F11D008-3D57-42DC-B0CF-312E4DFDB416}" type="pres">
      <dgm:prSet presAssocID="{E0BFF878-6ACE-4A13-8A56-97D5671A1468}" presName="sibTrans" presStyleCnt="0"/>
      <dgm:spPr/>
    </dgm:pt>
    <dgm:pt modelId="{43D77DCE-47D9-4A5A-B860-FD7E6E17F6B3}" type="pres">
      <dgm:prSet presAssocID="{5786A326-9C15-4322-B0B8-664AC0FDD958}" presName="node" presStyleLbl="node1" presStyleIdx="4" presStyleCnt="5" custScaleX="82275" custScaleY="9358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0EF1BFC0-6D6D-4C71-9681-C2E059615839}" type="presOf" srcId="{13FB82AA-BA66-4788-8090-1FD52EDF315A}" destId="{EB30245B-E359-4AB1-BBE9-472BC74CA08F}" srcOrd="0" destOrd="0" presId="urn:microsoft.com/office/officeart/2005/8/layout/default"/>
    <dgm:cxn modelId="{BA3D08CF-1DD5-4A62-8BB9-47E013EA07B2}" type="presOf" srcId="{233D7BB0-1C94-44DA-B906-FF254631D5A8}" destId="{81DF9984-D41B-42DF-9566-B69A174A9DD9}" srcOrd="0" destOrd="0" presId="urn:microsoft.com/office/officeart/2005/8/layout/default"/>
    <dgm:cxn modelId="{A17369AE-AA1F-492D-9D24-3F028865CE40}" type="presOf" srcId="{916EC63D-B6FE-41CF-844E-6FA31931B3CE}" destId="{12C2F280-0566-48BC-B535-F972333FF646}" srcOrd="0" destOrd="0" presId="urn:microsoft.com/office/officeart/2005/8/layout/default"/>
    <dgm:cxn modelId="{CB8F5F9A-756D-4428-BFC8-66FE931D9F45}" srcId="{E9554588-4567-4940-8C9C-924D170F0F72}" destId="{13FB82AA-BA66-4788-8090-1FD52EDF315A}" srcOrd="0" destOrd="0" parTransId="{9680B4CF-2301-48DF-B727-E58B3476E005}" sibTransId="{F7B9DBFA-1A37-425F-BAC9-A5C1E9973250}"/>
    <dgm:cxn modelId="{4FC6CD23-E7EA-4868-99E9-2079647C309B}" type="presOf" srcId="{5786A326-9C15-4322-B0B8-664AC0FDD958}" destId="{43D77DCE-47D9-4A5A-B860-FD7E6E17F6B3}" srcOrd="0" destOrd="0" presId="urn:microsoft.com/office/officeart/2005/8/layout/default"/>
    <dgm:cxn modelId="{46BBDC66-A35F-4B98-A71D-4D1D28649808}" type="presOf" srcId="{E9554588-4567-4940-8C9C-924D170F0F72}" destId="{8314F12C-FC87-4A83-ABFD-EC5F2562CAC3}" srcOrd="0" destOrd="0" presId="urn:microsoft.com/office/officeart/2005/8/layout/default"/>
    <dgm:cxn modelId="{0C57A5FD-236C-45E7-87F2-2F5DE71DFB93}" srcId="{E9554588-4567-4940-8C9C-924D170F0F72}" destId="{233D7BB0-1C94-44DA-B906-FF254631D5A8}" srcOrd="3" destOrd="0" parTransId="{29C69DE2-3CCD-4663-8C96-EDAA7C1DAB5E}" sibTransId="{E0BFF878-6ACE-4A13-8A56-97D5671A1468}"/>
    <dgm:cxn modelId="{DEDBF047-B666-46C6-83E4-979141F97D13}" srcId="{E9554588-4567-4940-8C9C-924D170F0F72}" destId="{5786A326-9C15-4322-B0B8-664AC0FDD958}" srcOrd="4" destOrd="0" parTransId="{A0682FE9-1CCA-4933-814F-5A16FE173EEA}" sibTransId="{70DDE797-8411-43C8-AF4B-BA6CC4451B94}"/>
    <dgm:cxn modelId="{BE6D2C08-3287-4D58-99A5-5E4787300A9C}" srcId="{E9554588-4567-4940-8C9C-924D170F0F72}" destId="{9418B077-11F8-4FFB-B356-5E0CD80956F9}" srcOrd="2" destOrd="0" parTransId="{FE2B53FC-8A71-4403-B3BD-09456211C7EE}" sibTransId="{7C3992FB-AC21-46AC-A583-D4F68D608D3B}"/>
    <dgm:cxn modelId="{0AF6A26D-B9F1-4AA8-B5FA-DE6763188E7F}" type="presOf" srcId="{9418B077-11F8-4FFB-B356-5E0CD80956F9}" destId="{2CC8D63D-9C85-4A5D-A3D3-C3F45C500127}" srcOrd="0" destOrd="0" presId="urn:microsoft.com/office/officeart/2005/8/layout/default"/>
    <dgm:cxn modelId="{79473BC2-2C3C-4A1E-9BCE-E65DF6176703}" srcId="{E9554588-4567-4940-8C9C-924D170F0F72}" destId="{916EC63D-B6FE-41CF-844E-6FA31931B3CE}" srcOrd="1" destOrd="0" parTransId="{EDB08B09-AFEE-47E7-ABAA-402400ED611E}" sibTransId="{6F89293C-6D3D-4919-BC81-49AF2DE47A25}"/>
    <dgm:cxn modelId="{67DFA0FF-A4CF-40CF-BAD3-9F2134D449FE}" type="presParOf" srcId="{8314F12C-FC87-4A83-ABFD-EC5F2562CAC3}" destId="{EB30245B-E359-4AB1-BBE9-472BC74CA08F}" srcOrd="0" destOrd="0" presId="urn:microsoft.com/office/officeart/2005/8/layout/default"/>
    <dgm:cxn modelId="{F25B86EA-BFA1-45E8-991A-9DF04AC647C8}" type="presParOf" srcId="{8314F12C-FC87-4A83-ABFD-EC5F2562CAC3}" destId="{0016734D-031A-4592-AA09-B4646CFE6503}" srcOrd="1" destOrd="0" presId="urn:microsoft.com/office/officeart/2005/8/layout/default"/>
    <dgm:cxn modelId="{438662BD-44E0-4667-BEA5-9EC9AD03351C}" type="presParOf" srcId="{8314F12C-FC87-4A83-ABFD-EC5F2562CAC3}" destId="{12C2F280-0566-48BC-B535-F972333FF646}" srcOrd="2" destOrd="0" presId="urn:microsoft.com/office/officeart/2005/8/layout/default"/>
    <dgm:cxn modelId="{B3035089-017D-4DEE-B1C5-320E37B7E468}" type="presParOf" srcId="{8314F12C-FC87-4A83-ABFD-EC5F2562CAC3}" destId="{A7BDA69D-0D55-4802-9187-22E469AEF5A0}" srcOrd="3" destOrd="0" presId="urn:microsoft.com/office/officeart/2005/8/layout/default"/>
    <dgm:cxn modelId="{EB383FBC-13F6-4AFF-B271-18AA1008FD1A}" type="presParOf" srcId="{8314F12C-FC87-4A83-ABFD-EC5F2562CAC3}" destId="{2CC8D63D-9C85-4A5D-A3D3-C3F45C500127}" srcOrd="4" destOrd="0" presId="urn:microsoft.com/office/officeart/2005/8/layout/default"/>
    <dgm:cxn modelId="{B617701D-C594-4F37-BC18-F6EB9256B54A}" type="presParOf" srcId="{8314F12C-FC87-4A83-ABFD-EC5F2562CAC3}" destId="{D3BD0ABA-6424-45E6-A874-2299924534AC}" srcOrd="5" destOrd="0" presId="urn:microsoft.com/office/officeart/2005/8/layout/default"/>
    <dgm:cxn modelId="{1A9C10A0-0751-4CE0-B886-D2520A396684}" type="presParOf" srcId="{8314F12C-FC87-4A83-ABFD-EC5F2562CAC3}" destId="{81DF9984-D41B-42DF-9566-B69A174A9DD9}" srcOrd="6" destOrd="0" presId="urn:microsoft.com/office/officeart/2005/8/layout/default"/>
    <dgm:cxn modelId="{BCD9E341-95C6-472C-8657-93CEDEF9DEEB}" type="presParOf" srcId="{8314F12C-FC87-4A83-ABFD-EC5F2562CAC3}" destId="{5F11D008-3D57-42DC-B0CF-312E4DFDB416}" srcOrd="7" destOrd="0" presId="urn:microsoft.com/office/officeart/2005/8/layout/default"/>
    <dgm:cxn modelId="{E16FF2CC-013B-4A38-B937-6A4D03739B7C}" type="presParOf" srcId="{8314F12C-FC87-4A83-ABFD-EC5F2562CAC3}" destId="{43D77DCE-47D9-4A5A-B860-FD7E6E17F6B3}" srcOrd="8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xmlns="" relId="rId2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589F2398-D566-4FA7-998B-D2FA9D81FBBF}">
      <dsp:nvSpPr>
        <dsp:cNvPr id="0" name=""/>
        <dsp:cNvSpPr/>
      </dsp:nvSpPr>
      <dsp:spPr>
        <a:xfrm>
          <a:off x="0" y="179427"/>
          <a:ext cx="1716881" cy="103012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1-я младшая 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1 группа</a:t>
          </a:r>
        </a:p>
      </dsp:txBody>
      <dsp:txXfrm>
        <a:off x="0" y="179427"/>
        <a:ext cx="1716881" cy="1030128"/>
      </dsp:txXfrm>
    </dsp:sp>
    <dsp:sp modelId="{C64B5D33-3236-4539-99AF-941C15317BA3}">
      <dsp:nvSpPr>
        <dsp:cNvPr id="0" name=""/>
        <dsp:cNvSpPr/>
      </dsp:nvSpPr>
      <dsp:spPr>
        <a:xfrm>
          <a:off x="1888569" y="179427"/>
          <a:ext cx="1716881" cy="103012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2-я младшая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3 группы</a:t>
          </a:r>
        </a:p>
      </dsp:txBody>
      <dsp:txXfrm>
        <a:off x="1888569" y="179427"/>
        <a:ext cx="1716881" cy="1030128"/>
      </dsp:txXfrm>
    </dsp:sp>
    <dsp:sp modelId="{A2A66FCC-A832-4BE1-AEF6-A33D2399B5CC}">
      <dsp:nvSpPr>
        <dsp:cNvPr id="0" name=""/>
        <dsp:cNvSpPr/>
      </dsp:nvSpPr>
      <dsp:spPr>
        <a:xfrm>
          <a:off x="3777138" y="179427"/>
          <a:ext cx="1716881" cy="103012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Средняя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3 группы</a:t>
          </a:r>
        </a:p>
      </dsp:txBody>
      <dsp:txXfrm>
        <a:off x="3777138" y="179427"/>
        <a:ext cx="1716881" cy="1030128"/>
      </dsp:txXfrm>
    </dsp:sp>
    <dsp:sp modelId="{53E6A609-F867-49FC-A4B3-7E17CF28B929}">
      <dsp:nvSpPr>
        <dsp:cNvPr id="0" name=""/>
        <dsp:cNvSpPr/>
      </dsp:nvSpPr>
      <dsp:spPr>
        <a:xfrm>
          <a:off x="944284" y="1381244"/>
          <a:ext cx="1716881" cy="103012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Старшая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3 группы</a:t>
          </a:r>
        </a:p>
      </dsp:txBody>
      <dsp:txXfrm>
        <a:off x="944284" y="1381244"/>
        <a:ext cx="1716881" cy="1030128"/>
      </dsp:txXfrm>
    </dsp:sp>
    <dsp:sp modelId="{591BC49A-4653-4697-87A1-001546BCA35D}">
      <dsp:nvSpPr>
        <dsp:cNvPr id="0" name=""/>
        <dsp:cNvSpPr/>
      </dsp:nvSpPr>
      <dsp:spPr>
        <a:xfrm>
          <a:off x="2832854" y="1381244"/>
          <a:ext cx="1716881" cy="103012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Подготовительная к школе 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Times New Roman" pitchFamily="18" charset="0"/>
              <a:cs typeface="Times New Roman" pitchFamily="18" charset="0"/>
            </a:rPr>
            <a:t>2 группы</a:t>
          </a:r>
        </a:p>
      </dsp:txBody>
      <dsp:txXfrm>
        <a:off x="2832854" y="1381244"/>
        <a:ext cx="1716881" cy="1030128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EB30245B-E359-4AB1-BBE9-472BC74CA08F}">
      <dsp:nvSpPr>
        <dsp:cNvPr id="0" name=""/>
        <dsp:cNvSpPr/>
      </dsp:nvSpPr>
      <dsp:spPr>
        <a:xfrm>
          <a:off x="209757" y="20069"/>
          <a:ext cx="1916065" cy="127389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По проблемам воспитания и обучения 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37 (23%)</a:t>
          </a:r>
        </a:p>
      </dsp:txBody>
      <dsp:txXfrm>
        <a:off x="209757" y="20069"/>
        <a:ext cx="1916065" cy="1273899"/>
      </dsp:txXfrm>
    </dsp:sp>
    <dsp:sp modelId="{12C2F280-0566-48BC-B535-F972333FF646}">
      <dsp:nvSpPr>
        <dsp:cNvPr id="0" name=""/>
        <dsp:cNvSpPr/>
      </dsp:nvSpPr>
      <dsp:spPr>
        <a:xfrm>
          <a:off x="2360258" y="30879"/>
          <a:ext cx="1877219" cy="125227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По устройству 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в ДОУ 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54 (34%) </a:t>
          </a:r>
        </a:p>
      </dsp:txBody>
      <dsp:txXfrm>
        <a:off x="2360258" y="30879"/>
        <a:ext cx="1877219" cy="1252279"/>
      </dsp:txXfrm>
    </dsp:sp>
    <dsp:sp modelId="{2CC8D63D-9C85-4A5D-A3D3-C3F45C500127}">
      <dsp:nvSpPr>
        <dsp:cNvPr id="0" name=""/>
        <dsp:cNvSpPr/>
      </dsp:nvSpPr>
      <dsp:spPr>
        <a:xfrm>
          <a:off x="4471913" y="362"/>
          <a:ext cx="1913439" cy="131331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За консультацией по адаптации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21 (13%), </a:t>
          </a:r>
        </a:p>
      </dsp:txBody>
      <dsp:txXfrm>
        <a:off x="4471913" y="362"/>
        <a:ext cx="1913439" cy="1313312"/>
      </dsp:txXfrm>
    </dsp:sp>
    <dsp:sp modelId="{81DF9984-D41B-42DF-9566-B69A174A9DD9}">
      <dsp:nvSpPr>
        <dsp:cNvPr id="0" name=""/>
        <dsp:cNvSpPr/>
      </dsp:nvSpPr>
      <dsp:spPr>
        <a:xfrm>
          <a:off x="1221382" y="1548110"/>
          <a:ext cx="1989091" cy="131664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solidFill>
                <a:schemeClr val="bg1"/>
              </a:solidFill>
              <a:latin typeface="Arial" pitchFamily="34" charset="0"/>
              <a:cs typeface="Arial" pitchFamily="34" charset="0"/>
            </a:rPr>
            <a:t>Перевод в другое ДОУ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solidFill>
                <a:schemeClr val="bg1"/>
              </a:solidFill>
              <a:latin typeface="Arial" pitchFamily="34" charset="0"/>
              <a:cs typeface="Arial" pitchFamily="34" charset="0"/>
            </a:rPr>
            <a:t>8 (5%)</a:t>
          </a:r>
        </a:p>
      </dsp:txBody>
      <dsp:txXfrm>
        <a:off x="1221382" y="1548110"/>
        <a:ext cx="1989091" cy="1316646"/>
      </dsp:txXfrm>
    </dsp:sp>
    <dsp:sp modelId="{43D77DCE-47D9-4A5A-B860-FD7E6E17F6B3}">
      <dsp:nvSpPr>
        <dsp:cNvPr id="0" name=""/>
        <dsp:cNvSpPr/>
      </dsp:nvSpPr>
      <dsp:spPr>
        <a:xfrm>
          <a:off x="3444909" y="1548272"/>
          <a:ext cx="1928818" cy="131632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Другие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b="1" kern="1200">
              <a:latin typeface="Arial" pitchFamily="34" charset="0"/>
              <a:cs typeface="Arial" pitchFamily="34" charset="0"/>
            </a:rPr>
            <a:t>39 (25%)</a:t>
          </a:r>
        </a:p>
      </dsp:txBody>
      <dsp:txXfrm>
        <a:off x="3444909" y="1548272"/>
        <a:ext cx="1928818" cy="131632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1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1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Метро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6FB3B5-A0D0-4067-88B6-3B5241EA9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949</TotalTime>
  <Pages>21</Pages>
  <Words>6252</Words>
  <Characters>35641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41810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179</cp:revision>
  <dcterms:created xsi:type="dcterms:W3CDTF">2017-06-29T14:32:00Z</dcterms:created>
  <dcterms:modified xsi:type="dcterms:W3CDTF">2017-08-04T07:23:00Z</dcterms:modified>
</cp:coreProperties>
</file>